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546C" w:rsidRPr="00523967" w:rsidRDefault="00C7546C" w:rsidP="00A87544">
      <w:pPr>
        <w:jc w:val="center"/>
        <w:rPr>
          <w:sz w:val="28"/>
          <w:szCs w:val="28"/>
        </w:rPr>
      </w:pPr>
      <w:r w:rsidRPr="00523967">
        <w:rPr>
          <w:sz w:val="28"/>
          <w:szCs w:val="28"/>
        </w:rPr>
        <w:t>МИНОБРНАУКИ РОССИИ</w:t>
      </w:r>
    </w:p>
    <w:p w:rsidR="00C7546C" w:rsidRPr="00523967" w:rsidRDefault="00C7546C" w:rsidP="00A87544">
      <w:pPr>
        <w:jc w:val="center"/>
        <w:rPr>
          <w:sz w:val="28"/>
          <w:szCs w:val="28"/>
        </w:rPr>
      </w:pPr>
      <w:r w:rsidRPr="00523967">
        <w:rPr>
          <w:sz w:val="28"/>
          <w:szCs w:val="28"/>
        </w:rPr>
        <w:t xml:space="preserve">Федеральное государственное бюджетное образовательное учреждение высшего образования </w:t>
      </w:r>
    </w:p>
    <w:p w:rsidR="00C7546C" w:rsidRPr="00523967" w:rsidRDefault="00C7546C" w:rsidP="00A87544">
      <w:pPr>
        <w:jc w:val="center"/>
        <w:rPr>
          <w:b/>
          <w:sz w:val="28"/>
          <w:szCs w:val="28"/>
        </w:rPr>
      </w:pPr>
      <w:r w:rsidRPr="00523967">
        <w:rPr>
          <w:b/>
          <w:sz w:val="28"/>
          <w:szCs w:val="28"/>
        </w:rPr>
        <w:t>«Гжельский государственный университет»</w:t>
      </w:r>
    </w:p>
    <w:p w:rsidR="00C7546C" w:rsidRPr="00523967" w:rsidRDefault="00C7546C" w:rsidP="00A87544">
      <w:pPr>
        <w:jc w:val="center"/>
        <w:rPr>
          <w:sz w:val="28"/>
          <w:szCs w:val="28"/>
        </w:rPr>
      </w:pPr>
      <w:r w:rsidRPr="00523967">
        <w:rPr>
          <w:sz w:val="28"/>
          <w:szCs w:val="28"/>
        </w:rPr>
        <w:t>(ГГУ)</w:t>
      </w:r>
    </w:p>
    <w:p w:rsidR="00C7546C" w:rsidRPr="00523967" w:rsidRDefault="00C7546C" w:rsidP="00A87544">
      <w:pPr>
        <w:rPr>
          <w:sz w:val="28"/>
          <w:szCs w:val="28"/>
        </w:rPr>
      </w:pPr>
    </w:p>
    <w:p w:rsidR="00C7546C" w:rsidRPr="00523967" w:rsidRDefault="00C7546C" w:rsidP="00A87544">
      <w:pPr>
        <w:pStyle w:val="Style15"/>
        <w:tabs>
          <w:tab w:val="left" w:leader="underscore" w:pos="9760"/>
        </w:tabs>
        <w:spacing w:line="360" w:lineRule="auto"/>
        <w:rPr>
          <w:rStyle w:val="FontStyle53"/>
          <w:bCs/>
          <w:sz w:val="28"/>
          <w:szCs w:val="28"/>
        </w:rPr>
      </w:pPr>
    </w:p>
    <w:p w:rsidR="00C7546C" w:rsidRPr="00523967" w:rsidRDefault="00C7546C" w:rsidP="00A87544">
      <w:pPr>
        <w:pStyle w:val="Style15"/>
        <w:tabs>
          <w:tab w:val="left" w:leader="underscore" w:pos="9760"/>
        </w:tabs>
        <w:spacing w:line="360" w:lineRule="auto"/>
        <w:rPr>
          <w:rStyle w:val="FontStyle53"/>
          <w:bCs/>
          <w:sz w:val="28"/>
          <w:szCs w:val="28"/>
        </w:rPr>
      </w:pPr>
    </w:p>
    <w:p w:rsidR="00C7546C" w:rsidRPr="00523967" w:rsidRDefault="00C7546C" w:rsidP="00A87544">
      <w:pPr>
        <w:pStyle w:val="Style15"/>
        <w:tabs>
          <w:tab w:val="left" w:leader="underscore" w:pos="9760"/>
        </w:tabs>
        <w:spacing w:line="360" w:lineRule="auto"/>
        <w:rPr>
          <w:rStyle w:val="FontStyle53"/>
          <w:bCs/>
          <w:sz w:val="28"/>
          <w:szCs w:val="28"/>
        </w:rPr>
      </w:pPr>
    </w:p>
    <w:p w:rsidR="00C7546C" w:rsidRPr="00523967" w:rsidRDefault="00C7546C" w:rsidP="00633294">
      <w:pPr>
        <w:pStyle w:val="Style15"/>
        <w:tabs>
          <w:tab w:val="left" w:leader="underscore" w:pos="9760"/>
        </w:tabs>
        <w:jc w:val="center"/>
        <w:rPr>
          <w:rStyle w:val="FontStyle53"/>
          <w:b w:val="0"/>
          <w:i/>
          <w:sz w:val="28"/>
          <w:szCs w:val="28"/>
        </w:rPr>
      </w:pPr>
      <w:r w:rsidRPr="00523967">
        <w:rPr>
          <w:rStyle w:val="FontStyle53"/>
          <w:b w:val="0"/>
          <w:i/>
          <w:sz w:val="28"/>
          <w:szCs w:val="28"/>
        </w:rPr>
        <w:t>Кафедра социально-культурной деятельности и туризма</w:t>
      </w:r>
    </w:p>
    <w:p w:rsidR="00C7546C" w:rsidRPr="00523967" w:rsidRDefault="00C7546C" w:rsidP="00A87544">
      <w:pPr>
        <w:tabs>
          <w:tab w:val="left" w:pos="680"/>
          <w:tab w:val="left" w:pos="851"/>
          <w:tab w:val="left" w:pos="6240"/>
        </w:tabs>
        <w:rPr>
          <w:noProof/>
          <w:sz w:val="28"/>
          <w:szCs w:val="28"/>
        </w:rPr>
      </w:pPr>
      <w:r w:rsidRPr="00523967">
        <w:rPr>
          <w:noProof/>
          <w:sz w:val="28"/>
          <w:szCs w:val="28"/>
        </w:rPr>
        <w:tab/>
      </w:r>
    </w:p>
    <w:p w:rsidR="00C7546C" w:rsidRPr="00523967" w:rsidRDefault="00C7546C" w:rsidP="00A87544">
      <w:pPr>
        <w:tabs>
          <w:tab w:val="left" w:pos="680"/>
          <w:tab w:val="left" w:pos="851"/>
          <w:tab w:val="left" w:pos="6240"/>
        </w:tabs>
        <w:rPr>
          <w:noProof/>
          <w:sz w:val="28"/>
          <w:szCs w:val="28"/>
        </w:rPr>
      </w:pPr>
    </w:p>
    <w:p w:rsidR="00C7546C" w:rsidRDefault="00C7546C" w:rsidP="00A87544">
      <w:pPr>
        <w:tabs>
          <w:tab w:val="left" w:pos="680"/>
          <w:tab w:val="left" w:pos="851"/>
          <w:tab w:val="left" w:pos="6240"/>
        </w:tabs>
        <w:rPr>
          <w:sz w:val="28"/>
          <w:szCs w:val="28"/>
        </w:rPr>
      </w:pPr>
    </w:p>
    <w:p w:rsidR="00C7546C" w:rsidRDefault="00C7546C" w:rsidP="00A87544">
      <w:pPr>
        <w:tabs>
          <w:tab w:val="left" w:pos="680"/>
          <w:tab w:val="left" w:pos="851"/>
          <w:tab w:val="left" w:pos="6240"/>
        </w:tabs>
        <w:rPr>
          <w:sz w:val="28"/>
          <w:szCs w:val="28"/>
        </w:rPr>
      </w:pPr>
    </w:p>
    <w:p w:rsidR="00C7546C" w:rsidRPr="00523967" w:rsidRDefault="00C7546C" w:rsidP="00A87544">
      <w:pPr>
        <w:tabs>
          <w:tab w:val="left" w:pos="680"/>
          <w:tab w:val="left" w:pos="851"/>
          <w:tab w:val="left" w:pos="6240"/>
        </w:tabs>
        <w:rPr>
          <w:sz w:val="28"/>
          <w:szCs w:val="28"/>
        </w:rPr>
      </w:pPr>
    </w:p>
    <w:p w:rsidR="00C7546C" w:rsidRPr="00523967" w:rsidRDefault="00C7546C" w:rsidP="00A87544">
      <w:pPr>
        <w:pStyle w:val="Style11"/>
        <w:widowControl/>
        <w:rPr>
          <w:bCs/>
          <w:sz w:val="28"/>
          <w:szCs w:val="28"/>
          <w:u w:val="single"/>
        </w:rPr>
      </w:pPr>
      <w:r w:rsidRPr="00523967">
        <w:rPr>
          <w:bCs/>
          <w:sz w:val="28"/>
          <w:szCs w:val="28"/>
          <w:u w:val="single"/>
        </w:rPr>
        <w:t>Рабочая программа дисциплины</w:t>
      </w:r>
    </w:p>
    <w:p w:rsidR="00C7546C" w:rsidRPr="00523967" w:rsidRDefault="00C7546C" w:rsidP="00A87544">
      <w:pPr>
        <w:tabs>
          <w:tab w:val="left" w:pos="680"/>
          <w:tab w:val="left" w:pos="851"/>
        </w:tabs>
        <w:jc w:val="center"/>
        <w:rPr>
          <w:sz w:val="28"/>
          <w:szCs w:val="28"/>
        </w:rPr>
      </w:pPr>
    </w:p>
    <w:p w:rsidR="00C7546C" w:rsidRPr="00523967" w:rsidRDefault="00C7546C" w:rsidP="00A87544">
      <w:pPr>
        <w:tabs>
          <w:tab w:val="left" w:pos="680"/>
          <w:tab w:val="left" w:pos="851"/>
        </w:tabs>
        <w:jc w:val="center"/>
        <w:rPr>
          <w:b/>
          <w:sz w:val="28"/>
          <w:szCs w:val="28"/>
        </w:rPr>
      </w:pPr>
      <w:r w:rsidRPr="00523967">
        <w:rPr>
          <w:b/>
          <w:sz w:val="28"/>
          <w:szCs w:val="28"/>
        </w:rPr>
        <w:t>Технологические основы социально-культурной деятельности</w:t>
      </w:r>
    </w:p>
    <w:p w:rsidR="00C7546C" w:rsidRPr="00523967" w:rsidRDefault="00C7546C" w:rsidP="00A87544">
      <w:pPr>
        <w:tabs>
          <w:tab w:val="left" w:pos="680"/>
          <w:tab w:val="left" w:pos="851"/>
        </w:tabs>
        <w:jc w:val="center"/>
        <w:rPr>
          <w:b/>
          <w:sz w:val="28"/>
          <w:szCs w:val="28"/>
        </w:rPr>
      </w:pPr>
    </w:p>
    <w:p w:rsidR="00C7546C" w:rsidRPr="00523967" w:rsidRDefault="00C7546C" w:rsidP="00A87544">
      <w:pPr>
        <w:pStyle w:val="Style15"/>
        <w:tabs>
          <w:tab w:val="left" w:leader="underscore" w:pos="9856"/>
        </w:tabs>
        <w:ind w:firstLine="720"/>
        <w:rPr>
          <w:rStyle w:val="FontStyle53"/>
          <w:bCs/>
          <w:sz w:val="28"/>
          <w:szCs w:val="28"/>
        </w:rPr>
      </w:pPr>
    </w:p>
    <w:p w:rsidR="00C7546C" w:rsidRPr="00523967" w:rsidRDefault="00C7546C" w:rsidP="00633294">
      <w:pPr>
        <w:pStyle w:val="Style12"/>
        <w:spacing w:line="240" w:lineRule="auto"/>
        <w:rPr>
          <w:rStyle w:val="FontStyle60"/>
          <w:sz w:val="28"/>
          <w:szCs w:val="28"/>
          <w:vertAlign w:val="superscript"/>
        </w:rPr>
      </w:pPr>
    </w:p>
    <w:p w:rsidR="00C7546C" w:rsidRPr="00523967" w:rsidRDefault="00C7546C" w:rsidP="00057CBB">
      <w:pPr>
        <w:pStyle w:val="Style12"/>
        <w:spacing w:line="240" w:lineRule="auto"/>
        <w:rPr>
          <w:rStyle w:val="FontStyle60"/>
          <w:sz w:val="28"/>
          <w:szCs w:val="28"/>
          <w:vertAlign w:val="superscript"/>
        </w:rPr>
      </w:pPr>
    </w:p>
    <w:p w:rsidR="00C7546C" w:rsidRPr="00523967" w:rsidRDefault="00C7546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7546C" w:rsidRPr="00523967" w:rsidTr="00A054F2">
        <w:trPr>
          <w:trHeight w:val="409"/>
        </w:trPr>
        <w:tc>
          <w:tcPr>
            <w:tcW w:w="3646" w:type="dxa"/>
          </w:tcPr>
          <w:p w:rsidR="00C7546C" w:rsidRPr="00523967" w:rsidRDefault="00C7546C" w:rsidP="00A054F2">
            <w:pPr>
              <w:pStyle w:val="Style15"/>
              <w:tabs>
                <w:tab w:val="left" w:leader="underscore" w:pos="9524"/>
              </w:tabs>
              <w:jc w:val="left"/>
              <w:rPr>
                <w:rStyle w:val="FontStyle53"/>
                <w:b w:val="0"/>
                <w:bCs/>
                <w:sz w:val="28"/>
                <w:szCs w:val="28"/>
              </w:rPr>
            </w:pPr>
            <w:r w:rsidRPr="00523967">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7546C" w:rsidRPr="00523967" w:rsidRDefault="00C7546C" w:rsidP="00A054F2">
            <w:pPr>
              <w:rPr>
                <w:rStyle w:val="FontStyle53"/>
                <w:b w:val="0"/>
                <w:color w:val="000000"/>
                <w:sz w:val="28"/>
                <w:szCs w:val="28"/>
              </w:rPr>
            </w:pPr>
            <w:r w:rsidRPr="00523967">
              <w:rPr>
                <w:color w:val="000000"/>
                <w:sz w:val="28"/>
                <w:szCs w:val="28"/>
              </w:rPr>
              <w:t>51.03.03   Социально культурная деятельность</w:t>
            </w:r>
          </w:p>
        </w:tc>
      </w:tr>
      <w:tr w:rsidR="00C7546C" w:rsidRPr="00523967" w:rsidTr="00A054F2">
        <w:trPr>
          <w:trHeight w:val="402"/>
        </w:trPr>
        <w:tc>
          <w:tcPr>
            <w:tcW w:w="3646" w:type="dxa"/>
          </w:tcPr>
          <w:p w:rsidR="00AE678F" w:rsidRDefault="00AE678F" w:rsidP="00A054F2">
            <w:pPr>
              <w:pStyle w:val="Style15"/>
              <w:tabs>
                <w:tab w:val="left" w:leader="underscore" w:pos="9768"/>
              </w:tabs>
              <w:ind w:right="-5211"/>
              <w:jc w:val="left"/>
              <w:rPr>
                <w:rStyle w:val="FontStyle53"/>
                <w:b w:val="0"/>
                <w:bCs/>
                <w:i/>
                <w:sz w:val="28"/>
                <w:szCs w:val="28"/>
              </w:rPr>
            </w:pPr>
          </w:p>
          <w:p w:rsidR="00C7546C" w:rsidRPr="00523967" w:rsidRDefault="00C7546C" w:rsidP="00A054F2">
            <w:pPr>
              <w:pStyle w:val="Style15"/>
              <w:tabs>
                <w:tab w:val="left" w:leader="underscore" w:pos="9768"/>
              </w:tabs>
              <w:ind w:right="-5211"/>
              <w:jc w:val="left"/>
              <w:rPr>
                <w:rStyle w:val="FontStyle53"/>
                <w:b w:val="0"/>
                <w:bCs/>
                <w:sz w:val="28"/>
                <w:szCs w:val="28"/>
              </w:rPr>
            </w:pPr>
            <w:r w:rsidRPr="00523967">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E678F" w:rsidRDefault="00AE678F" w:rsidP="00A054F2">
            <w:pPr>
              <w:jc w:val="both"/>
              <w:rPr>
                <w:sz w:val="28"/>
                <w:szCs w:val="28"/>
              </w:rPr>
            </w:pPr>
          </w:p>
          <w:p w:rsidR="00C7546C" w:rsidRPr="00523967" w:rsidRDefault="00C7546C" w:rsidP="00A054F2">
            <w:pPr>
              <w:jc w:val="both"/>
              <w:rPr>
                <w:rStyle w:val="FontStyle53"/>
                <w:b w:val="0"/>
                <w:sz w:val="28"/>
                <w:szCs w:val="28"/>
              </w:rPr>
            </w:pPr>
            <w:r>
              <w:rPr>
                <w:sz w:val="28"/>
                <w:szCs w:val="28"/>
              </w:rPr>
              <w:t>Организация и управление технологическими процессами в сфере социально-культурной    деятельности</w:t>
            </w:r>
          </w:p>
        </w:tc>
      </w:tr>
      <w:tr w:rsidR="00C7546C" w:rsidRPr="00523967">
        <w:tc>
          <w:tcPr>
            <w:tcW w:w="3646" w:type="dxa"/>
          </w:tcPr>
          <w:p w:rsidR="00C7546C" w:rsidRPr="00523967" w:rsidRDefault="00C7546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7546C" w:rsidRPr="00523967" w:rsidRDefault="00C7546C" w:rsidP="00A87544">
            <w:pPr>
              <w:pStyle w:val="Style15"/>
              <w:tabs>
                <w:tab w:val="left" w:leader="underscore" w:pos="9768"/>
              </w:tabs>
              <w:jc w:val="center"/>
              <w:rPr>
                <w:rStyle w:val="FontStyle53"/>
                <w:b w:val="0"/>
                <w:bCs/>
                <w:sz w:val="28"/>
                <w:szCs w:val="28"/>
              </w:rPr>
            </w:pPr>
          </w:p>
        </w:tc>
      </w:tr>
      <w:tr w:rsidR="00C7546C" w:rsidRPr="00523967">
        <w:tc>
          <w:tcPr>
            <w:tcW w:w="3646" w:type="dxa"/>
          </w:tcPr>
          <w:p w:rsidR="00C7546C" w:rsidRPr="00523967" w:rsidRDefault="00C7546C" w:rsidP="00A87544">
            <w:pPr>
              <w:pStyle w:val="Style15"/>
              <w:tabs>
                <w:tab w:val="left" w:leader="underscore" w:pos="9768"/>
              </w:tabs>
              <w:jc w:val="left"/>
              <w:rPr>
                <w:rStyle w:val="FontStyle53"/>
                <w:b w:val="0"/>
                <w:bCs/>
                <w:sz w:val="28"/>
                <w:szCs w:val="28"/>
              </w:rPr>
            </w:pPr>
            <w:r w:rsidRPr="00523967">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7546C" w:rsidRPr="00523967" w:rsidRDefault="00C7546C" w:rsidP="00A87544">
            <w:pPr>
              <w:pStyle w:val="Style15"/>
              <w:tabs>
                <w:tab w:val="left" w:leader="underscore" w:pos="9768"/>
              </w:tabs>
              <w:rPr>
                <w:rStyle w:val="FontStyle53"/>
                <w:b w:val="0"/>
                <w:bCs/>
                <w:sz w:val="28"/>
                <w:szCs w:val="28"/>
              </w:rPr>
            </w:pPr>
            <w:r w:rsidRPr="00523967">
              <w:rPr>
                <w:rStyle w:val="FontStyle53"/>
                <w:b w:val="0"/>
                <w:bCs/>
                <w:sz w:val="28"/>
                <w:szCs w:val="28"/>
              </w:rPr>
              <w:t>бакалавр</w:t>
            </w:r>
          </w:p>
        </w:tc>
      </w:tr>
    </w:tbl>
    <w:p w:rsidR="00C7546C" w:rsidRPr="00523967" w:rsidRDefault="00C7546C" w:rsidP="00A87544">
      <w:pPr>
        <w:pStyle w:val="Style15"/>
        <w:tabs>
          <w:tab w:val="left" w:leader="underscore" w:pos="9768"/>
        </w:tabs>
        <w:jc w:val="center"/>
        <w:rPr>
          <w:rStyle w:val="FontStyle53"/>
          <w:bCs/>
          <w:sz w:val="28"/>
          <w:szCs w:val="28"/>
        </w:rPr>
      </w:pPr>
    </w:p>
    <w:p w:rsidR="00C7546C" w:rsidRPr="00523967" w:rsidRDefault="00C7546C" w:rsidP="00A87544">
      <w:pPr>
        <w:pStyle w:val="Style15"/>
        <w:tabs>
          <w:tab w:val="left" w:leader="underscore" w:pos="9768"/>
        </w:tabs>
        <w:jc w:val="center"/>
        <w:rPr>
          <w:rStyle w:val="FontStyle53"/>
          <w:bCs/>
          <w:sz w:val="28"/>
          <w:szCs w:val="28"/>
        </w:rPr>
      </w:pPr>
    </w:p>
    <w:p w:rsidR="00C7546C" w:rsidRDefault="00C7546C" w:rsidP="00A87544">
      <w:pPr>
        <w:pStyle w:val="Style15"/>
        <w:tabs>
          <w:tab w:val="left" w:leader="underscore" w:pos="9768"/>
        </w:tabs>
        <w:rPr>
          <w:rStyle w:val="FontStyle53"/>
          <w:bCs/>
          <w:sz w:val="28"/>
          <w:szCs w:val="28"/>
        </w:rPr>
      </w:pPr>
    </w:p>
    <w:p w:rsidR="00AE678F" w:rsidRPr="00523967" w:rsidRDefault="00AE678F" w:rsidP="00A87544">
      <w:pPr>
        <w:pStyle w:val="Style15"/>
        <w:tabs>
          <w:tab w:val="left" w:leader="underscore" w:pos="9768"/>
        </w:tabs>
        <w:rPr>
          <w:rStyle w:val="FontStyle53"/>
          <w:bCs/>
          <w:sz w:val="28"/>
          <w:szCs w:val="28"/>
        </w:rPr>
      </w:pPr>
    </w:p>
    <w:p w:rsidR="00C7546C" w:rsidRDefault="00C7546C" w:rsidP="00A87544">
      <w:pPr>
        <w:pStyle w:val="Style15"/>
        <w:tabs>
          <w:tab w:val="left" w:leader="underscore" w:pos="9768"/>
        </w:tabs>
        <w:rPr>
          <w:rStyle w:val="FontStyle53"/>
          <w:bCs/>
          <w:sz w:val="28"/>
          <w:szCs w:val="28"/>
        </w:rPr>
      </w:pPr>
    </w:p>
    <w:p w:rsidR="00C7546C" w:rsidRPr="00523967" w:rsidRDefault="00C7546C" w:rsidP="00A87544">
      <w:pPr>
        <w:pStyle w:val="Style15"/>
        <w:tabs>
          <w:tab w:val="left" w:leader="underscore" w:pos="9768"/>
        </w:tabs>
        <w:rPr>
          <w:rStyle w:val="FontStyle53"/>
          <w:bCs/>
          <w:sz w:val="28"/>
          <w:szCs w:val="28"/>
        </w:rPr>
      </w:pPr>
    </w:p>
    <w:p w:rsidR="00C7546C" w:rsidRPr="00523967" w:rsidRDefault="00C7546C" w:rsidP="00A87544">
      <w:pPr>
        <w:pStyle w:val="Style15"/>
        <w:tabs>
          <w:tab w:val="left" w:leader="underscore" w:pos="9768"/>
        </w:tabs>
        <w:jc w:val="center"/>
        <w:rPr>
          <w:rStyle w:val="FontStyle53"/>
          <w:b w:val="0"/>
          <w:bCs/>
          <w:sz w:val="28"/>
          <w:szCs w:val="28"/>
        </w:rPr>
      </w:pPr>
      <w:r w:rsidRPr="00523967">
        <w:rPr>
          <w:rStyle w:val="FontStyle53"/>
          <w:b w:val="0"/>
          <w:bCs/>
          <w:sz w:val="28"/>
          <w:szCs w:val="28"/>
        </w:rPr>
        <w:t>пос. Электроизолятор</w:t>
      </w:r>
    </w:p>
    <w:p w:rsidR="00C7546C" w:rsidRPr="00523967" w:rsidRDefault="008D03CF" w:rsidP="00633294">
      <w:pPr>
        <w:pStyle w:val="Style15"/>
        <w:tabs>
          <w:tab w:val="left" w:leader="underscore" w:pos="9768"/>
        </w:tabs>
        <w:jc w:val="center"/>
        <w:rPr>
          <w:rStyle w:val="FontStyle53"/>
          <w:b w:val="0"/>
          <w:bCs/>
          <w:sz w:val="28"/>
          <w:szCs w:val="28"/>
        </w:rPr>
      </w:pPr>
      <w:r>
        <w:rPr>
          <w:rStyle w:val="FontStyle53"/>
          <w:b w:val="0"/>
          <w:bCs/>
          <w:sz w:val="28"/>
          <w:szCs w:val="28"/>
        </w:rPr>
        <w:t>202</w:t>
      </w:r>
      <w:r w:rsidR="00AE678F">
        <w:rPr>
          <w:rStyle w:val="FontStyle53"/>
          <w:b w:val="0"/>
          <w:bCs/>
          <w:sz w:val="28"/>
          <w:szCs w:val="28"/>
        </w:rPr>
        <w:t>4</w:t>
      </w:r>
    </w:p>
    <w:p w:rsidR="00C7546C" w:rsidRPr="00523967" w:rsidRDefault="00C7546C" w:rsidP="00633294">
      <w:pPr>
        <w:jc w:val="both"/>
        <w:rPr>
          <w:rStyle w:val="FontStyle53"/>
          <w:b w:val="0"/>
          <w:bCs/>
          <w:sz w:val="24"/>
        </w:rPr>
      </w:pPr>
    </w:p>
    <w:p w:rsidR="00C7546C" w:rsidRPr="00523967" w:rsidRDefault="00C7546C" w:rsidP="00AE678F">
      <w:pPr>
        <w:pStyle w:val="Style15"/>
        <w:pageBreakBefore/>
        <w:tabs>
          <w:tab w:val="left" w:leader="underscore" w:pos="9856"/>
        </w:tabs>
        <w:ind w:firstLine="720"/>
      </w:pPr>
      <w:r w:rsidRPr="00523967">
        <w:lastRenderedPageBreak/>
        <w:t>Рабочая программа дисциплины «Технологические основы социально-культурной деятельности» составлена в соответствии с требованиями федерального государственного образовательного стандарта высшего образ</w:t>
      </w:r>
      <w:r>
        <w:t xml:space="preserve">ования по направлению подготовки 51.03.03 </w:t>
      </w:r>
      <w:r w:rsidRPr="00523967">
        <w:rPr>
          <w:color w:val="000000"/>
        </w:rPr>
        <w:t>Социально</w:t>
      </w:r>
      <w:r>
        <w:rPr>
          <w:color w:val="000000"/>
        </w:rPr>
        <w:t xml:space="preserve"> -</w:t>
      </w:r>
      <w:r w:rsidRPr="00523967">
        <w:rPr>
          <w:color w:val="000000"/>
        </w:rPr>
        <w:t xml:space="preserve"> культурная деятельность</w:t>
      </w:r>
      <w:r w:rsidRPr="00523967">
        <w:t>.</w:t>
      </w:r>
    </w:p>
    <w:p w:rsidR="00C7546C" w:rsidRPr="00523967" w:rsidRDefault="00C7546C" w:rsidP="00AE678F">
      <w:pPr>
        <w:ind w:firstLine="709"/>
        <w:jc w:val="both"/>
      </w:pPr>
      <w:r w:rsidRPr="00DC11F5">
        <w:t>Дисциплина относится к обязательной части Блока 1 «Дисци</w:t>
      </w:r>
      <w:r>
        <w:t>плины (модули)» учебного плана</w:t>
      </w:r>
    </w:p>
    <w:p w:rsidR="00C7546C" w:rsidRPr="002934E3" w:rsidRDefault="00C7546C" w:rsidP="00AE678F">
      <w:pPr>
        <w:shd w:val="clear" w:color="auto" w:fill="FFFFFF"/>
        <w:ind w:firstLine="374"/>
        <w:jc w:val="both"/>
        <w:outlineLvl w:val="0"/>
        <w:rPr>
          <w:bCs/>
          <w:color w:val="22272F"/>
          <w:kern w:val="36"/>
        </w:rPr>
      </w:pPr>
      <w:r w:rsidRPr="002934E3">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2934E3">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934E3">
          <w:rPr>
            <w:bCs/>
            <w:color w:val="22272F"/>
            <w:kern w:val="36"/>
          </w:rPr>
          <w:t>2014 г</w:t>
        </w:r>
      </w:smartTag>
      <w:r w:rsidRPr="002934E3">
        <w:rPr>
          <w:bCs/>
          <w:color w:val="22272F"/>
          <w:kern w:val="36"/>
        </w:rPr>
        <w:t>. N АК-44/05вн).</w:t>
      </w:r>
    </w:p>
    <w:p w:rsidR="00C7546C" w:rsidRPr="002934E3" w:rsidRDefault="00C7546C" w:rsidP="00AE678F">
      <w:pPr>
        <w:shd w:val="clear" w:color="auto" w:fill="FFFFFF"/>
        <w:ind w:firstLine="374"/>
        <w:jc w:val="both"/>
        <w:outlineLvl w:val="0"/>
        <w:rPr>
          <w:bCs/>
          <w:kern w:val="36"/>
        </w:rPr>
      </w:pPr>
      <w:r w:rsidRPr="002934E3">
        <w:rPr>
          <w:bCs/>
          <w:kern w:val="36"/>
        </w:rPr>
        <w:t>При наличии в группе инвалида и (или) лица с ОВЗ подбираются учебные задания и оценочные мероприятия с учетом особенн</w:t>
      </w:r>
      <w:bookmarkStart w:id="0" w:name="_GoBack"/>
      <w:bookmarkEnd w:id="0"/>
      <w:r w:rsidRPr="002934E3">
        <w:rPr>
          <w:bCs/>
          <w:kern w:val="36"/>
        </w:rPr>
        <w:t>остей психофизического развития, индивидуальных возможностей и состояния здоровья обучающегося.</w:t>
      </w:r>
    </w:p>
    <w:p w:rsidR="00C7546C" w:rsidRPr="00523967" w:rsidRDefault="00C7546C" w:rsidP="00AE678F">
      <w:pPr>
        <w:jc w:val="both"/>
      </w:pPr>
    </w:p>
    <w:p w:rsidR="00C7546C" w:rsidRPr="00523967" w:rsidRDefault="00C7546C" w:rsidP="00A87544">
      <w:pPr>
        <w:jc w:val="both"/>
      </w:pPr>
    </w:p>
    <w:p w:rsidR="00C7546C" w:rsidRPr="00523967" w:rsidRDefault="00C7546C" w:rsidP="00A87544">
      <w:pPr>
        <w:ind w:firstLine="709"/>
        <w:jc w:val="both"/>
      </w:pPr>
    </w:p>
    <w:p w:rsidR="00C7546C" w:rsidRPr="00523967" w:rsidRDefault="00C7546C" w:rsidP="00A87544">
      <w:pPr>
        <w:ind w:firstLine="709"/>
        <w:jc w:val="both"/>
      </w:pPr>
    </w:p>
    <w:p w:rsidR="00C7546C" w:rsidRPr="00523967" w:rsidRDefault="00C7546C" w:rsidP="00A87544">
      <w:pPr>
        <w:ind w:firstLine="709"/>
        <w:jc w:val="both"/>
      </w:pPr>
    </w:p>
    <w:p w:rsidR="00C7546C" w:rsidRPr="00523967" w:rsidRDefault="00C7546C" w:rsidP="00A87544">
      <w:pPr>
        <w:jc w:val="both"/>
      </w:pPr>
    </w:p>
    <w:p w:rsidR="00C7546C" w:rsidRPr="00523967" w:rsidRDefault="00C7546C" w:rsidP="00A87544"/>
    <w:p w:rsidR="00C7546C" w:rsidRPr="00523967" w:rsidRDefault="00C7546C" w:rsidP="00A87544"/>
    <w:p w:rsidR="00C7546C" w:rsidRPr="00523967" w:rsidRDefault="00C7546C" w:rsidP="00D00133">
      <w:pPr>
        <w:autoSpaceDE w:val="0"/>
        <w:autoSpaceDN w:val="0"/>
        <w:adjustRightInd w:val="0"/>
        <w:jc w:val="center"/>
      </w:pPr>
    </w:p>
    <w:p w:rsidR="00C7546C" w:rsidRPr="00523967" w:rsidRDefault="00C7546C" w:rsidP="00D00133">
      <w:pPr>
        <w:autoSpaceDE w:val="0"/>
        <w:autoSpaceDN w:val="0"/>
        <w:adjustRightInd w:val="0"/>
        <w:jc w:val="center"/>
      </w:pPr>
    </w:p>
    <w:p w:rsidR="00C7546C" w:rsidRPr="00523967" w:rsidRDefault="00C7546C" w:rsidP="00D00133">
      <w:pPr>
        <w:autoSpaceDE w:val="0"/>
        <w:autoSpaceDN w:val="0"/>
        <w:adjustRightInd w:val="0"/>
        <w:jc w:val="center"/>
      </w:pPr>
    </w:p>
    <w:p w:rsidR="00C7546C" w:rsidRPr="00523967" w:rsidRDefault="00C7546C" w:rsidP="00D00133">
      <w:pPr>
        <w:autoSpaceDE w:val="0"/>
        <w:autoSpaceDN w:val="0"/>
        <w:adjustRightInd w:val="0"/>
        <w:ind w:firstLine="709"/>
        <w:jc w:val="both"/>
      </w:pPr>
    </w:p>
    <w:p w:rsidR="00C7546C" w:rsidRPr="00523967" w:rsidRDefault="00C7546C" w:rsidP="00D00133">
      <w:pPr>
        <w:autoSpaceDE w:val="0"/>
        <w:autoSpaceDN w:val="0"/>
        <w:adjustRightInd w:val="0"/>
        <w:ind w:firstLine="709"/>
        <w:jc w:val="both"/>
      </w:pPr>
    </w:p>
    <w:p w:rsidR="00C7546C" w:rsidRPr="00523967" w:rsidRDefault="00C7546C" w:rsidP="00D00133">
      <w:pPr>
        <w:autoSpaceDE w:val="0"/>
        <w:autoSpaceDN w:val="0"/>
        <w:adjustRightInd w:val="0"/>
        <w:jc w:val="both"/>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6E0455">
      <w:pPr>
        <w:numPr>
          <w:ilvl w:val="0"/>
          <w:numId w:val="13"/>
        </w:numPr>
        <w:tabs>
          <w:tab w:val="left" w:pos="6131"/>
        </w:tabs>
        <w:autoSpaceDE w:val="0"/>
        <w:autoSpaceDN w:val="0"/>
        <w:adjustRightInd w:val="0"/>
        <w:jc w:val="both"/>
        <w:rPr>
          <w:b/>
          <w:bCs/>
          <w:i/>
          <w:iCs/>
        </w:rPr>
      </w:pPr>
      <w:r w:rsidRPr="00523967">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C7546C" w:rsidRPr="00523967" w:rsidTr="005F3409">
        <w:tc>
          <w:tcPr>
            <w:tcW w:w="2158" w:type="dxa"/>
          </w:tcPr>
          <w:p w:rsidR="00C7546C" w:rsidRPr="00523967" w:rsidRDefault="00C7546C" w:rsidP="00F92B2D">
            <w:pPr>
              <w:jc w:val="center"/>
              <w:rPr>
                <w:b/>
              </w:rPr>
            </w:pPr>
            <w:r w:rsidRPr="00523967">
              <w:rPr>
                <w:b/>
              </w:rPr>
              <w:t>Компетенция</w:t>
            </w:r>
          </w:p>
        </w:tc>
        <w:tc>
          <w:tcPr>
            <w:tcW w:w="3402" w:type="dxa"/>
          </w:tcPr>
          <w:p w:rsidR="00C7546C" w:rsidRPr="00523967" w:rsidRDefault="00C7546C" w:rsidP="00707E3B">
            <w:pPr>
              <w:jc w:val="center"/>
              <w:rPr>
                <w:b/>
              </w:rPr>
            </w:pPr>
            <w:r w:rsidRPr="00523967">
              <w:rPr>
                <w:b/>
              </w:rPr>
              <w:t>Индикаторы достижения компетенций</w:t>
            </w:r>
          </w:p>
        </w:tc>
        <w:tc>
          <w:tcPr>
            <w:tcW w:w="4111" w:type="dxa"/>
          </w:tcPr>
          <w:p w:rsidR="00C7546C" w:rsidRPr="00523967" w:rsidRDefault="00C7546C" w:rsidP="00707E3B">
            <w:pPr>
              <w:jc w:val="center"/>
              <w:rPr>
                <w:b/>
              </w:rPr>
            </w:pPr>
            <w:r w:rsidRPr="00523967">
              <w:rPr>
                <w:b/>
              </w:rPr>
              <w:t>Планируемые результаты обучения по дисциплине</w:t>
            </w:r>
          </w:p>
        </w:tc>
      </w:tr>
      <w:tr w:rsidR="00C7546C" w:rsidRPr="00523967" w:rsidTr="005F3409">
        <w:trPr>
          <w:trHeight w:val="416"/>
        </w:trPr>
        <w:tc>
          <w:tcPr>
            <w:tcW w:w="2158" w:type="dxa"/>
          </w:tcPr>
          <w:p w:rsidR="00C7546C" w:rsidRPr="00523967" w:rsidRDefault="00C7546C" w:rsidP="004E0875">
            <w:pPr>
              <w:autoSpaceDE w:val="0"/>
              <w:autoSpaceDN w:val="0"/>
              <w:adjustRightInd w:val="0"/>
              <w:rPr>
                <w:lang w:eastAsia="en-US"/>
              </w:rPr>
            </w:pPr>
            <w:r w:rsidRPr="00523967">
              <w:t xml:space="preserve">ОПК-1 </w:t>
            </w:r>
            <w:r w:rsidRPr="00523967">
              <w:rPr>
                <w:lang w:eastAsia="en-US"/>
              </w:rPr>
              <w:t>Способен применять полученные</w:t>
            </w:r>
          </w:p>
          <w:p w:rsidR="00C7546C" w:rsidRPr="00523967" w:rsidRDefault="00C7546C" w:rsidP="004E0875">
            <w:pPr>
              <w:autoSpaceDE w:val="0"/>
              <w:autoSpaceDN w:val="0"/>
              <w:adjustRightInd w:val="0"/>
              <w:rPr>
                <w:lang w:eastAsia="en-US"/>
              </w:rPr>
            </w:pPr>
            <w:r w:rsidRPr="00523967">
              <w:rPr>
                <w:lang w:eastAsia="en-US"/>
              </w:rPr>
              <w:t>знания в области культуроведения и</w:t>
            </w:r>
          </w:p>
          <w:p w:rsidR="00C7546C" w:rsidRPr="00523967" w:rsidRDefault="00C7546C" w:rsidP="004E0875">
            <w:pPr>
              <w:autoSpaceDE w:val="0"/>
              <w:autoSpaceDN w:val="0"/>
              <w:adjustRightInd w:val="0"/>
              <w:rPr>
                <w:lang w:eastAsia="en-US"/>
              </w:rPr>
            </w:pPr>
            <w:r w:rsidRPr="00523967">
              <w:rPr>
                <w:lang w:eastAsia="en-US"/>
              </w:rPr>
              <w:t>социокультурного проектирования в</w:t>
            </w:r>
          </w:p>
          <w:p w:rsidR="00C7546C" w:rsidRPr="00523967" w:rsidRDefault="00C7546C" w:rsidP="004E0875">
            <w:pPr>
              <w:autoSpaceDE w:val="0"/>
              <w:autoSpaceDN w:val="0"/>
              <w:adjustRightInd w:val="0"/>
              <w:rPr>
                <w:lang w:eastAsia="en-US"/>
              </w:rPr>
            </w:pPr>
            <w:r w:rsidRPr="00523967">
              <w:rPr>
                <w:lang w:eastAsia="en-US"/>
              </w:rPr>
              <w:t>профессиональной деятельности и</w:t>
            </w:r>
          </w:p>
          <w:p w:rsidR="00C7546C" w:rsidRPr="00523967" w:rsidRDefault="00C7546C" w:rsidP="004E0875">
            <w:r w:rsidRPr="00523967">
              <w:rPr>
                <w:lang w:eastAsia="en-US"/>
              </w:rPr>
              <w:t>социальной практике</w:t>
            </w:r>
          </w:p>
        </w:tc>
        <w:tc>
          <w:tcPr>
            <w:tcW w:w="3402" w:type="dxa"/>
          </w:tcPr>
          <w:p w:rsidR="00C7546C" w:rsidRPr="00523967" w:rsidRDefault="00C7546C" w:rsidP="00361121">
            <w:pPr>
              <w:autoSpaceDE w:val="0"/>
              <w:autoSpaceDN w:val="0"/>
              <w:adjustRightInd w:val="0"/>
              <w:rPr>
                <w:lang w:eastAsia="en-US"/>
              </w:rPr>
            </w:pPr>
            <w:r w:rsidRPr="00523967">
              <w:rPr>
                <w:lang w:eastAsia="en-US"/>
              </w:rPr>
              <w:t>ОПК-1.1.</w:t>
            </w:r>
          </w:p>
          <w:p w:rsidR="00C7546C" w:rsidRPr="00523967" w:rsidRDefault="00C7546C" w:rsidP="00361121">
            <w:pPr>
              <w:autoSpaceDE w:val="0"/>
              <w:autoSpaceDN w:val="0"/>
              <w:adjustRightInd w:val="0"/>
              <w:rPr>
                <w:lang w:eastAsia="en-US"/>
              </w:rPr>
            </w:pPr>
            <w:r w:rsidRPr="00523967">
              <w:rPr>
                <w:lang w:eastAsia="en-US"/>
              </w:rPr>
              <w:t>Знать: основы культуроведения;</w:t>
            </w:r>
          </w:p>
          <w:p w:rsidR="00C7546C" w:rsidRPr="00523967" w:rsidRDefault="00C7546C" w:rsidP="00361121">
            <w:pPr>
              <w:autoSpaceDE w:val="0"/>
              <w:autoSpaceDN w:val="0"/>
              <w:adjustRightInd w:val="0"/>
              <w:rPr>
                <w:lang w:eastAsia="en-US"/>
              </w:rPr>
            </w:pPr>
            <w:r w:rsidRPr="00523967">
              <w:rPr>
                <w:lang w:eastAsia="en-US"/>
              </w:rPr>
              <w:t>принципы, методики и технологии</w:t>
            </w:r>
          </w:p>
          <w:p w:rsidR="00C7546C" w:rsidRPr="00523967" w:rsidRDefault="00C7546C" w:rsidP="00361121">
            <w:pPr>
              <w:autoSpaceDE w:val="0"/>
              <w:autoSpaceDN w:val="0"/>
              <w:adjustRightInd w:val="0"/>
              <w:rPr>
                <w:lang w:eastAsia="en-US"/>
              </w:rPr>
            </w:pPr>
            <w:r w:rsidRPr="00523967">
              <w:rPr>
                <w:lang w:eastAsia="en-US"/>
              </w:rPr>
              <w:t>социокультурного проектирования;</w:t>
            </w:r>
          </w:p>
          <w:p w:rsidR="00C7546C" w:rsidRPr="00523967" w:rsidRDefault="00C7546C" w:rsidP="00361121">
            <w:pPr>
              <w:autoSpaceDE w:val="0"/>
              <w:autoSpaceDN w:val="0"/>
              <w:adjustRightInd w:val="0"/>
              <w:rPr>
                <w:lang w:eastAsia="en-US"/>
              </w:rPr>
            </w:pPr>
            <w:r w:rsidRPr="00523967">
              <w:rPr>
                <w:lang w:eastAsia="en-US"/>
              </w:rPr>
              <w:t>основные концепции библиотеки как</w:t>
            </w:r>
          </w:p>
          <w:p w:rsidR="00C7546C" w:rsidRPr="00523967" w:rsidRDefault="00C7546C" w:rsidP="00361121">
            <w:pPr>
              <w:autoSpaceDE w:val="0"/>
              <w:autoSpaceDN w:val="0"/>
              <w:adjustRightInd w:val="0"/>
              <w:rPr>
                <w:lang w:eastAsia="en-US"/>
              </w:rPr>
            </w:pPr>
            <w:r w:rsidRPr="00523967">
              <w:rPr>
                <w:lang w:eastAsia="en-US"/>
              </w:rPr>
              <w:t>социокультурного учреждения;</w:t>
            </w:r>
          </w:p>
          <w:p w:rsidR="00C7546C" w:rsidRPr="00523967" w:rsidRDefault="00C7546C" w:rsidP="00361121">
            <w:pPr>
              <w:autoSpaceDE w:val="0"/>
              <w:autoSpaceDN w:val="0"/>
              <w:adjustRightInd w:val="0"/>
              <w:rPr>
                <w:lang w:eastAsia="en-US"/>
              </w:rPr>
            </w:pPr>
            <w:r w:rsidRPr="00523967">
              <w:rPr>
                <w:lang w:eastAsia="en-US"/>
              </w:rPr>
              <w:t>маркетинговые методы изучения</w:t>
            </w:r>
          </w:p>
          <w:p w:rsidR="00C7546C" w:rsidRPr="00523967" w:rsidRDefault="00C7546C" w:rsidP="00361121">
            <w:pPr>
              <w:autoSpaceDE w:val="0"/>
              <w:autoSpaceDN w:val="0"/>
              <w:adjustRightInd w:val="0"/>
              <w:rPr>
                <w:lang w:eastAsia="en-US"/>
              </w:rPr>
            </w:pPr>
            <w:r w:rsidRPr="00523967">
              <w:rPr>
                <w:lang w:eastAsia="en-US"/>
              </w:rPr>
              <w:t>социокультурных потребностей</w:t>
            </w:r>
          </w:p>
          <w:p w:rsidR="00C7546C" w:rsidRPr="00523967" w:rsidRDefault="00C7546C" w:rsidP="00361121">
            <w:pPr>
              <w:autoSpaceDE w:val="0"/>
              <w:autoSpaceDN w:val="0"/>
              <w:adjustRightInd w:val="0"/>
              <w:rPr>
                <w:lang w:eastAsia="en-US"/>
              </w:rPr>
            </w:pPr>
            <w:r w:rsidRPr="00523967">
              <w:rPr>
                <w:lang w:eastAsia="en-US"/>
              </w:rPr>
              <w:t>различных групп населения.</w:t>
            </w:r>
          </w:p>
          <w:p w:rsidR="00C7546C" w:rsidRPr="00523967" w:rsidRDefault="00C7546C" w:rsidP="00361121">
            <w:pPr>
              <w:autoSpaceDE w:val="0"/>
              <w:autoSpaceDN w:val="0"/>
              <w:adjustRightInd w:val="0"/>
              <w:rPr>
                <w:lang w:eastAsia="en-US"/>
              </w:rPr>
            </w:pPr>
            <w:r w:rsidRPr="00523967">
              <w:rPr>
                <w:lang w:eastAsia="en-US"/>
              </w:rPr>
              <w:t>ОПК-1.2.</w:t>
            </w:r>
          </w:p>
          <w:p w:rsidR="00C7546C" w:rsidRPr="00523967" w:rsidRDefault="00C7546C" w:rsidP="00361121">
            <w:pPr>
              <w:autoSpaceDE w:val="0"/>
              <w:autoSpaceDN w:val="0"/>
              <w:adjustRightInd w:val="0"/>
              <w:rPr>
                <w:lang w:eastAsia="en-US"/>
              </w:rPr>
            </w:pPr>
            <w:r w:rsidRPr="00523967">
              <w:rPr>
                <w:lang w:eastAsia="en-US"/>
              </w:rPr>
              <w:t>Уметь: собирать информацию с</w:t>
            </w:r>
          </w:p>
          <w:p w:rsidR="00C7546C" w:rsidRPr="00523967" w:rsidRDefault="00C7546C" w:rsidP="00361121">
            <w:pPr>
              <w:autoSpaceDE w:val="0"/>
              <w:autoSpaceDN w:val="0"/>
              <w:adjustRightInd w:val="0"/>
              <w:rPr>
                <w:lang w:eastAsia="en-US"/>
              </w:rPr>
            </w:pPr>
            <w:r w:rsidRPr="00523967">
              <w:rPr>
                <w:lang w:eastAsia="en-US"/>
              </w:rPr>
              <w:t>обращением к различным источникам,</w:t>
            </w:r>
          </w:p>
          <w:p w:rsidR="00C7546C" w:rsidRPr="00523967" w:rsidRDefault="00C7546C" w:rsidP="00361121">
            <w:pPr>
              <w:autoSpaceDE w:val="0"/>
              <w:autoSpaceDN w:val="0"/>
              <w:adjustRightInd w:val="0"/>
              <w:rPr>
                <w:lang w:eastAsia="en-US"/>
              </w:rPr>
            </w:pPr>
            <w:r w:rsidRPr="00523967">
              <w:rPr>
                <w:lang w:eastAsia="en-US"/>
              </w:rPr>
              <w:t>анализировать информацию;</w:t>
            </w:r>
          </w:p>
          <w:p w:rsidR="00C7546C" w:rsidRPr="00523967" w:rsidRDefault="00C7546C" w:rsidP="00361121">
            <w:pPr>
              <w:autoSpaceDE w:val="0"/>
              <w:autoSpaceDN w:val="0"/>
              <w:adjustRightInd w:val="0"/>
              <w:rPr>
                <w:lang w:eastAsia="en-US"/>
              </w:rPr>
            </w:pPr>
            <w:r w:rsidRPr="00523967">
              <w:rPr>
                <w:lang w:eastAsia="en-US"/>
              </w:rPr>
              <w:t>структурировать информацию;</w:t>
            </w:r>
          </w:p>
          <w:p w:rsidR="00C7546C" w:rsidRPr="00523967" w:rsidRDefault="00C7546C" w:rsidP="00361121">
            <w:pPr>
              <w:autoSpaceDE w:val="0"/>
              <w:autoSpaceDN w:val="0"/>
              <w:adjustRightInd w:val="0"/>
              <w:rPr>
                <w:lang w:eastAsia="en-US"/>
              </w:rPr>
            </w:pPr>
            <w:r w:rsidRPr="00523967">
              <w:rPr>
                <w:lang w:eastAsia="en-US"/>
              </w:rPr>
              <w:t>критически оценивать эффективность</w:t>
            </w:r>
          </w:p>
          <w:p w:rsidR="00C7546C" w:rsidRPr="00523967" w:rsidRDefault="00C7546C" w:rsidP="00361121">
            <w:pPr>
              <w:autoSpaceDE w:val="0"/>
              <w:autoSpaceDN w:val="0"/>
              <w:adjustRightInd w:val="0"/>
              <w:rPr>
                <w:lang w:eastAsia="en-US"/>
              </w:rPr>
            </w:pPr>
            <w:r w:rsidRPr="00523967">
              <w:rPr>
                <w:lang w:eastAsia="en-US"/>
              </w:rPr>
              <w:t>методов современной науки в</w:t>
            </w:r>
          </w:p>
          <w:p w:rsidR="00C7546C" w:rsidRPr="00523967" w:rsidRDefault="00C7546C" w:rsidP="00361121">
            <w:pPr>
              <w:autoSpaceDE w:val="0"/>
              <w:autoSpaceDN w:val="0"/>
              <w:adjustRightInd w:val="0"/>
              <w:rPr>
                <w:lang w:eastAsia="en-US"/>
              </w:rPr>
            </w:pPr>
            <w:r w:rsidRPr="00523967">
              <w:rPr>
                <w:lang w:eastAsia="en-US"/>
              </w:rPr>
              <w:t>конкретной исследовательской и</w:t>
            </w:r>
          </w:p>
          <w:p w:rsidR="00C7546C" w:rsidRPr="00523967" w:rsidRDefault="00C7546C" w:rsidP="00361121">
            <w:pPr>
              <w:autoSpaceDE w:val="0"/>
              <w:autoSpaceDN w:val="0"/>
              <w:adjustRightInd w:val="0"/>
              <w:rPr>
                <w:lang w:eastAsia="en-US"/>
              </w:rPr>
            </w:pPr>
            <w:r w:rsidRPr="00523967">
              <w:rPr>
                <w:lang w:eastAsia="en-US"/>
              </w:rPr>
              <w:t>социально-практической деятельности;</w:t>
            </w:r>
          </w:p>
          <w:p w:rsidR="00C7546C" w:rsidRPr="00523967" w:rsidRDefault="00C7546C" w:rsidP="00361121">
            <w:pPr>
              <w:autoSpaceDE w:val="0"/>
              <w:autoSpaceDN w:val="0"/>
              <w:adjustRightInd w:val="0"/>
              <w:rPr>
                <w:lang w:eastAsia="en-US"/>
              </w:rPr>
            </w:pPr>
            <w:r w:rsidRPr="00523967">
              <w:rPr>
                <w:lang w:eastAsia="en-US"/>
              </w:rPr>
              <w:t>высказывать суждение о</w:t>
            </w:r>
          </w:p>
          <w:p w:rsidR="00C7546C" w:rsidRPr="00523967" w:rsidRDefault="00C7546C" w:rsidP="00361121">
            <w:pPr>
              <w:keepNext/>
              <w:keepLines/>
              <w:tabs>
                <w:tab w:val="center" w:pos="1025"/>
                <w:tab w:val="right" w:pos="10206"/>
              </w:tabs>
              <w:outlineLvl w:val="2"/>
              <w:rPr>
                <w:lang w:eastAsia="en-US"/>
              </w:rPr>
            </w:pPr>
            <w:r w:rsidRPr="00523967">
              <w:rPr>
                <w:lang w:eastAsia="en-US"/>
              </w:rPr>
              <w:t>целесообразности применения</w:t>
            </w:r>
          </w:p>
          <w:p w:rsidR="00C7546C" w:rsidRPr="00523967" w:rsidRDefault="00C7546C" w:rsidP="00361121">
            <w:pPr>
              <w:autoSpaceDE w:val="0"/>
              <w:autoSpaceDN w:val="0"/>
              <w:adjustRightInd w:val="0"/>
              <w:rPr>
                <w:lang w:eastAsia="en-US"/>
              </w:rPr>
            </w:pPr>
            <w:r w:rsidRPr="00523967">
              <w:rPr>
                <w:lang w:eastAsia="en-US"/>
              </w:rPr>
              <w:t>культурологических знаний в</w:t>
            </w:r>
          </w:p>
          <w:p w:rsidR="00C7546C" w:rsidRPr="00523967" w:rsidRDefault="00C7546C" w:rsidP="00361121">
            <w:pPr>
              <w:autoSpaceDE w:val="0"/>
              <w:autoSpaceDN w:val="0"/>
              <w:adjustRightInd w:val="0"/>
              <w:rPr>
                <w:lang w:eastAsia="en-US"/>
              </w:rPr>
            </w:pPr>
            <w:r w:rsidRPr="00523967">
              <w:rPr>
                <w:lang w:eastAsia="en-US"/>
              </w:rPr>
              <w:t>профессиональной деятельности и</w:t>
            </w:r>
          </w:p>
          <w:p w:rsidR="00C7546C" w:rsidRPr="00523967" w:rsidRDefault="00C7546C" w:rsidP="00361121">
            <w:pPr>
              <w:autoSpaceDE w:val="0"/>
              <w:autoSpaceDN w:val="0"/>
              <w:adjustRightInd w:val="0"/>
              <w:rPr>
                <w:lang w:eastAsia="en-US"/>
              </w:rPr>
            </w:pPr>
            <w:r w:rsidRPr="00523967">
              <w:rPr>
                <w:lang w:eastAsia="en-US"/>
              </w:rPr>
              <w:t>социальной практике.</w:t>
            </w:r>
          </w:p>
          <w:p w:rsidR="00C7546C" w:rsidRPr="00523967" w:rsidRDefault="00C7546C" w:rsidP="00361121">
            <w:pPr>
              <w:autoSpaceDE w:val="0"/>
              <w:autoSpaceDN w:val="0"/>
              <w:adjustRightInd w:val="0"/>
              <w:rPr>
                <w:lang w:eastAsia="en-US"/>
              </w:rPr>
            </w:pPr>
            <w:r w:rsidRPr="00523967">
              <w:rPr>
                <w:lang w:eastAsia="en-US"/>
              </w:rPr>
              <w:t>ОПК-1.3.</w:t>
            </w:r>
          </w:p>
          <w:p w:rsidR="00C7546C" w:rsidRPr="00523967" w:rsidRDefault="00C7546C" w:rsidP="00361121">
            <w:pPr>
              <w:autoSpaceDE w:val="0"/>
              <w:autoSpaceDN w:val="0"/>
              <w:adjustRightInd w:val="0"/>
              <w:rPr>
                <w:lang w:eastAsia="en-US"/>
              </w:rPr>
            </w:pPr>
            <w:r w:rsidRPr="00523967">
              <w:rPr>
                <w:lang w:eastAsia="en-US"/>
              </w:rPr>
              <w:t>Владеть: навыками применения</w:t>
            </w:r>
          </w:p>
          <w:p w:rsidR="00C7546C" w:rsidRPr="00523967" w:rsidRDefault="00C7546C" w:rsidP="00361121">
            <w:pPr>
              <w:autoSpaceDE w:val="0"/>
              <w:autoSpaceDN w:val="0"/>
              <w:adjustRightInd w:val="0"/>
              <w:rPr>
                <w:lang w:eastAsia="en-US"/>
              </w:rPr>
            </w:pPr>
            <w:r w:rsidRPr="00523967">
              <w:rPr>
                <w:lang w:eastAsia="en-US"/>
              </w:rPr>
              <w:t>исследовательских и проектных</w:t>
            </w:r>
          </w:p>
          <w:p w:rsidR="00C7546C" w:rsidRPr="00523967" w:rsidRDefault="00C7546C" w:rsidP="00361121">
            <w:pPr>
              <w:autoSpaceDE w:val="0"/>
              <w:autoSpaceDN w:val="0"/>
              <w:adjustRightInd w:val="0"/>
              <w:rPr>
                <w:lang w:eastAsia="en-US"/>
              </w:rPr>
            </w:pPr>
            <w:r w:rsidRPr="00523967">
              <w:rPr>
                <w:lang w:eastAsia="en-US"/>
              </w:rPr>
              <w:t>методов в профессиональной сфере;</w:t>
            </w:r>
          </w:p>
          <w:p w:rsidR="00C7546C" w:rsidRPr="00523967" w:rsidRDefault="00C7546C" w:rsidP="00361121">
            <w:pPr>
              <w:autoSpaceDE w:val="0"/>
              <w:autoSpaceDN w:val="0"/>
              <w:adjustRightInd w:val="0"/>
              <w:rPr>
                <w:lang w:eastAsia="en-US"/>
              </w:rPr>
            </w:pPr>
            <w:r w:rsidRPr="00523967">
              <w:rPr>
                <w:lang w:eastAsia="en-US"/>
              </w:rPr>
              <w:t>навыками сбора, обработки, анализа и</w:t>
            </w:r>
          </w:p>
          <w:p w:rsidR="00C7546C" w:rsidRPr="00523967" w:rsidRDefault="00C7546C" w:rsidP="00361121">
            <w:pPr>
              <w:autoSpaceDE w:val="0"/>
              <w:autoSpaceDN w:val="0"/>
              <w:adjustRightInd w:val="0"/>
              <w:rPr>
                <w:lang w:eastAsia="en-US"/>
              </w:rPr>
            </w:pPr>
            <w:r w:rsidRPr="00523967">
              <w:rPr>
                <w:lang w:eastAsia="en-US"/>
              </w:rPr>
              <w:t>обобщения информацию о</w:t>
            </w:r>
          </w:p>
          <w:p w:rsidR="00C7546C" w:rsidRPr="00523967" w:rsidRDefault="00C7546C" w:rsidP="00361121">
            <w:pPr>
              <w:autoSpaceDE w:val="0"/>
              <w:autoSpaceDN w:val="0"/>
              <w:adjustRightInd w:val="0"/>
              <w:rPr>
                <w:lang w:eastAsia="en-US"/>
              </w:rPr>
            </w:pPr>
            <w:r w:rsidRPr="00523967">
              <w:rPr>
                <w:lang w:eastAsia="en-US"/>
              </w:rPr>
              <w:t>приоритетных направлениях развития</w:t>
            </w:r>
          </w:p>
          <w:p w:rsidR="00C7546C" w:rsidRPr="00523967" w:rsidRDefault="00C7546C" w:rsidP="00361121">
            <w:pPr>
              <w:autoSpaceDE w:val="0"/>
              <w:autoSpaceDN w:val="0"/>
              <w:adjustRightInd w:val="0"/>
              <w:rPr>
                <w:lang w:eastAsia="en-US"/>
              </w:rPr>
            </w:pPr>
            <w:r w:rsidRPr="00523967">
              <w:rPr>
                <w:lang w:eastAsia="en-US"/>
              </w:rPr>
              <w:t>социокультурной сферы и отдельных</w:t>
            </w:r>
          </w:p>
          <w:p w:rsidR="00C7546C" w:rsidRPr="00523967" w:rsidRDefault="00C7546C" w:rsidP="00361121">
            <w:r w:rsidRPr="00523967">
              <w:rPr>
                <w:lang w:eastAsia="en-US"/>
              </w:rPr>
              <w:t>отраслей культуры.</w:t>
            </w:r>
          </w:p>
        </w:tc>
        <w:tc>
          <w:tcPr>
            <w:tcW w:w="4111" w:type="dxa"/>
          </w:tcPr>
          <w:p w:rsidR="00C7546C" w:rsidRPr="00523967" w:rsidRDefault="00C7546C" w:rsidP="00C02A60">
            <w:pPr>
              <w:jc w:val="both"/>
            </w:pPr>
            <w:r w:rsidRPr="00523967">
              <w:t>Знать</w:t>
            </w:r>
            <w:r w:rsidRPr="00523967">
              <w:rPr>
                <w:b/>
              </w:rPr>
              <w:t>:</w:t>
            </w:r>
            <w:r w:rsidRPr="00523967">
              <w:t>- принципы, методы, технологии организации социально-культурной деятельности,</w:t>
            </w:r>
          </w:p>
          <w:p w:rsidR="00C7546C" w:rsidRPr="00523967" w:rsidRDefault="00C7546C" w:rsidP="00C02A60">
            <w:pPr>
              <w:jc w:val="both"/>
            </w:pPr>
            <w:r w:rsidRPr="00523967">
              <w:t>Уметь</w:t>
            </w:r>
            <w:r w:rsidRPr="00523967">
              <w:rPr>
                <w:b/>
              </w:rPr>
              <w:t>:</w:t>
            </w:r>
            <w:r w:rsidRPr="00523967">
              <w:t xml:space="preserve">- планировать и организовывать комплексное использование материально-технических, методических и социальных ресурсов в деятельности учреждений культуры; </w:t>
            </w:r>
          </w:p>
          <w:p w:rsidR="00C7546C" w:rsidRPr="00523967" w:rsidRDefault="00C7546C" w:rsidP="00C02A60">
            <w:r w:rsidRPr="00523967">
              <w:t>Владеть</w:t>
            </w:r>
            <w:r w:rsidRPr="00523967">
              <w:rPr>
                <w:b/>
              </w:rPr>
              <w:t>:</w:t>
            </w:r>
            <w:r w:rsidRPr="00523967">
              <w:t>- технологиями организации массового отдыха и досуга населения.</w:t>
            </w:r>
          </w:p>
          <w:p w:rsidR="00C7546C" w:rsidRPr="00523967" w:rsidRDefault="00C7546C" w:rsidP="00C02A60">
            <w:pPr>
              <w:autoSpaceDE w:val="0"/>
              <w:autoSpaceDN w:val="0"/>
              <w:adjustRightInd w:val="0"/>
              <w:jc w:val="both"/>
              <w:rPr>
                <w:b/>
                <w:bCs/>
              </w:rPr>
            </w:pPr>
          </w:p>
        </w:tc>
      </w:tr>
      <w:tr w:rsidR="00C7546C" w:rsidRPr="00523967" w:rsidTr="005F3409">
        <w:trPr>
          <w:trHeight w:val="2685"/>
        </w:trPr>
        <w:tc>
          <w:tcPr>
            <w:tcW w:w="2158" w:type="dxa"/>
          </w:tcPr>
          <w:p w:rsidR="00C7546C" w:rsidRPr="00523967" w:rsidRDefault="00C7546C" w:rsidP="00361121">
            <w:pPr>
              <w:autoSpaceDE w:val="0"/>
              <w:autoSpaceDN w:val="0"/>
              <w:adjustRightInd w:val="0"/>
              <w:rPr>
                <w:lang w:eastAsia="en-US"/>
              </w:rPr>
            </w:pPr>
            <w:r>
              <w:t>ПК-1</w:t>
            </w:r>
            <w:r w:rsidRPr="00523967">
              <w:rPr>
                <w:lang w:eastAsia="en-US"/>
              </w:rPr>
              <w:t>Готов использовать</w:t>
            </w:r>
          </w:p>
          <w:p w:rsidR="00C7546C" w:rsidRPr="00523967" w:rsidRDefault="00C7546C" w:rsidP="00361121">
            <w:pPr>
              <w:autoSpaceDE w:val="0"/>
              <w:autoSpaceDN w:val="0"/>
              <w:adjustRightInd w:val="0"/>
              <w:rPr>
                <w:lang w:eastAsia="en-US"/>
              </w:rPr>
            </w:pPr>
            <w:r w:rsidRPr="00523967">
              <w:rPr>
                <w:lang w:eastAsia="en-US"/>
              </w:rPr>
              <w:t>технологии социально-</w:t>
            </w:r>
          </w:p>
          <w:p w:rsidR="00C7546C" w:rsidRPr="00523967" w:rsidRDefault="00C7546C" w:rsidP="00361121">
            <w:pPr>
              <w:autoSpaceDE w:val="0"/>
              <w:autoSpaceDN w:val="0"/>
              <w:adjustRightInd w:val="0"/>
              <w:rPr>
                <w:lang w:eastAsia="en-US"/>
              </w:rPr>
            </w:pPr>
            <w:r w:rsidRPr="00523967">
              <w:rPr>
                <w:lang w:eastAsia="en-US"/>
              </w:rPr>
              <w:t>культурной деятельности</w:t>
            </w:r>
          </w:p>
          <w:p w:rsidR="00C7546C" w:rsidRPr="00523967" w:rsidRDefault="00C7546C" w:rsidP="00361121">
            <w:pPr>
              <w:autoSpaceDE w:val="0"/>
              <w:autoSpaceDN w:val="0"/>
              <w:adjustRightInd w:val="0"/>
              <w:rPr>
                <w:lang w:eastAsia="en-US"/>
              </w:rPr>
            </w:pPr>
            <w:r w:rsidRPr="00523967">
              <w:rPr>
                <w:lang w:eastAsia="en-US"/>
              </w:rPr>
              <w:t>для проведения культурно</w:t>
            </w:r>
          </w:p>
          <w:p w:rsidR="00C7546C" w:rsidRPr="00523967" w:rsidRDefault="00C7546C" w:rsidP="00361121">
            <w:pPr>
              <w:autoSpaceDE w:val="0"/>
              <w:autoSpaceDN w:val="0"/>
              <w:adjustRightInd w:val="0"/>
              <w:rPr>
                <w:lang w:eastAsia="en-US"/>
              </w:rPr>
            </w:pPr>
            <w:r w:rsidRPr="00523967">
              <w:rPr>
                <w:lang w:eastAsia="en-US"/>
              </w:rPr>
              <w:t>просветительной работы,</w:t>
            </w:r>
          </w:p>
          <w:p w:rsidR="00C7546C" w:rsidRPr="00523967" w:rsidRDefault="00C7546C" w:rsidP="00361121">
            <w:pPr>
              <w:autoSpaceDE w:val="0"/>
              <w:autoSpaceDN w:val="0"/>
              <w:adjustRightInd w:val="0"/>
              <w:rPr>
                <w:lang w:eastAsia="en-US"/>
              </w:rPr>
            </w:pPr>
            <w:r w:rsidRPr="00523967">
              <w:rPr>
                <w:lang w:eastAsia="en-US"/>
              </w:rPr>
              <w:t>организации досуга</w:t>
            </w:r>
          </w:p>
          <w:p w:rsidR="00C7546C" w:rsidRPr="00523967" w:rsidRDefault="00C7546C" w:rsidP="00361121">
            <w:pPr>
              <w:autoSpaceDE w:val="0"/>
              <w:autoSpaceDN w:val="0"/>
              <w:adjustRightInd w:val="0"/>
              <w:rPr>
                <w:lang w:eastAsia="en-US"/>
              </w:rPr>
            </w:pPr>
            <w:r w:rsidRPr="00523967">
              <w:rPr>
                <w:lang w:eastAsia="en-US"/>
              </w:rPr>
              <w:t>населения, обеспечения</w:t>
            </w:r>
          </w:p>
          <w:p w:rsidR="00C7546C" w:rsidRPr="00523967" w:rsidRDefault="00C7546C" w:rsidP="00361121">
            <w:pPr>
              <w:autoSpaceDE w:val="0"/>
              <w:autoSpaceDN w:val="0"/>
              <w:adjustRightInd w:val="0"/>
              <w:rPr>
                <w:lang w:eastAsia="en-US"/>
              </w:rPr>
            </w:pPr>
            <w:r w:rsidRPr="00523967">
              <w:rPr>
                <w:lang w:eastAsia="en-US"/>
              </w:rPr>
              <w:t>условий для реализации</w:t>
            </w:r>
          </w:p>
          <w:p w:rsidR="00C7546C" w:rsidRPr="00523967" w:rsidRDefault="00C7546C" w:rsidP="00361121">
            <w:pPr>
              <w:autoSpaceDE w:val="0"/>
              <w:autoSpaceDN w:val="0"/>
              <w:adjustRightInd w:val="0"/>
              <w:rPr>
                <w:lang w:eastAsia="en-US"/>
              </w:rPr>
            </w:pPr>
            <w:r w:rsidRPr="00523967">
              <w:rPr>
                <w:lang w:eastAsia="en-US"/>
              </w:rPr>
              <w:t>социально культурных</w:t>
            </w:r>
          </w:p>
          <w:p w:rsidR="00C7546C" w:rsidRPr="00523967" w:rsidRDefault="00C7546C" w:rsidP="00361121">
            <w:pPr>
              <w:autoSpaceDE w:val="0"/>
              <w:autoSpaceDN w:val="0"/>
              <w:adjustRightInd w:val="0"/>
              <w:rPr>
                <w:lang w:eastAsia="en-US"/>
              </w:rPr>
            </w:pPr>
            <w:r w:rsidRPr="00523967">
              <w:rPr>
                <w:lang w:eastAsia="en-US"/>
              </w:rPr>
              <w:t>инициатив, патриотического</w:t>
            </w:r>
          </w:p>
          <w:p w:rsidR="00C7546C" w:rsidRPr="00523967" w:rsidRDefault="00C7546C" w:rsidP="00361121">
            <w:pPr>
              <w:jc w:val="both"/>
            </w:pPr>
            <w:r w:rsidRPr="00523967">
              <w:rPr>
                <w:lang w:eastAsia="en-US"/>
              </w:rPr>
              <w:t>воспитания.</w:t>
            </w:r>
          </w:p>
        </w:tc>
        <w:tc>
          <w:tcPr>
            <w:tcW w:w="3402" w:type="dxa"/>
          </w:tcPr>
          <w:p w:rsidR="00C7546C" w:rsidRPr="00523967" w:rsidRDefault="00C7546C" w:rsidP="00361121">
            <w:pPr>
              <w:autoSpaceDE w:val="0"/>
              <w:autoSpaceDN w:val="0"/>
              <w:adjustRightInd w:val="0"/>
              <w:rPr>
                <w:lang w:eastAsia="en-US"/>
              </w:rPr>
            </w:pPr>
            <w:r>
              <w:rPr>
                <w:lang w:eastAsia="en-US"/>
              </w:rPr>
              <w:t>ПК-1</w:t>
            </w:r>
            <w:r w:rsidRPr="00523967">
              <w:rPr>
                <w:lang w:eastAsia="en-US"/>
              </w:rPr>
              <w:t>.1. Знать: сущность,</w:t>
            </w:r>
          </w:p>
          <w:p w:rsidR="00C7546C" w:rsidRPr="00523967" w:rsidRDefault="00C7546C" w:rsidP="00361121">
            <w:pPr>
              <w:autoSpaceDE w:val="0"/>
              <w:autoSpaceDN w:val="0"/>
              <w:adjustRightInd w:val="0"/>
              <w:rPr>
                <w:lang w:eastAsia="en-US"/>
              </w:rPr>
            </w:pPr>
            <w:r w:rsidRPr="00523967">
              <w:rPr>
                <w:lang w:eastAsia="en-US"/>
              </w:rPr>
              <w:t>типологию технологий</w:t>
            </w:r>
          </w:p>
          <w:p w:rsidR="00C7546C" w:rsidRPr="00523967" w:rsidRDefault="00C7546C" w:rsidP="00361121">
            <w:pPr>
              <w:autoSpaceDE w:val="0"/>
              <w:autoSpaceDN w:val="0"/>
              <w:adjustRightInd w:val="0"/>
              <w:rPr>
                <w:lang w:eastAsia="en-US"/>
              </w:rPr>
            </w:pPr>
            <w:r w:rsidRPr="00523967">
              <w:rPr>
                <w:lang w:eastAsia="en-US"/>
              </w:rPr>
              <w:t>социально-культурной</w:t>
            </w:r>
          </w:p>
          <w:p w:rsidR="00C7546C" w:rsidRPr="00523967" w:rsidRDefault="00C7546C" w:rsidP="00361121">
            <w:pPr>
              <w:autoSpaceDE w:val="0"/>
              <w:autoSpaceDN w:val="0"/>
              <w:adjustRightInd w:val="0"/>
              <w:rPr>
                <w:lang w:eastAsia="en-US"/>
              </w:rPr>
            </w:pPr>
            <w:r w:rsidRPr="00523967">
              <w:rPr>
                <w:lang w:eastAsia="en-US"/>
              </w:rPr>
              <w:t>деятельности, основы</w:t>
            </w:r>
          </w:p>
          <w:p w:rsidR="00C7546C" w:rsidRPr="00523967" w:rsidRDefault="00C7546C" w:rsidP="00361121">
            <w:pPr>
              <w:autoSpaceDE w:val="0"/>
              <w:autoSpaceDN w:val="0"/>
              <w:adjustRightInd w:val="0"/>
              <w:rPr>
                <w:lang w:eastAsia="en-US"/>
              </w:rPr>
            </w:pPr>
            <w:r w:rsidRPr="00523967">
              <w:rPr>
                <w:lang w:eastAsia="en-US"/>
              </w:rPr>
              <w:t>применения</w:t>
            </w:r>
          </w:p>
          <w:p w:rsidR="00C7546C" w:rsidRPr="00523967" w:rsidRDefault="00C7546C" w:rsidP="00361121">
            <w:pPr>
              <w:autoSpaceDE w:val="0"/>
              <w:autoSpaceDN w:val="0"/>
              <w:adjustRightInd w:val="0"/>
              <w:rPr>
                <w:lang w:eastAsia="en-US"/>
              </w:rPr>
            </w:pPr>
            <w:r w:rsidRPr="00523967">
              <w:rPr>
                <w:lang w:eastAsia="en-US"/>
              </w:rPr>
              <w:t>технологического подхода в</w:t>
            </w:r>
          </w:p>
          <w:p w:rsidR="00C7546C" w:rsidRPr="00523967" w:rsidRDefault="00C7546C" w:rsidP="00361121">
            <w:pPr>
              <w:autoSpaceDE w:val="0"/>
              <w:autoSpaceDN w:val="0"/>
              <w:adjustRightInd w:val="0"/>
              <w:rPr>
                <w:lang w:eastAsia="en-US"/>
              </w:rPr>
            </w:pPr>
            <w:r w:rsidRPr="00523967">
              <w:rPr>
                <w:lang w:eastAsia="en-US"/>
              </w:rPr>
              <w:t>деятельности учреждений</w:t>
            </w:r>
          </w:p>
          <w:p w:rsidR="00C7546C" w:rsidRPr="00523967" w:rsidRDefault="00C7546C" w:rsidP="00361121">
            <w:pPr>
              <w:autoSpaceDE w:val="0"/>
              <w:autoSpaceDN w:val="0"/>
              <w:adjustRightInd w:val="0"/>
              <w:rPr>
                <w:lang w:eastAsia="en-US"/>
              </w:rPr>
            </w:pPr>
            <w:r w:rsidRPr="00523967">
              <w:rPr>
                <w:lang w:eastAsia="en-US"/>
              </w:rPr>
              <w:t>культуры, образования,</w:t>
            </w:r>
          </w:p>
          <w:p w:rsidR="00C7546C" w:rsidRPr="00523967" w:rsidRDefault="00C7546C" w:rsidP="00361121">
            <w:pPr>
              <w:autoSpaceDE w:val="0"/>
              <w:autoSpaceDN w:val="0"/>
              <w:adjustRightInd w:val="0"/>
              <w:rPr>
                <w:lang w:eastAsia="en-US"/>
              </w:rPr>
            </w:pPr>
            <w:r w:rsidRPr="00523967">
              <w:rPr>
                <w:lang w:eastAsia="en-US"/>
              </w:rPr>
              <w:t>социальной сферы.</w:t>
            </w:r>
          </w:p>
          <w:p w:rsidR="00C7546C" w:rsidRPr="00523967" w:rsidRDefault="00C7546C" w:rsidP="00361121">
            <w:pPr>
              <w:autoSpaceDE w:val="0"/>
              <w:autoSpaceDN w:val="0"/>
              <w:adjustRightInd w:val="0"/>
              <w:rPr>
                <w:lang w:eastAsia="en-US"/>
              </w:rPr>
            </w:pPr>
            <w:r>
              <w:rPr>
                <w:lang w:eastAsia="en-US"/>
              </w:rPr>
              <w:t>ПК-1</w:t>
            </w:r>
            <w:r w:rsidRPr="00523967">
              <w:rPr>
                <w:lang w:eastAsia="en-US"/>
              </w:rPr>
              <w:t>.2. Уметь: различать</w:t>
            </w:r>
          </w:p>
          <w:p w:rsidR="00C7546C" w:rsidRPr="00523967" w:rsidRDefault="00C7546C" w:rsidP="00361121">
            <w:pPr>
              <w:autoSpaceDE w:val="0"/>
              <w:autoSpaceDN w:val="0"/>
              <w:adjustRightInd w:val="0"/>
              <w:rPr>
                <w:lang w:eastAsia="en-US"/>
              </w:rPr>
            </w:pPr>
            <w:r w:rsidRPr="00523967">
              <w:rPr>
                <w:lang w:eastAsia="en-US"/>
              </w:rPr>
              <w:t>особенности применения</w:t>
            </w:r>
          </w:p>
          <w:p w:rsidR="00C7546C" w:rsidRPr="00523967" w:rsidRDefault="00C7546C" w:rsidP="00361121">
            <w:pPr>
              <w:autoSpaceDE w:val="0"/>
              <w:autoSpaceDN w:val="0"/>
              <w:adjustRightInd w:val="0"/>
              <w:rPr>
                <w:lang w:eastAsia="en-US"/>
              </w:rPr>
            </w:pPr>
            <w:r w:rsidRPr="00523967">
              <w:rPr>
                <w:lang w:eastAsia="en-US"/>
              </w:rPr>
              <w:t>технологий социально-</w:t>
            </w:r>
          </w:p>
          <w:p w:rsidR="00C7546C" w:rsidRPr="00523967" w:rsidRDefault="00C7546C" w:rsidP="00361121">
            <w:pPr>
              <w:autoSpaceDE w:val="0"/>
              <w:autoSpaceDN w:val="0"/>
              <w:adjustRightInd w:val="0"/>
              <w:rPr>
                <w:lang w:eastAsia="en-US"/>
              </w:rPr>
            </w:pPr>
            <w:r w:rsidRPr="00523967">
              <w:rPr>
                <w:lang w:eastAsia="en-US"/>
              </w:rPr>
              <w:t>культурной деятельности в</w:t>
            </w:r>
          </w:p>
          <w:p w:rsidR="00C7546C" w:rsidRPr="00523967" w:rsidRDefault="00C7546C" w:rsidP="00361121">
            <w:pPr>
              <w:autoSpaceDE w:val="0"/>
              <w:autoSpaceDN w:val="0"/>
              <w:adjustRightInd w:val="0"/>
              <w:rPr>
                <w:lang w:eastAsia="en-US"/>
              </w:rPr>
            </w:pPr>
            <w:r w:rsidRPr="00523967">
              <w:rPr>
                <w:lang w:eastAsia="en-US"/>
              </w:rPr>
              <w:t>соответствие с конкретными</w:t>
            </w:r>
          </w:p>
          <w:p w:rsidR="00C7546C" w:rsidRPr="00523967" w:rsidRDefault="00C7546C" w:rsidP="00361121">
            <w:pPr>
              <w:autoSpaceDE w:val="0"/>
              <w:autoSpaceDN w:val="0"/>
              <w:adjustRightInd w:val="0"/>
              <w:rPr>
                <w:lang w:eastAsia="en-US"/>
              </w:rPr>
            </w:pPr>
            <w:r w:rsidRPr="00523967">
              <w:rPr>
                <w:lang w:eastAsia="en-US"/>
              </w:rPr>
              <w:t>задачами профессиональной</w:t>
            </w:r>
          </w:p>
          <w:p w:rsidR="00C7546C" w:rsidRPr="00523967" w:rsidRDefault="00C7546C" w:rsidP="00361121">
            <w:pPr>
              <w:autoSpaceDE w:val="0"/>
              <w:autoSpaceDN w:val="0"/>
              <w:adjustRightInd w:val="0"/>
              <w:rPr>
                <w:lang w:eastAsia="en-US"/>
              </w:rPr>
            </w:pPr>
            <w:r w:rsidRPr="00523967">
              <w:rPr>
                <w:lang w:eastAsia="en-US"/>
              </w:rPr>
              <w:t>деятельности, социальными</w:t>
            </w:r>
          </w:p>
          <w:p w:rsidR="00C7546C" w:rsidRPr="00523967" w:rsidRDefault="00C7546C" w:rsidP="00361121">
            <w:pPr>
              <w:autoSpaceDE w:val="0"/>
              <w:autoSpaceDN w:val="0"/>
              <w:adjustRightInd w:val="0"/>
              <w:rPr>
                <w:lang w:eastAsia="en-US"/>
              </w:rPr>
            </w:pPr>
            <w:r w:rsidRPr="00523967">
              <w:rPr>
                <w:lang w:eastAsia="en-US"/>
              </w:rPr>
              <w:t>и личностными</w:t>
            </w:r>
          </w:p>
          <w:p w:rsidR="00C7546C" w:rsidRPr="00523967" w:rsidRDefault="00C7546C" w:rsidP="00361121">
            <w:pPr>
              <w:autoSpaceDE w:val="0"/>
              <w:autoSpaceDN w:val="0"/>
              <w:adjustRightInd w:val="0"/>
              <w:rPr>
                <w:lang w:eastAsia="en-US"/>
              </w:rPr>
            </w:pPr>
            <w:r w:rsidRPr="00523967">
              <w:rPr>
                <w:lang w:eastAsia="en-US"/>
              </w:rPr>
              <w:t>потребностями различных</w:t>
            </w:r>
          </w:p>
          <w:p w:rsidR="00C7546C" w:rsidRPr="00523967" w:rsidRDefault="00C7546C" w:rsidP="00361121">
            <w:pPr>
              <w:autoSpaceDE w:val="0"/>
              <w:autoSpaceDN w:val="0"/>
              <w:adjustRightInd w:val="0"/>
              <w:rPr>
                <w:lang w:eastAsia="en-US"/>
              </w:rPr>
            </w:pPr>
            <w:r w:rsidRPr="00523967">
              <w:rPr>
                <w:lang w:eastAsia="en-US"/>
              </w:rPr>
              <w:t>социально-демографических групп населения.</w:t>
            </w:r>
          </w:p>
          <w:p w:rsidR="00C7546C" w:rsidRPr="00523967" w:rsidRDefault="00C7546C" w:rsidP="00361121">
            <w:pPr>
              <w:autoSpaceDE w:val="0"/>
              <w:autoSpaceDN w:val="0"/>
              <w:adjustRightInd w:val="0"/>
              <w:rPr>
                <w:lang w:eastAsia="en-US"/>
              </w:rPr>
            </w:pPr>
            <w:r>
              <w:rPr>
                <w:lang w:eastAsia="en-US"/>
              </w:rPr>
              <w:t>ПК-1</w:t>
            </w:r>
            <w:r w:rsidRPr="00523967">
              <w:rPr>
                <w:lang w:eastAsia="en-US"/>
              </w:rPr>
              <w:t>.3. Владеть: методикой</w:t>
            </w:r>
          </w:p>
          <w:p w:rsidR="00C7546C" w:rsidRPr="00523967" w:rsidRDefault="00C7546C" w:rsidP="00361121">
            <w:pPr>
              <w:autoSpaceDE w:val="0"/>
              <w:autoSpaceDN w:val="0"/>
              <w:adjustRightInd w:val="0"/>
              <w:rPr>
                <w:lang w:eastAsia="en-US"/>
              </w:rPr>
            </w:pPr>
            <w:r w:rsidRPr="00523967">
              <w:rPr>
                <w:lang w:eastAsia="en-US"/>
              </w:rPr>
              <w:t>реализации технологий</w:t>
            </w:r>
          </w:p>
          <w:p w:rsidR="00C7546C" w:rsidRPr="00523967" w:rsidRDefault="00C7546C" w:rsidP="00361121">
            <w:pPr>
              <w:autoSpaceDE w:val="0"/>
              <w:autoSpaceDN w:val="0"/>
              <w:adjustRightInd w:val="0"/>
              <w:rPr>
                <w:lang w:eastAsia="en-US"/>
              </w:rPr>
            </w:pPr>
            <w:r w:rsidRPr="00523967">
              <w:rPr>
                <w:lang w:eastAsia="en-US"/>
              </w:rPr>
              <w:t>социально-культурной</w:t>
            </w:r>
          </w:p>
          <w:p w:rsidR="00C7546C" w:rsidRPr="00523967" w:rsidRDefault="00C7546C" w:rsidP="00361121">
            <w:pPr>
              <w:autoSpaceDE w:val="0"/>
              <w:autoSpaceDN w:val="0"/>
              <w:adjustRightInd w:val="0"/>
              <w:rPr>
                <w:lang w:eastAsia="en-US"/>
              </w:rPr>
            </w:pPr>
            <w:r w:rsidRPr="00523967">
              <w:rPr>
                <w:lang w:eastAsia="en-US"/>
              </w:rPr>
              <w:t>деятельности в связи с</w:t>
            </w:r>
          </w:p>
          <w:p w:rsidR="00C7546C" w:rsidRPr="00523967" w:rsidRDefault="00C7546C" w:rsidP="00361121">
            <w:pPr>
              <w:autoSpaceDE w:val="0"/>
              <w:autoSpaceDN w:val="0"/>
              <w:adjustRightInd w:val="0"/>
              <w:rPr>
                <w:lang w:eastAsia="en-US"/>
              </w:rPr>
            </w:pPr>
            <w:r w:rsidRPr="00523967">
              <w:rPr>
                <w:lang w:eastAsia="en-US"/>
              </w:rPr>
              <w:t>задачами организации</w:t>
            </w:r>
          </w:p>
          <w:p w:rsidR="00C7546C" w:rsidRPr="00523967" w:rsidRDefault="00C7546C" w:rsidP="00361121">
            <w:pPr>
              <w:autoSpaceDE w:val="0"/>
              <w:autoSpaceDN w:val="0"/>
              <w:adjustRightInd w:val="0"/>
              <w:rPr>
                <w:lang w:eastAsia="en-US"/>
              </w:rPr>
            </w:pPr>
            <w:r w:rsidRPr="00523967">
              <w:rPr>
                <w:lang w:eastAsia="en-US"/>
              </w:rPr>
              <w:t>культурно-просветительной,</w:t>
            </w:r>
          </w:p>
          <w:p w:rsidR="00C7546C" w:rsidRPr="00523967" w:rsidRDefault="00C7546C" w:rsidP="00361121">
            <w:pPr>
              <w:autoSpaceDE w:val="0"/>
              <w:autoSpaceDN w:val="0"/>
              <w:adjustRightInd w:val="0"/>
              <w:rPr>
                <w:lang w:eastAsia="en-US"/>
              </w:rPr>
            </w:pPr>
            <w:r w:rsidRPr="00523967">
              <w:rPr>
                <w:lang w:eastAsia="en-US"/>
              </w:rPr>
              <w:t>рекреативно-</w:t>
            </w:r>
          </w:p>
          <w:p w:rsidR="00C7546C" w:rsidRPr="00523967" w:rsidRDefault="00C7546C" w:rsidP="00361121">
            <w:pPr>
              <w:autoSpaceDE w:val="0"/>
              <w:autoSpaceDN w:val="0"/>
              <w:adjustRightInd w:val="0"/>
              <w:rPr>
                <w:lang w:eastAsia="en-US"/>
              </w:rPr>
            </w:pPr>
            <w:r w:rsidRPr="00523967">
              <w:rPr>
                <w:lang w:eastAsia="en-US"/>
              </w:rPr>
              <w:t>оздоровительной,</w:t>
            </w:r>
          </w:p>
          <w:p w:rsidR="00C7546C" w:rsidRPr="00523967" w:rsidRDefault="00C7546C" w:rsidP="00361121">
            <w:pPr>
              <w:autoSpaceDE w:val="0"/>
              <w:autoSpaceDN w:val="0"/>
              <w:adjustRightInd w:val="0"/>
              <w:rPr>
                <w:lang w:eastAsia="en-US"/>
              </w:rPr>
            </w:pPr>
            <w:r w:rsidRPr="00523967">
              <w:rPr>
                <w:lang w:eastAsia="en-US"/>
              </w:rPr>
              <w:t>художественно-творческой,</w:t>
            </w:r>
          </w:p>
          <w:p w:rsidR="00C7546C" w:rsidRPr="00523967" w:rsidRDefault="00C7546C" w:rsidP="00361121">
            <w:pPr>
              <w:autoSpaceDE w:val="0"/>
              <w:autoSpaceDN w:val="0"/>
              <w:adjustRightInd w:val="0"/>
              <w:rPr>
                <w:lang w:eastAsia="en-US"/>
              </w:rPr>
            </w:pPr>
            <w:r w:rsidRPr="00523967">
              <w:rPr>
                <w:lang w:eastAsia="en-US"/>
              </w:rPr>
              <w:t>социально-воспитательной</w:t>
            </w:r>
          </w:p>
          <w:p w:rsidR="00C7546C" w:rsidRPr="00523967" w:rsidRDefault="00C7546C" w:rsidP="00361121">
            <w:pPr>
              <w:autoSpaceDE w:val="0"/>
              <w:autoSpaceDN w:val="0"/>
              <w:adjustRightInd w:val="0"/>
              <w:rPr>
                <w:lang w:eastAsia="en-US"/>
              </w:rPr>
            </w:pPr>
            <w:r w:rsidRPr="00523967">
              <w:rPr>
                <w:lang w:eastAsia="en-US"/>
              </w:rPr>
              <w:t>работы в различных сферах</w:t>
            </w:r>
          </w:p>
          <w:p w:rsidR="00C7546C" w:rsidRPr="00523967" w:rsidRDefault="00C7546C" w:rsidP="00361121">
            <w:pPr>
              <w:autoSpaceDE w:val="0"/>
              <w:autoSpaceDN w:val="0"/>
              <w:adjustRightInd w:val="0"/>
              <w:rPr>
                <w:lang w:eastAsia="en-US"/>
              </w:rPr>
            </w:pPr>
            <w:r w:rsidRPr="00523967">
              <w:rPr>
                <w:lang w:eastAsia="en-US"/>
              </w:rPr>
              <w:t>социальной практики.</w:t>
            </w:r>
          </w:p>
          <w:p w:rsidR="00C7546C" w:rsidRPr="00523967" w:rsidRDefault="00C7546C" w:rsidP="00C02A60">
            <w:pPr>
              <w:keepNext/>
              <w:keepLines/>
              <w:tabs>
                <w:tab w:val="center" w:pos="1025"/>
                <w:tab w:val="right" w:pos="10206"/>
              </w:tabs>
              <w:outlineLvl w:val="2"/>
              <w:rPr>
                <w:b/>
              </w:rPr>
            </w:pPr>
          </w:p>
        </w:tc>
        <w:tc>
          <w:tcPr>
            <w:tcW w:w="4111" w:type="dxa"/>
          </w:tcPr>
          <w:p w:rsidR="00C7546C" w:rsidRPr="00523967" w:rsidRDefault="00C7546C" w:rsidP="008B7462">
            <w:pPr>
              <w:jc w:val="both"/>
            </w:pPr>
            <w:r w:rsidRPr="00523967">
              <w:rPr>
                <w:lang w:eastAsia="en-US"/>
              </w:rPr>
              <w:t xml:space="preserve">Знать: </w:t>
            </w:r>
            <w:r w:rsidRPr="00523967">
              <w:t xml:space="preserve">- сущность и специфику технологического процесса, его структуру, ресурсы, условия реализации в учреждениях культуры; </w:t>
            </w:r>
          </w:p>
          <w:p w:rsidR="00C7546C" w:rsidRPr="00523967" w:rsidRDefault="00C7546C" w:rsidP="008B7462">
            <w:pPr>
              <w:jc w:val="both"/>
            </w:pPr>
            <w:r w:rsidRPr="00523967">
              <w:rPr>
                <w:lang w:eastAsia="en-US"/>
              </w:rPr>
              <w:t xml:space="preserve">Уметь: </w:t>
            </w:r>
            <w:r w:rsidRPr="00523967">
              <w:t>- проектировать и организовывать массовые, групповые и индивидуальные формы социально-культурной деятельности в соответствии с культурными потребностями различных групп населения;</w:t>
            </w:r>
          </w:p>
          <w:p w:rsidR="00C7546C" w:rsidRPr="00523967" w:rsidRDefault="00C7546C" w:rsidP="00361121">
            <w:pPr>
              <w:autoSpaceDE w:val="0"/>
              <w:autoSpaceDN w:val="0"/>
              <w:adjustRightInd w:val="0"/>
              <w:jc w:val="both"/>
              <w:rPr>
                <w:lang w:eastAsia="en-US"/>
              </w:rPr>
            </w:pPr>
            <w:r w:rsidRPr="00523967">
              <w:rPr>
                <w:lang w:eastAsia="en-US"/>
              </w:rPr>
              <w:t xml:space="preserve">Владеть:  - </w:t>
            </w:r>
            <w:r w:rsidRPr="00523967">
              <w:t>технологиями организации корпоративных рекреативных, досуговых программ.</w:t>
            </w:r>
          </w:p>
        </w:tc>
      </w:tr>
      <w:tr w:rsidR="00C7546C" w:rsidRPr="00523967" w:rsidTr="005F3409">
        <w:trPr>
          <w:trHeight w:val="2685"/>
        </w:trPr>
        <w:tc>
          <w:tcPr>
            <w:tcW w:w="2158" w:type="dxa"/>
          </w:tcPr>
          <w:p w:rsidR="00C7546C" w:rsidRPr="00523967" w:rsidRDefault="00C7546C" w:rsidP="00361121">
            <w:pPr>
              <w:autoSpaceDE w:val="0"/>
              <w:autoSpaceDN w:val="0"/>
              <w:adjustRightInd w:val="0"/>
              <w:rPr>
                <w:lang w:eastAsia="en-US"/>
              </w:rPr>
            </w:pPr>
            <w:r>
              <w:t>ПК-9</w:t>
            </w:r>
            <w:r w:rsidRPr="00523967">
              <w:rPr>
                <w:lang w:eastAsia="en-US"/>
              </w:rPr>
              <w:t>Способен к</w:t>
            </w:r>
          </w:p>
          <w:p w:rsidR="00C7546C" w:rsidRPr="00523967" w:rsidRDefault="00C7546C" w:rsidP="00361121">
            <w:pPr>
              <w:autoSpaceDE w:val="0"/>
              <w:autoSpaceDN w:val="0"/>
              <w:adjustRightInd w:val="0"/>
              <w:rPr>
                <w:lang w:eastAsia="en-US"/>
              </w:rPr>
            </w:pPr>
            <w:r w:rsidRPr="00523967">
              <w:rPr>
                <w:lang w:eastAsia="en-US"/>
              </w:rPr>
              <w:t>продюсированию и</w:t>
            </w:r>
          </w:p>
          <w:p w:rsidR="00C7546C" w:rsidRPr="00523967" w:rsidRDefault="00C7546C" w:rsidP="00361121">
            <w:pPr>
              <w:autoSpaceDE w:val="0"/>
              <w:autoSpaceDN w:val="0"/>
              <w:adjustRightInd w:val="0"/>
              <w:rPr>
                <w:lang w:eastAsia="en-US"/>
              </w:rPr>
            </w:pPr>
            <w:r w:rsidRPr="00523967">
              <w:rPr>
                <w:lang w:eastAsia="en-US"/>
              </w:rPr>
              <w:t>постановке культурно-</w:t>
            </w:r>
          </w:p>
          <w:p w:rsidR="00C7546C" w:rsidRPr="00523967" w:rsidRDefault="00C7546C" w:rsidP="00361121">
            <w:pPr>
              <w:autoSpaceDE w:val="0"/>
              <w:autoSpaceDN w:val="0"/>
              <w:adjustRightInd w:val="0"/>
              <w:rPr>
                <w:lang w:eastAsia="en-US"/>
              </w:rPr>
            </w:pPr>
            <w:r w:rsidRPr="00523967">
              <w:rPr>
                <w:lang w:eastAsia="en-US"/>
              </w:rPr>
              <w:t>досуговых программ и</w:t>
            </w:r>
          </w:p>
          <w:p w:rsidR="00C7546C" w:rsidRPr="00523967" w:rsidRDefault="00C7546C" w:rsidP="00361121">
            <w:pPr>
              <w:autoSpaceDE w:val="0"/>
              <w:autoSpaceDN w:val="0"/>
              <w:adjustRightInd w:val="0"/>
              <w:rPr>
                <w:lang w:eastAsia="en-US"/>
              </w:rPr>
            </w:pPr>
            <w:r w:rsidRPr="00523967">
              <w:rPr>
                <w:lang w:eastAsia="en-US"/>
              </w:rPr>
              <w:t>социально-культурных</w:t>
            </w:r>
          </w:p>
          <w:p w:rsidR="00C7546C" w:rsidRPr="00523967" w:rsidRDefault="00C7546C" w:rsidP="00361121">
            <w:pPr>
              <w:autoSpaceDE w:val="0"/>
              <w:autoSpaceDN w:val="0"/>
              <w:adjustRightInd w:val="0"/>
              <w:rPr>
                <w:lang w:eastAsia="en-US"/>
              </w:rPr>
            </w:pPr>
            <w:r w:rsidRPr="00523967">
              <w:rPr>
                <w:lang w:eastAsia="en-US"/>
              </w:rPr>
              <w:t>проектов с учетом безопасности организации процесса проведения мероприятий</w:t>
            </w:r>
          </w:p>
        </w:tc>
        <w:tc>
          <w:tcPr>
            <w:tcW w:w="3402" w:type="dxa"/>
          </w:tcPr>
          <w:p w:rsidR="00C7546C" w:rsidRPr="00523967" w:rsidRDefault="00C7546C" w:rsidP="00361121">
            <w:pPr>
              <w:autoSpaceDE w:val="0"/>
              <w:autoSpaceDN w:val="0"/>
              <w:adjustRightInd w:val="0"/>
              <w:rPr>
                <w:lang w:eastAsia="en-US"/>
              </w:rPr>
            </w:pPr>
            <w:r>
              <w:rPr>
                <w:lang w:eastAsia="en-US"/>
              </w:rPr>
              <w:t>ПК-9</w:t>
            </w:r>
            <w:r w:rsidRPr="00523967">
              <w:rPr>
                <w:lang w:eastAsia="en-US"/>
              </w:rPr>
              <w:t>.1 Знать: основы безопасности при проведении культурно-досуговых мероприятий</w:t>
            </w:r>
          </w:p>
          <w:p w:rsidR="00C7546C" w:rsidRPr="00523967" w:rsidRDefault="00C7546C" w:rsidP="00361121">
            <w:pPr>
              <w:autoSpaceDE w:val="0"/>
              <w:autoSpaceDN w:val="0"/>
              <w:adjustRightInd w:val="0"/>
              <w:rPr>
                <w:lang w:eastAsia="en-US"/>
              </w:rPr>
            </w:pPr>
            <w:r>
              <w:rPr>
                <w:lang w:eastAsia="en-US"/>
              </w:rPr>
              <w:t>ПК-9</w:t>
            </w:r>
            <w:r w:rsidRPr="00523967">
              <w:rPr>
                <w:lang w:eastAsia="en-US"/>
              </w:rPr>
              <w:t xml:space="preserve">.2. Уметь: выявлять риски для жизни и здоровья при проведении досуговых мероприятий </w:t>
            </w:r>
          </w:p>
          <w:p w:rsidR="00C7546C" w:rsidRPr="00523967" w:rsidRDefault="00C7546C" w:rsidP="00361121">
            <w:pPr>
              <w:autoSpaceDE w:val="0"/>
              <w:autoSpaceDN w:val="0"/>
              <w:adjustRightInd w:val="0"/>
              <w:rPr>
                <w:lang w:eastAsia="en-US"/>
              </w:rPr>
            </w:pPr>
            <w:r>
              <w:rPr>
                <w:lang w:eastAsia="en-US"/>
              </w:rPr>
              <w:t>ПК-9</w:t>
            </w:r>
            <w:r w:rsidRPr="00523967">
              <w:rPr>
                <w:lang w:eastAsia="en-US"/>
              </w:rPr>
              <w:t>.3. Владеть: навыками оказания первой медицинской помощи</w:t>
            </w:r>
          </w:p>
          <w:p w:rsidR="00C7546C" w:rsidRPr="00523967" w:rsidRDefault="00C7546C" w:rsidP="00C02A60">
            <w:pPr>
              <w:autoSpaceDE w:val="0"/>
              <w:autoSpaceDN w:val="0"/>
              <w:adjustRightInd w:val="0"/>
            </w:pPr>
          </w:p>
        </w:tc>
        <w:tc>
          <w:tcPr>
            <w:tcW w:w="4111" w:type="dxa"/>
          </w:tcPr>
          <w:p w:rsidR="00C7546C" w:rsidRPr="00523967" w:rsidRDefault="00C7546C" w:rsidP="00C02A60">
            <w:pPr>
              <w:autoSpaceDE w:val="0"/>
              <w:autoSpaceDN w:val="0"/>
              <w:adjustRightInd w:val="0"/>
              <w:rPr>
                <w:b/>
              </w:rPr>
            </w:pPr>
            <w:r w:rsidRPr="00523967">
              <w:t>Знать</w:t>
            </w:r>
            <w:r w:rsidRPr="00523967">
              <w:rPr>
                <w:b/>
              </w:rPr>
              <w:t xml:space="preserve">: - </w:t>
            </w:r>
            <w:r w:rsidRPr="00523967">
              <w:t>особенности организации и проведения социально-культурных мероприятий с учетом общих правил безопасности жизнедеятельности;</w:t>
            </w:r>
          </w:p>
          <w:p w:rsidR="00C7546C" w:rsidRPr="00523967" w:rsidRDefault="00C7546C" w:rsidP="008B7462">
            <w:pPr>
              <w:jc w:val="both"/>
            </w:pPr>
            <w:r w:rsidRPr="00523967">
              <w:t>Уметь</w:t>
            </w:r>
            <w:r w:rsidRPr="00523967">
              <w:rPr>
                <w:b/>
              </w:rPr>
              <w:t>:</w:t>
            </w:r>
            <w:r w:rsidRPr="00523967">
              <w:t>- организовывать выездные информационно-просветительные, выставочные, праздничные мероприятия; обеспечивать связи с общественностью и рекламу социально-культурных программ; создавать - образное решение социально-культурных программ;</w:t>
            </w:r>
          </w:p>
          <w:p w:rsidR="00C7546C" w:rsidRPr="00523967" w:rsidRDefault="00C7546C" w:rsidP="00361121">
            <w:pPr>
              <w:autoSpaceDE w:val="0"/>
              <w:autoSpaceDN w:val="0"/>
              <w:adjustRightInd w:val="0"/>
              <w:jc w:val="both"/>
              <w:rPr>
                <w:lang w:eastAsia="en-US"/>
              </w:rPr>
            </w:pPr>
            <w:r w:rsidRPr="00523967">
              <w:t>Владеть</w:t>
            </w:r>
            <w:r w:rsidRPr="00523967">
              <w:rPr>
                <w:b/>
              </w:rPr>
              <w:t>:</w:t>
            </w:r>
            <w:r w:rsidRPr="00523967">
              <w:t xml:space="preserve"> - методами образования и воспитания населения в условиях развивающей социально-культурной деятельности.</w:t>
            </w:r>
          </w:p>
        </w:tc>
      </w:tr>
    </w:tbl>
    <w:p w:rsidR="00C7546C" w:rsidRPr="00523967" w:rsidRDefault="00C7546C" w:rsidP="00E67765">
      <w:pPr>
        <w:tabs>
          <w:tab w:val="left" w:pos="6131"/>
        </w:tabs>
        <w:autoSpaceDE w:val="0"/>
        <w:autoSpaceDN w:val="0"/>
        <w:adjustRightInd w:val="0"/>
        <w:ind w:left="142"/>
        <w:jc w:val="both"/>
        <w:rPr>
          <w:b/>
          <w:bCs/>
          <w:i/>
          <w:iCs/>
        </w:rPr>
      </w:pPr>
    </w:p>
    <w:p w:rsidR="00C7546C" w:rsidRPr="00523967" w:rsidRDefault="00C7546C" w:rsidP="001C5440">
      <w:pPr>
        <w:pStyle w:val="a3"/>
        <w:numPr>
          <w:ilvl w:val="0"/>
          <w:numId w:val="2"/>
        </w:numPr>
        <w:jc w:val="both"/>
        <w:rPr>
          <w:b/>
          <w:i/>
        </w:rPr>
      </w:pPr>
      <w:r w:rsidRPr="00523967">
        <w:rPr>
          <w:b/>
          <w:i/>
        </w:rPr>
        <w:t>Место дисциплины (модуля) в структуре образовательной программы</w:t>
      </w:r>
    </w:p>
    <w:p w:rsidR="00C7546C" w:rsidRPr="00076E63" w:rsidRDefault="00C7546C" w:rsidP="00353A78">
      <w:pPr>
        <w:pStyle w:val="a3"/>
        <w:ind w:left="0"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C7546C" w:rsidRPr="00523967" w:rsidRDefault="00C7546C" w:rsidP="00ED4788">
      <w:pPr>
        <w:pStyle w:val="3"/>
        <w:shd w:val="clear" w:color="auto" w:fill="auto"/>
        <w:spacing w:line="240" w:lineRule="auto"/>
        <w:ind w:firstLine="142"/>
        <w:jc w:val="both"/>
        <w:rPr>
          <w:sz w:val="24"/>
          <w:szCs w:val="24"/>
        </w:rPr>
      </w:pPr>
      <w:r w:rsidRPr="00523967">
        <w:rPr>
          <w:sz w:val="24"/>
          <w:szCs w:val="24"/>
        </w:rPr>
        <w:t>Дисциплина находится в логической и содержательно-методической взаимосвязи с другими частями ОПОП.</w:t>
      </w:r>
    </w:p>
    <w:p w:rsidR="00C7546C" w:rsidRPr="00523967" w:rsidRDefault="00C7546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C7546C" w:rsidRPr="00523967" w:rsidTr="00690D71">
        <w:tc>
          <w:tcPr>
            <w:tcW w:w="1967" w:type="dxa"/>
          </w:tcPr>
          <w:p w:rsidR="00C7546C" w:rsidRPr="00523967" w:rsidRDefault="00C7546C" w:rsidP="00637074">
            <w:pPr>
              <w:suppressAutoHyphens/>
              <w:jc w:val="both"/>
            </w:pPr>
            <w:r w:rsidRPr="00523967">
              <w:t>Код компетенции</w:t>
            </w:r>
          </w:p>
        </w:tc>
        <w:tc>
          <w:tcPr>
            <w:tcW w:w="2819" w:type="dxa"/>
          </w:tcPr>
          <w:p w:rsidR="00C7546C" w:rsidRPr="00523967" w:rsidRDefault="00C7546C" w:rsidP="00637074">
            <w:pPr>
              <w:suppressAutoHyphens/>
              <w:jc w:val="both"/>
            </w:pPr>
            <w:r w:rsidRPr="00523967">
              <w:t>Предшествующие дисциплины</w:t>
            </w:r>
          </w:p>
        </w:tc>
        <w:tc>
          <w:tcPr>
            <w:tcW w:w="2693" w:type="dxa"/>
          </w:tcPr>
          <w:p w:rsidR="00C7546C" w:rsidRPr="00523967" w:rsidRDefault="00C7546C" w:rsidP="00637074">
            <w:pPr>
              <w:suppressAutoHyphens/>
              <w:jc w:val="both"/>
            </w:pPr>
            <w:r w:rsidRPr="00523967">
              <w:t>Параллельно осваиваемые</w:t>
            </w:r>
          </w:p>
        </w:tc>
        <w:tc>
          <w:tcPr>
            <w:tcW w:w="2552" w:type="dxa"/>
          </w:tcPr>
          <w:p w:rsidR="00C7546C" w:rsidRPr="00523967" w:rsidRDefault="00C7546C" w:rsidP="00637074">
            <w:pPr>
              <w:suppressAutoHyphens/>
              <w:jc w:val="both"/>
            </w:pPr>
            <w:r w:rsidRPr="00523967">
              <w:t>Последующие дисциплины</w:t>
            </w:r>
          </w:p>
        </w:tc>
      </w:tr>
      <w:tr w:rsidR="00C7546C" w:rsidRPr="00523967" w:rsidTr="00690D71">
        <w:tc>
          <w:tcPr>
            <w:tcW w:w="1967" w:type="dxa"/>
          </w:tcPr>
          <w:p w:rsidR="00C7546C" w:rsidRPr="00523967" w:rsidRDefault="00C7546C" w:rsidP="00637074">
            <w:pPr>
              <w:suppressAutoHyphens/>
              <w:jc w:val="both"/>
            </w:pPr>
            <w:r w:rsidRPr="00523967">
              <w:t>ОПК-1</w:t>
            </w:r>
          </w:p>
        </w:tc>
        <w:tc>
          <w:tcPr>
            <w:tcW w:w="2819" w:type="dxa"/>
          </w:tcPr>
          <w:p w:rsidR="00C7546C" w:rsidRPr="00523967" w:rsidRDefault="00C7546C" w:rsidP="004E0875">
            <w:pPr>
              <w:suppressAutoHyphens/>
              <w:jc w:val="both"/>
            </w:pPr>
            <w:r w:rsidRPr="00523967">
              <w:t>История и теория социально-культурной деятельности</w:t>
            </w:r>
          </w:p>
          <w:p w:rsidR="00C7546C" w:rsidRPr="00523967" w:rsidRDefault="00C7546C" w:rsidP="004E0875">
            <w:pPr>
              <w:suppressAutoHyphens/>
              <w:jc w:val="both"/>
            </w:pPr>
          </w:p>
        </w:tc>
        <w:tc>
          <w:tcPr>
            <w:tcW w:w="2693" w:type="dxa"/>
          </w:tcPr>
          <w:p w:rsidR="00C7546C" w:rsidRPr="00523967" w:rsidRDefault="00C7546C" w:rsidP="00353A78">
            <w:pPr>
              <w:suppressAutoHyphens/>
              <w:jc w:val="both"/>
            </w:pPr>
            <w:r w:rsidRPr="00523967">
              <w:t>История и теория социально-культурной деятельности</w:t>
            </w:r>
          </w:p>
          <w:p w:rsidR="00C7546C" w:rsidRPr="00523967" w:rsidRDefault="00C7546C" w:rsidP="00637074">
            <w:pPr>
              <w:suppressAutoHyphens/>
              <w:jc w:val="both"/>
            </w:pPr>
            <w:r>
              <w:t>Основы сценической речи</w:t>
            </w:r>
          </w:p>
        </w:tc>
        <w:tc>
          <w:tcPr>
            <w:tcW w:w="2552" w:type="dxa"/>
          </w:tcPr>
          <w:p w:rsidR="00C7546C" w:rsidRDefault="00C7546C" w:rsidP="00637074">
            <w:pPr>
              <w:suppressAutoHyphens/>
              <w:jc w:val="both"/>
            </w:pPr>
            <w:r>
              <w:t>Народная художественная культура</w:t>
            </w:r>
          </w:p>
          <w:p w:rsidR="00C7546C" w:rsidRDefault="00C7546C" w:rsidP="00637074">
            <w:pPr>
              <w:suppressAutoHyphens/>
              <w:jc w:val="both"/>
            </w:pPr>
            <w:r>
              <w:t>Технология социально-культурной работы за рубежом</w:t>
            </w:r>
          </w:p>
          <w:p w:rsidR="00C7546C" w:rsidRDefault="00C7546C" w:rsidP="00637074">
            <w:pPr>
              <w:suppressAutoHyphens/>
              <w:jc w:val="both"/>
            </w:pPr>
            <w:r>
              <w:t>Режиссерские основы СКД</w:t>
            </w:r>
          </w:p>
          <w:p w:rsidR="00C7546C" w:rsidRDefault="00C7546C" w:rsidP="00637074">
            <w:pPr>
              <w:suppressAutoHyphens/>
              <w:jc w:val="both"/>
            </w:pPr>
            <w:r>
              <w:t>Основы драматургии и сценического мастерства</w:t>
            </w:r>
          </w:p>
          <w:p w:rsidR="00C7546C" w:rsidRPr="00523967" w:rsidRDefault="00C7546C" w:rsidP="00637074">
            <w:pPr>
              <w:suppressAutoHyphens/>
              <w:jc w:val="both"/>
            </w:pPr>
            <w:r>
              <w:t>Технология продюссирования социально-культурных мероприятий</w:t>
            </w:r>
          </w:p>
        </w:tc>
      </w:tr>
      <w:tr w:rsidR="00C7546C" w:rsidRPr="00523967" w:rsidTr="00690D71">
        <w:tc>
          <w:tcPr>
            <w:tcW w:w="1967" w:type="dxa"/>
          </w:tcPr>
          <w:p w:rsidR="00C7546C" w:rsidRPr="00523967" w:rsidRDefault="00C7546C" w:rsidP="00637074">
            <w:pPr>
              <w:suppressAutoHyphens/>
              <w:jc w:val="both"/>
            </w:pPr>
            <w:r>
              <w:t>ПК-1</w:t>
            </w:r>
          </w:p>
        </w:tc>
        <w:tc>
          <w:tcPr>
            <w:tcW w:w="2819" w:type="dxa"/>
          </w:tcPr>
          <w:p w:rsidR="00C7546C" w:rsidRPr="00523967" w:rsidRDefault="00C7546C" w:rsidP="00637074">
            <w:pPr>
              <w:suppressAutoHyphens/>
              <w:jc w:val="both"/>
            </w:pPr>
            <w:r>
              <w:t>-</w:t>
            </w:r>
          </w:p>
        </w:tc>
        <w:tc>
          <w:tcPr>
            <w:tcW w:w="2693" w:type="dxa"/>
          </w:tcPr>
          <w:p w:rsidR="00C7546C" w:rsidRPr="00523967" w:rsidRDefault="00C7546C" w:rsidP="00637074">
            <w:pPr>
              <w:suppressAutoHyphens/>
              <w:jc w:val="both"/>
            </w:pPr>
            <w:r>
              <w:t>-</w:t>
            </w:r>
          </w:p>
        </w:tc>
        <w:tc>
          <w:tcPr>
            <w:tcW w:w="2552" w:type="dxa"/>
          </w:tcPr>
          <w:p w:rsidR="00C7546C" w:rsidRPr="00523967" w:rsidRDefault="00C7546C" w:rsidP="009658B9">
            <w:pPr>
              <w:suppressAutoHyphens/>
              <w:jc w:val="both"/>
            </w:pPr>
            <w:r w:rsidRPr="00523967">
              <w:t>Экскурсоведение</w:t>
            </w:r>
          </w:p>
        </w:tc>
      </w:tr>
      <w:tr w:rsidR="00C7546C" w:rsidRPr="00523967" w:rsidTr="00690D71">
        <w:tc>
          <w:tcPr>
            <w:tcW w:w="1967" w:type="dxa"/>
          </w:tcPr>
          <w:p w:rsidR="00C7546C" w:rsidRPr="00523967" w:rsidRDefault="00C7546C" w:rsidP="00637074">
            <w:pPr>
              <w:suppressAutoHyphens/>
              <w:jc w:val="both"/>
            </w:pPr>
            <w:r>
              <w:t>ПК-9</w:t>
            </w:r>
          </w:p>
        </w:tc>
        <w:tc>
          <w:tcPr>
            <w:tcW w:w="2819" w:type="dxa"/>
          </w:tcPr>
          <w:p w:rsidR="00C7546C" w:rsidRPr="00523967" w:rsidRDefault="00C7546C" w:rsidP="00637074">
            <w:pPr>
              <w:suppressAutoHyphens/>
              <w:jc w:val="both"/>
            </w:pPr>
            <w:r w:rsidRPr="00523967">
              <w:t>Приемы оказания первой помощи</w:t>
            </w:r>
          </w:p>
        </w:tc>
        <w:tc>
          <w:tcPr>
            <w:tcW w:w="2693" w:type="dxa"/>
          </w:tcPr>
          <w:p w:rsidR="00C7546C" w:rsidRDefault="00C7546C" w:rsidP="00637074">
            <w:pPr>
              <w:suppressAutoHyphens/>
              <w:jc w:val="both"/>
            </w:pPr>
            <w:r>
              <w:t>Менеджмент в сфере СКД</w:t>
            </w:r>
          </w:p>
          <w:p w:rsidR="00C7546C" w:rsidRPr="00523967" w:rsidRDefault="00C7546C" w:rsidP="00637074">
            <w:pPr>
              <w:suppressAutoHyphens/>
              <w:jc w:val="both"/>
            </w:pPr>
            <w:r>
              <w:t>Индустрия досуга и рекреации</w:t>
            </w:r>
          </w:p>
        </w:tc>
        <w:tc>
          <w:tcPr>
            <w:tcW w:w="2552" w:type="dxa"/>
          </w:tcPr>
          <w:p w:rsidR="00C7546C" w:rsidRPr="00523967" w:rsidRDefault="00C7546C" w:rsidP="009658B9">
            <w:pPr>
              <w:suppressAutoHyphens/>
              <w:jc w:val="both"/>
            </w:pPr>
            <w:r>
              <w:t>-</w:t>
            </w:r>
          </w:p>
        </w:tc>
      </w:tr>
    </w:tbl>
    <w:p w:rsidR="00C7546C" w:rsidRPr="002934E3" w:rsidRDefault="00C7546C" w:rsidP="002934E3">
      <w:pPr>
        <w:spacing w:after="200" w:line="276" w:lineRule="auto"/>
        <w:ind w:firstLine="708"/>
        <w:rPr>
          <w:lang w:eastAsia="en-US"/>
        </w:rPr>
      </w:pPr>
      <w:r w:rsidRPr="002934E3">
        <w:rPr>
          <w:lang w:eastAsia="en-US"/>
        </w:rPr>
        <w:t xml:space="preserve">Дисциплина  в рамках </w:t>
      </w:r>
      <w:r w:rsidRPr="002934E3">
        <w:rPr>
          <w:b/>
          <w:lang w:eastAsia="en-US"/>
        </w:rPr>
        <w:t>воспитательной работы</w:t>
      </w:r>
      <w:r w:rsidRPr="002934E3">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7546C" w:rsidRPr="00523967" w:rsidRDefault="00C7546C" w:rsidP="00E8101E">
      <w:pPr>
        <w:suppressAutoHyphens/>
        <w:ind w:firstLine="709"/>
        <w:jc w:val="both"/>
      </w:pPr>
    </w:p>
    <w:p w:rsidR="00C7546C" w:rsidRPr="00523967" w:rsidRDefault="00C7546C" w:rsidP="00FC3B95">
      <w:pPr>
        <w:ind w:firstLine="567"/>
        <w:jc w:val="both"/>
      </w:pPr>
      <w:r w:rsidRPr="00523967">
        <w:t>Этапы формирования компетенций отражены в траектории формирования компетенций (Приложение к ОПОП).</w:t>
      </w:r>
    </w:p>
    <w:p w:rsidR="00C7546C" w:rsidRPr="00523967" w:rsidRDefault="00C7546C" w:rsidP="00FC3B95">
      <w:pPr>
        <w:ind w:firstLine="567"/>
        <w:jc w:val="both"/>
      </w:pPr>
    </w:p>
    <w:p w:rsidR="00C7546C" w:rsidRPr="00523967" w:rsidRDefault="00C7546C" w:rsidP="00034A75">
      <w:pPr>
        <w:pStyle w:val="a3"/>
        <w:numPr>
          <w:ilvl w:val="0"/>
          <w:numId w:val="2"/>
        </w:numPr>
        <w:jc w:val="both"/>
        <w:rPr>
          <w:b/>
          <w:i/>
        </w:rPr>
      </w:pPr>
      <w:r w:rsidRPr="00523967">
        <w:rPr>
          <w:b/>
          <w:i/>
        </w:rPr>
        <w:t>Объем дисциплины</w:t>
      </w:r>
    </w:p>
    <w:p w:rsidR="00C7546C" w:rsidRPr="00523967" w:rsidRDefault="00C7546C"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677"/>
        <w:gridCol w:w="1701"/>
      </w:tblGrid>
      <w:tr w:rsidR="00C7546C" w:rsidRPr="00523967" w:rsidTr="00B17F3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7546C" w:rsidRPr="00523967" w:rsidRDefault="00C7546C" w:rsidP="00637074">
            <w:pPr>
              <w:jc w:val="center"/>
              <w:rPr>
                <w:lang w:val="en-US"/>
              </w:rPr>
            </w:pPr>
            <w:r w:rsidRPr="00523967">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7546C" w:rsidRPr="00523967" w:rsidRDefault="00C7546C" w:rsidP="00637074">
            <w:pPr>
              <w:jc w:val="center"/>
              <w:rPr>
                <w:b/>
                <w:bCs/>
                <w:i/>
                <w:iCs/>
              </w:rPr>
            </w:pPr>
            <w:r w:rsidRPr="00523967">
              <w:rPr>
                <w:b/>
                <w:bCs/>
                <w:i/>
                <w:iCs/>
              </w:rPr>
              <w:t>Формы обучения</w:t>
            </w:r>
          </w:p>
        </w:tc>
      </w:tr>
      <w:tr w:rsidR="008D03CF" w:rsidRPr="00523967" w:rsidTr="008D03C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rPr>
                <w:lang w:val="en-US"/>
              </w:rPr>
            </w:pPr>
            <w:r w:rsidRPr="00523967">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rPr>
                <w:lang w:val="en-US"/>
              </w:rPr>
            </w:pPr>
            <w:r w:rsidRPr="00523967">
              <w:rPr>
                <w:b/>
                <w:bCs/>
                <w:i/>
                <w:iCs/>
              </w:rPr>
              <w:t>Заочная</w:t>
            </w:r>
          </w:p>
        </w:tc>
      </w:tr>
      <w:tr w:rsidR="008D03CF" w:rsidRPr="00523967" w:rsidTr="008D03C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both"/>
            </w:pPr>
            <w:r w:rsidRPr="00523967">
              <w:rPr>
                <w:b/>
                <w:bCs/>
              </w:rPr>
              <w:t>Общая трудоемкость</w:t>
            </w:r>
            <w:r w:rsidRPr="00523967">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pPr>
            <w:r>
              <w:t>9</w:t>
            </w:r>
            <w:r w:rsidRPr="00523967">
              <w:t>/324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F55021" w:rsidRDefault="008D03CF" w:rsidP="00637074">
            <w:pPr>
              <w:jc w:val="center"/>
            </w:pPr>
            <w:r>
              <w:t>9/324</w:t>
            </w:r>
          </w:p>
        </w:tc>
      </w:tr>
      <w:tr w:rsidR="008D03CF" w:rsidRPr="00523967" w:rsidTr="008D03C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both"/>
              <w:rPr>
                <w:b/>
                <w:bCs/>
              </w:rPr>
            </w:pPr>
            <w:r w:rsidRPr="00523967">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rPr>
                <w:color w:val="000000"/>
              </w:rPr>
            </w:pPr>
            <w:r w:rsidRPr="00523967">
              <w:rPr>
                <w:color w:val="000000"/>
              </w:rPr>
              <w:t>2</w:t>
            </w:r>
            <w:r>
              <w:rPr>
                <w:color w:val="000000"/>
              </w:rPr>
              <w:t>,</w:t>
            </w:r>
            <w:r w:rsidRPr="00523967">
              <w:rPr>
                <w:color w:val="000000"/>
              </w:rPr>
              <w:t>3</w:t>
            </w:r>
            <w:r>
              <w:rPr>
                <w:color w:val="000000"/>
              </w:rPr>
              <w:t>,</w:t>
            </w:r>
            <w:r w:rsidRPr="00523967">
              <w:rPr>
                <w:color w:val="000000"/>
              </w:rPr>
              <w:t>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rPr>
                <w:color w:val="000000"/>
              </w:rPr>
            </w:pPr>
            <w:r>
              <w:rPr>
                <w:color w:val="000000"/>
              </w:rPr>
              <w:t>1,2,2</w:t>
            </w:r>
          </w:p>
        </w:tc>
      </w:tr>
      <w:tr w:rsidR="008D03CF" w:rsidRPr="00523967" w:rsidTr="008D03C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both"/>
            </w:pPr>
            <w:r w:rsidRPr="00523967">
              <w:rPr>
                <w:b/>
                <w:bCs/>
              </w:rPr>
              <w:t>Контактная работа с преподавателем</w:t>
            </w:r>
            <w:r w:rsidRPr="00523967">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pPr>
          </w:p>
        </w:tc>
      </w:tr>
      <w:tr w:rsidR="008D03CF" w:rsidRPr="00523967" w:rsidTr="008D03C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D03CF" w:rsidRPr="00523967" w:rsidRDefault="008D03C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both"/>
              <w:rPr>
                <w:lang w:val="en-US"/>
              </w:rPr>
            </w:pPr>
            <w:r w:rsidRPr="00523967">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pPr>
            <w:r w:rsidRPr="00523967">
              <w:t>56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F55021" w:rsidRDefault="008D03CF" w:rsidP="00637074">
            <w:pPr>
              <w:jc w:val="center"/>
            </w:pPr>
            <w:r>
              <w:t>20</w:t>
            </w:r>
          </w:p>
        </w:tc>
      </w:tr>
      <w:tr w:rsidR="008D03CF" w:rsidRPr="00523967" w:rsidTr="008D03CF">
        <w:trPr>
          <w:trHeight w:val="1"/>
        </w:trPr>
        <w:tc>
          <w:tcPr>
            <w:tcW w:w="250" w:type="dxa"/>
            <w:vMerge/>
            <w:tcBorders>
              <w:left w:val="single" w:sz="2" w:space="0" w:color="000000"/>
              <w:right w:val="single" w:sz="2" w:space="0" w:color="000000"/>
            </w:tcBorders>
            <w:shd w:val="clear" w:color="000000" w:fill="FFFFFF"/>
          </w:tcPr>
          <w:p w:rsidR="008D03CF" w:rsidRPr="00523967" w:rsidRDefault="008D03C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both"/>
            </w:pPr>
            <w:r w:rsidRPr="00523967">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pPr>
            <w:r w:rsidRPr="00523967">
              <w:t>1</w:t>
            </w:r>
            <w:r>
              <w:t>08*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F55021" w:rsidRDefault="008D03CF" w:rsidP="00637074">
            <w:pPr>
              <w:jc w:val="center"/>
            </w:pPr>
            <w:r>
              <w:t>28*</w:t>
            </w:r>
          </w:p>
        </w:tc>
      </w:tr>
      <w:tr w:rsidR="008D03CF" w:rsidRPr="00523967" w:rsidTr="008D03CF">
        <w:trPr>
          <w:trHeight w:val="1"/>
        </w:trPr>
        <w:tc>
          <w:tcPr>
            <w:tcW w:w="250" w:type="dxa"/>
            <w:vMerge/>
            <w:tcBorders>
              <w:left w:val="single" w:sz="2" w:space="0" w:color="000000"/>
              <w:right w:val="single" w:sz="2" w:space="0" w:color="000000"/>
            </w:tcBorders>
            <w:shd w:val="clear" w:color="000000" w:fill="FFFFFF"/>
          </w:tcPr>
          <w:p w:rsidR="008D03CF" w:rsidRPr="00523967" w:rsidRDefault="008D03CF"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both"/>
              <w:rPr>
                <w:lang w:val="en-US"/>
              </w:rPr>
            </w:pPr>
            <w:r w:rsidRPr="00523967">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rPr>
                <w:lang w:val="en-US"/>
              </w:rPr>
            </w:pPr>
          </w:p>
        </w:tc>
      </w:tr>
      <w:tr w:rsidR="008D03CF" w:rsidRPr="00523967" w:rsidTr="008D03CF">
        <w:trPr>
          <w:trHeight w:val="1"/>
        </w:trPr>
        <w:tc>
          <w:tcPr>
            <w:tcW w:w="250" w:type="dxa"/>
            <w:vMerge/>
            <w:tcBorders>
              <w:left w:val="single" w:sz="2" w:space="0" w:color="000000"/>
              <w:right w:val="single" w:sz="2" w:space="0" w:color="000000"/>
            </w:tcBorders>
            <w:shd w:val="clear" w:color="000000" w:fill="FFFFFF"/>
          </w:tcPr>
          <w:p w:rsidR="008D03CF" w:rsidRPr="00523967" w:rsidRDefault="008D03CF"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both"/>
            </w:pPr>
            <w:r>
              <w:t>Консультации</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pPr>
            <w: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rPr>
                <w:lang w:val="en-US"/>
              </w:rPr>
            </w:pPr>
          </w:p>
        </w:tc>
      </w:tr>
      <w:tr w:rsidR="008D03CF" w:rsidRPr="00523967" w:rsidTr="008D03CF">
        <w:trPr>
          <w:trHeight w:val="1"/>
        </w:trPr>
        <w:tc>
          <w:tcPr>
            <w:tcW w:w="250" w:type="dxa"/>
            <w:vMerge/>
            <w:tcBorders>
              <w:left w:val="single" w:sz="2" w:space="0" w:color="000000"/>
              <w:right w:val="single" w:sz="2" w:space="0" w:color="000000"/>
            </w:tcBorders>
            <w:shd w:val="clear" w:color="000000" w:fill="FFFFFF"/>
          </w:tcPr>
          <w:p w:rsidR="008D03CF" w:rsidRPr="00523967" w:rsidRDefault="008D03CF"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D03CF" w:rsidRDefault="008D03CF" w:rsidP="00637074">
            <w:pPr>
              <w:jc w:val="both"/>
            </w:pPr>
            <w:r>
              <w:t xml:space="preserve">Курсовая работа </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D03CF" w:rsidRDefault="008D03CF" w:rsidP="00637074">
            <w:pPr>
              <w:jc w:val="center"/>
            </w:pPr>
            <w:r>
              <w:t>1</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rPr>
                <w:lang w:val="en-US"/>
              </w:rPr>
            </w:pPr>
          </w:p>
        </w:tc>
      </w:tr>
      <w:tr w:rsidR="008D03CF" w:rsidRPr="00523967" w:rsidTr="008D03CF">
        <w:trPr>
          <w:trHeight w:val="1"/>
        </w:trPr>
        <w:tc>
          <w:tcPr>
            <w:tcW w:w="250" w:type="dxa"/>
            <w:vMerge/>
            <w:tcBorders>
              <w:left w:val="single" w:sz="2" w:space="0" w:color="000000"/>
              <w:right w:val="single" w:sz="2" w:space="0" w:color="000000"/>
            </w:tcBorders>
            <w:shd w:val="clear" w:color="000000" w:fill="FFFFFF"/>
          </w:tcPr>
          <w:p w:rsidR="008D03CF" w:rsidRPr="00523967" w:rsidRDefault="008D03C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034A75">
            <w:pPr>
              <w:jc w:val="both"/>
            </w:pPr>
            <w:r w:rsidRPr="00523967">
              <w:t xml:space="preserve">Промежуточная аттестация: </w:t>
            </w:r>
            <w:r>
              <w:t xml:space="preserve">зачет, </w:t>
            </w:r>
            <w:r w:rsidRPr="00523967">
              <w:t>зачет с оценкой</w:t>
            </w:r>
            <w:r>
              <w:t>, экзамен</w:t>
            </w:r>
            <w:r w:rsidRPr="00523967">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D03CF" w:rsidRDefault="008D03CF" w:rsidP="0046009D">
            <w:pPr>
              <w:jc w:val="center"/>
            </w:pPr>
            <w:r>
              <w:t>4</w:t>
            </w:r>
          </w:p>
          <w:p w:rsidR="008D03CF" w:rsidRPr="00523967" w:rsidRDefault="008D03CF" w:rsidP="0046009D">
            <w:pPr>
              <w:jc w:val="center"/>
            </w:pPr>
            <w:r>
              <w:t>18(2/16)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F55021" w:rsidRDefault="008D03CF" w:rsidP="00637074">
            <w:pPr>
              <w:jc w:val="center"/>
            </w:pPr>
            <w:r>
              <w:t>17</w:t>
            </w:r>
          </w:p>
        </w:tc>
      </w:tr>
      <w:tr w:rsidR="008D03CF" w:rsidRPr="00523967" w:rsidTr="008D03C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both"/>
              <w:rPr>
                <w:lang w:val="en-US"/>
              </w:rPr>
            </w:pPr>
            <w:r w:rsidRPr="00523967">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pPr>
            <w:r w:rsidRPr="00523967">
              <w:t>13</w:t>
            </w:r>
            <w:r>
              <w:t>5</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F55021" w:rsidRDefault="008D03CF" w:rsidP="00637074">
            <w:pPr>
              <w:jc w:val="center"/>
            </w:pPr>
            <w:r>
              <w:t>259</w:t>
            </w:r>
          </w:p>
        </w:tc>
      </w:tr>
    </w:tbl>
    <w:p w:rsidR="00C7546C" w:rsidRPr="00523967" w:rsidRDefault="00C7546C" w:rsidP="001E43EC">
      <w:pPr>
        <w:ind w:left="360"/>
        <w:jc w:val="both"/>
      </w:pPr>
    </w:p>
    <w:p w:rsidR="00C7546C" w:rsidRPr="002934E3" w:rsidRDefault="00C7546C" w:rsidP="002934E3">
      <w:pPr>
        <w:spacing w:after="200" w:line="276" w:lineRule="auto"/>
        <w:jc w:val="both"/>
        <w:rPr>
          <w:lang w:eastAsia="en-US"/>
        </w:rPr>
      </w:pPr>
      <w:r w:rsidRPr="002934E3">
        <w:rPr>
          <w:rFonts w:ascii="Calibri" w:hAnsi="Calibri"/>
          <w:b/>
          <w:sz w:val="22"/>
          <w:szCs w:val="22"/>
          <w:lang w:eastAsia="en-US"/>
        </w:rPr>
        <w:t>* -</w:t>
      </w:r>
      <w:r w:rsidRPr="002934E3">
        <w:rPr>
          <w:lang w:eastAsia="en-US"/>
        </w:rPr>
        <w:t xml:space="preserve">Дисциплина  частично  реализуется в </w:t>
      </w:r>
      <w:r w:rsidRPr="002934E3">
        <w:rPr>
          <w:b/>
          <w:lang w:eastAsia="en-US"/>
        </w:rPr>
        <w:t>форме практической подготовки</w:t>
      </w:r>
      <w:r w:rsidRPr="002934E3">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C7546C" w:rsidRPr="00523967" w:rsidRDefault="00C7546C" w:rsidP="00292248">
      <w:pPr>
        <w:autoSpaceDE w:val="0"/>
        <w:autoSpaceDN w:val="0"/>
        <w:adjustRightInd w:val="0"/>
        <w:jc w:val="both"/>
        <w:rPr>
          <w:b/>
          <w:bCs/>
          <w:i/>
          <w:iCs/>
        </w:rPr>
      </w:pPr>
    </w:p>
    <w:p w:rsidR="00C7546C" w:rsidRPr="00523967" w:rsidRDefault="00C7546C" w:rsidP="001C5440">
      <w:pPr>
        <w:pStyle w:val="a3"/>
        <w:numPr>
          <w:ilvl w:val="0"/>
          <w:numId w:val="2"/>
        </w:numPr>
        <w:jc w:val="both"/>
        <w:rPr>
          <w:b/>
          <w:i/>
        </w:rPr>
      </w:pPr>
      <w:r w:rsidRPr="0052396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7546C" w:rsidRPr="00523967" w:rsidRDefault="00C7546C" w:rsidP="0099483A">
      <w:pPr>
        <w:pStyle w:val="a3"/>
        <w:ind w:left="502"/>
        <w:jc w:val="both"/>
        <w:rPr>
          <w:b/>
          <w:i/>
        </w:rPr>
      </w:pPr>
    </w:p>
    <w:p w:rsidR="00C7546C" w:rsidRPr="00523967" w:rsidRDefault="00C7546C" w:rsidP="00034A75">
      <w:pPr>
        <w:pStyle w:val="a3"/>
        <w:ind w:left="862"/>
        <w:rPr>
          <w:b/>
        </w:rPr>
      </w:pPr>
      <w:r w:rsidRPr="00523967">
        <w:rPr>
          <w:b/>
        </w:rPr>
        <w:t>4.1Распределение часов по разделам/темам и видам работы</w:t>
      </w:r>
    </w:p>
    <w:p w:rsidR="00C7546C" w:rsidRDefault="00C7546C" w:rsidP="00034A75">
      <w:pPr>
        <w:pStyle w:val="a3"/>
        <w:ind w:left="1724"/>
        <w:jc w:val="both"/>
        <w:rPr>
          <w:b/>
        </w:rPr>
      </w:pPr>
      <w:r w:rsidRPr="00523967">
        <w:rPr>
          <w:b/>
        </w:rPr>
        <w:t>4.1.1Очная форма обучения</w:t>
      </w:r>
    </w:p>
    <w:p w:rsidR="00C7546C" w:rsidRPr="00523967" w:rsidRDefault="00C7546C" w:rsidP="00034A75">
      <w:pPr>
        <w:pStyle w:val="a3"/>
        <w:ind w:left="1724"/>
        <w:jc w:val="both"/>
        <w:rPr>
          <w:b/>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6"/>
        <w:gridCol w:w="4122"/>
        <w:gridCol w:w="851"/>
        <w:gridCol w:w="992"/>
        <w:gridCol w:w="850"/>
        <w:gridCol w:w="2410"/>
      </w:tblGrid>
      <w:tr w:rsidR="00C7546C" w:rsidRPr="00523967" w:rsidTr="00076E63">
        <w:tc>
          <w:tcPr>
            <w:tcW w:w="556" w:type="dxa"/>
            <w:vMerge w:val="restart"/>
          </w:tcPr>
          <w:p w:rsidR="00C7546C" w:rsidRPr="00523967" w:rsidRDefault="00C7546C" w:rsidP="00A054F2">
            <w:pPr>
              <w:jc w:val="center"/>
              <w:rPr>
                <w:b/>
              </w:rPr>
            </w:pPr>
          </w:p>
          <w:p w:rsidR="00C7546C" w:rsidRPr="00523967" w:rsidRDefault="00C7546C" w:rsidP="00A054F2">
            <w:pPr>
              <w:jc w:val="center"/>
              <w:rPr>
                <w:b/>
              </w:rPr>
            </w:pPr>
            <w:r w:rsidRPr="00523967">
              <w:rPr>
                <w:b/>
              </w:rPr>
              <w:t>№ п/п</w:t>
            </w:r>
          </w:p>
        </w:tc>
        <w:tc>
          <w:tcPr>
            <w:tcW w:w="4122" w:type="dxa"/>
            <w:vMerge w:val="restart"/>
          </w:tcPr>
          <w:p w:rsidR="00C7546C" w:rsidRPr="00523967" w:rsidRDefault="00C7546C" w:rsidP="00A054F2">
            <w:pPr>
              <w:jc w:val="center"/>
              <w:rPr>
                <w:b/>
              </w:rPr>
            </w:pPr>
          </w:p>
          <w:p w:rsidR="00C7546C" w:rsidRPr="00523967" w:rsidRDefault="00C7546C" w:rsidP="00A054F2">
            <w:pPr>
              <w:jc w:val="center"/>
              <w:rPr>
                <w:b/>
              </w:rPr>
            </w:pPr>
            <w:r w:rsidRPr="00523967">
              <w:rPr>
                <w:b/>
              </w:rPr>
              <w:t>Раздел/тема</w:t>
            </w:r>
          </w:p>
        </w:tc>
        <w:tc>
          <w:tcPr>
            <w:tcW w:w="5103" w:type="dxa"/>
            <w:gridSpan w:val="4"/>
          </w:tcPr>
          <w:p w:rsidR="00C7546C" w:rsidRPr="00523967" w:rsidRDefault="00C7546C" w:rsidP="00A054F2">
            <w:pPr>
              <w:jc w:val="center"/>
              <w:rPr>
                <w:b/>
              </w:rPr>
            </w:pPr>
            <w:r w:rsidRPr="00523967">
              <w:rPr>
                <w:b/>
              </w:rPr>
              <w:t>Виды учебной работы (в часах)</w:t>
            </w:r>
          </w:p>
        </w:tc>
      </w:tr>
      <w:tr w:rsidR="00C7546C" w:rsidRPr="00523967" w:rsidTr="00076E63">
        <w:tc>
          <w:tcPr>
            <w:tcW w:w="556" w:type="dxa"/>
            <w:vMerge/>
          </w:tcPr>
          <w:p w:rsidR="00C7546C" w:rsidRPr="00523967" w:rsidRDefault="00C7546C" w:rsidP="00A054F2">
            <w:pPr>
              <w:jc w:val="center"/>
              <w:rPr>
                <w:b/>
              </w:rPr>
            </w:pPr>
          </w:p>
        </w:tc>
        <w:tc>
          <w:tcPr>
            <w:tcW w:w="4122" w:type="dxa"/>
            <w:vMerge/>
          </w:tcPr>
          <w:p w:rsidR="00C7546C" w:rsidRPr="00523967" w:rsidRDefault="00C7546C" w:rsidP="00A054F2">
            <w:pPr>
              <w:jc w:val="center"/>
              <w:rPr>
                <w:b/>
              </w:rPr>
            </w:pPr>
          </w:p>
        </w:tc>
        <w:tc>
          <w:tcPr>
            <w:tcW w:w="2693" w:type="dxa"/>
            <w:gridSpan w:val="3"/>
          </w:tcPr>
          <w:p w:rsidR="00C7546C" w:rsidRPr="00523967" w:rsidRDefault="00C7546C" w:rsidP="00A054F2">
            <w:pPr>
              <w:jc w:val="center"/>
              <w:rPr>
                <w:b/>
              </w:rPr>
            </w:pPr>
            <w:r w:rsidRPr="00523967">
              <w:rPr>
                <w:b/>
              </w:rPr>
              <w:t>Аудиторная работа</w:t>
            </w:r>
          </w:p>
        </w:tc>
        <w:tc>
          <w:tcPr>
            <w:tcW w:w="2410" w:type="dxa"/>
            <w:vMerge w:val="restart"/>
          </w:tcPr>
          <w:p w:rsidR="00C7546C" w:rsidRPr="00523967" w:rsidRDefault="00C7546C" w:rsidP="00A054F2">
            <w:pPr>
              <w:jc w:val="center"/>
              <w:rPr>
                <w:b/>
              </w:rPr>
            </w:pPr>
            <w:r w:rsidRPr="00523967">
              <w:rPr>
                <w:b/>
              </w:rPr>
              <w:t>Самостоятельная работа</w:t>
            </w:r>
          </w:p>
        </w:tc>
      </w:tr>
      <w:tr w:rsidR="00C7546C" w:rsidRPr="00523967" w:rsidTr="00076E63">
        <w:tc>
          <w:tcPr>
            <w:tcW w:w="556" w:type="dxa"/>
            <w:vMerge/>
          </w:tcPr>
          <w:p w:rsidR="00C7546C" w:rsidRPr="00523967" w:rsidRDefault="00C7546C" w:rsidP="00A054F2">
            <w:pPr>
              <w:jc w:val="both"/>
            </w:pPr>
          </w:p>
        </w:tc>
        <w:tc>
          <w:tcPr>
            <w:tcW w:w="4122" w:type="dxa"/>
            <w:vMerge/>
          </w:tcPr>
          <w:p w:rsidR="00C7546C" w:rsidRPr="00523967" w:rsidRDefault="00C7546C" w:rsidP="00A054F2">
            <w:pPr>
              <w:jc w:val="both"/>
            </w:pPr>
          </w:p>
        </w:tc>
        <w:tc>
          <w:tcPr>
            <w:tcW w:w="851" w:type="dxa"/>
          </w:tcPr>
          <w:p w:rsidR="00C7546C" w:rsidRPr="00523967" w:rsidRDefault="00C7546C" w:rsidP="00A054F2">
            <w:pPr>
              <w:jc w:val="center"/>
              <w:rPr>
                <w:b/>
              </w:rPr>
            </w:pPr>
            <w:r w:rsidRPr="00523967">
              <w:rPr>
                <w:b/>
              </w:rPr>
              <w:t>ЛЗ</w:t>
            </w:r>
          </w:p>
        </w:tc>
        <w:tc>
          <w:tcPr>
            <w:tcW w:w="992" w:type="dxa"/>
          </w:tcPr>
          <w:p w:rsidR="00C7546C" w:rsidRPr="00523967" w:rsidRDefault="00C7546C" w:rsidP="00A054F2">
            <w:pPr>
              <w:jc w:val="center"/>
              <w:rPr>
                <w:b/>
              </w:rPr>
            </w:pPr>
            <w:r w:rsidRPr="00523967">
              <w:rPr>
                <w:b/>
              </w:rPr>
              <w:t>ПЗ</w:t>
            </w:r>
          </w:p>
        </w:tc>
        <w:tc>
          <w:tcPr>
            <w:tcW w:w="850" w:type="dxa"/>
          </w:tcPr>
          <w:p w:rsidR="00C7546C" w:rsidRPr="00523967" w:rsidRDefault="00C7546C" w:rsidP="00A054F2">
            <w:pPr>
              <w:jc w:val="center"/>
              <w:rPr>
                <w:b/>
              </w:rPr>
            </w:pPr>
            <w:r w:rsidRPr="00523967">
              <w:rPr>
                <w:b/>
              </w:rPr>
              <w:t>ЛабЗ</w:t>
            </w:r>
          </w:p>
        </w:tc>
        <w:tc>
          <w:tcPr>
            <w:tcW w:w="2410" w:type="dxa"/>
            <w:vMerge/>
          </w:tcPr>
          <w:p w:rsidR="00C7546C" w:rsidRPr="00523967" w:rsidRDefault="00C7546C" w:rsidP="00A054F2">
            <w:pPr>
              <w:jc w:val="both"/>
            </w:pPr>
          </w:p>
        </w:tc>
      </w:tr>
      <w:tr w:rsidR="00C7546C" w:rsidRPr="00523967" w:rsidTr="00076E63">
        <w:tc>
          <w:tcPr>
            <w:tcW w:w="556" w:type="dxa"/>
          </w:tcPr>
          <w:p w:rsidR="00C7546C" w:rsidRPr="00523967" w:rsidRDefault="00C7546C" w:rsidP="00A054F2">
            <w:pPr>
              <w:pStyle w:val="a3"/>
              <w:widowControl/>
              <w:numPr>
                <w:ilvl w:val="0"/>
                <w:numId w:val="8"/>
              </w:numPr>
              <w:autoSpaceDE/>
              <w:autoSpaceDN/>
              <w:adjustRightInd/>
              <w:jc w:val="both"/>
            </w:pPr>
          </w:p>
        </w:tc>
        <w:tc>
          <w:tcPr>
            <w:tcW w:w="4122" w:type="dxa"/>
          </w:tcPr>
          <w:p w:rsidR="00C7546C" w:rsidRPr="00523967" w:rsidRDefault="00C7546C" w:rsidP="00A054F2">
            <w:pPr>
              <w:pStyle w:val="1"/>
              <w:spacing w:after="0" w:line="240" w:lineRule="auto"/>
              <w:ind w:left="0"/>
              <w:jc w:val="both"/>
              <w:rPr>
                <w:rFonts w:ascii="Times New Roman" w:hAnsi="Times New Roman"/>
                <w:color w:val="000000"/>
                <w:sz w:val="24"/>
                <w:szCs w:val="24"/>
                <w:lang w:eastAsia="ar-SA"/>
              </w:rPr>
            </w:pPr>
            <w:r w:rsidRPr="00523967">
              <w:rPr>
                <w:rFonts w:ascii="Times New Roman" w:hAnsi="Times New Roman"/>
                <w:color w:val="000000"/>
                <w:sz w:val="24"/>
                <w:szCs w:val="24"/>
                <w:lang w:eastAsia="ar-SA"/>
              </w:rPr>
              <w:t>Теоретические основы технологий социокультурной деятельности.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256DE9"/>
        </w:tc>
        <w:tc>
          <w:tcPr>
            <w:tcW w:w="2410" w:type="dxa"/>
          </w:tcPr>
          <w:p w:rsidR="00C7546C" w:rsidRPr="00523967" w:rsidRDefault="00C7546C" w:rsidP="00A054F2">
            <w:pPr>
              <w:jc w:val="center"/>
            </w:pPr>
            <w:r>
              <w:t>6</w:t>
            </w:r>
          </w:p>
        </w:tc>
      </w:tr>
      <w:tr w:rsidR="00C7546C" w:rsidRPr="00523967" w:rsidTr="00076E63">
        <w:tc>
          <w:tcPr>
            <w:tcW w:w="556" w:type="dxa"/>
          </w:tcPr>
          <w:p w:rsidR="00C7546C" w:rsidRPr="00523967" w:rsidRDefault="00C7546C" w:rsidP="00A054F2">
            <w:pPr>
              <w:pStyle w:val="a3"/>
              <w:widowControl/>
              <w:numPr>
                <w:ilvl w:val="0"/>
                <w:numId w:val="8"/>
              </w:numPr>
              <w:autoSpaceDE/>
              <w:autoSpaceDN/>
              <w:adjustRightInd/>
              <w:jc w:val="both"/>
            </w:pPr>
          </w:p>
        </w:tc>
        <w:tc>
          <w:tcPr>
            <w:tcW w:w="4122" w:type="dxa"/>
          </w:tcPr>
          <w:p w:rsidR="00C7546C" w:rsidRPr="00523967" w:rsidRDefault="00C7546C" w:rsidP="00A054F2">
            <w:pPr>
              <w:pStyle w:val="1"/>
              <w:spacing w:after="0" w:line="240" w:lineRule="auto"/>
              <w:ind w:left="0"/>
              <w:jc w:val="both"/>
              <w:rPr>
                <w:rFonts w:ascii="Times New Roman" w:hAnsi="Times New Roman"/>
                <w:color w:val="000000"/>
                <w:spacing w:val="2"/>
                <w:sz w:val="24"/>
                <w:szCs w:val="24"/>
              </w:rPr>
            </w:pPr>
            <w:r w:rsidRPr="00523967">
              <w:rPr>
                <w:rFonts w:ascii="Times New Roman" w:hAnsi="Times New Roman"/>
                <w:color w:val="000000"/>
                <w:sz w:val="24"/>
                <w:szCs w:val="24"/>
                <w:lang w:eastAsia="ar-SA"/>
              </w:rPr>
              <w:t>Технология социально-культурной деятельности, ее сущность и структура.</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076E63">
        <w:tc>
          <w:tcPr>
            <w:tcW w:w="556" w:type="dxa"/>
          </w:tcPr>
          <w:p w:rsidR="00C7546C" w:rsidRPr="00523967" w:rsidRDefault="00C7546C" w:rsidP="00A054F2">
            <w:pPr>
              <w:pStyle w:val="a3"/>
              <w:widowControl/>
              <w:numPr>
                <w:ilvl w:val="0"/>
                <w:numId w:val="8"/>
              </w:numPr>
              <w:autoSpaceDE/>
              <w:autoSpaceDN/>
              <w:adjustRightInd/>
              <w:jc w:val="both"/>
            </w:pPr>
          </w:p>
        </w:tc>
        <w:tc>
          <w:tcPr>
            <w:tcW w:w="4122" w:type="dxa"/>
          </w:tcPr>
          <w:p w:rsidR="00C7546C" w:rsidRPr="00903FC0" w:rsidRDefault="00C7546C" w:rsidP="00A054F2">
            <w:pPr>
              <w:pStyle w:val="33"/>
              <w:shd w:val="clear" w:color="auto" w:fill="auto"/>
              <w:tabs>
                <w:tab w:val="left" w:pos="438"/>
              </w:tabs>
              <w:spacing w:before="0" w:after="0" w:line="240" w:lineRule="auto"/>
              <w:rPr>
                <w:szCs w:val="19"/>
              </w:rPr>
            </w:pPr>
            <w:r w:rsidRPr="00903FC0">
              <w:rPr>
                <w:rStyle w:val="32"/>
                <w:color w:val="000000"/>
                <w:sz w:val="24"/>
                <w:szCs w:val="24"/>
              </w:rPr>
              <w:t>Социально-культурные технологии как система управления социокультурной деятельностью</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076E63">
        <w:tc>
          <w:tcPr>
            <w:tcW w:w="556" w:type="dxa"/>
          </w:tcPr>
          <w:p w:rsidR="00C7546C" w:rsidRPr="00523967" w:rsidRDefault="00C7546C" w:rsidP="00A054F2">
            <w:pPr>
              <w:pStyle w:val="a3"/>
              <w:widowControl/>
              <w:numPr>
                <w:ilvl w:val="0"/>
                <w:numId w:val="8"/>
              </w:numPr>
              <w:autoSpaceDE/>
              <w:autoSpaceDN/>
              <w:adjustRightInd/>
              <w:jc w:val="both"/>
            </w:pPr>
          </w:p>
        </w:tc>
        <w:tc>
          <w:tcPr>
            <w:tcW w:w="4122" w:type="dxa"/>
          </w:tcPr>
          <w:p w:rsidR="00C7546C" w:rsidRPr="00903FC0" w:rsidRDefault="00C7546C" w:rsidP="00A054F2">
            <w:pPr>
              <w:pStyle w:val="33"/>
              <w:shd w:val="clear" w:color="auto" w:fill="auto"/>
              <w:tabs>
                <w:tab w:val="left" w:pos="452"/>
              </w:tabs>
              <w:spacing w:before="0" w:after="0" w:line="240" w:lineRule="auto"/>
              <w:rPr>
                <w:sz w:val="24"/>
                <w:szCs w:val="24"/>
              </w:rPr>
            </w:pPr>
            <w:r w:rsidRPr="00903FC0">
              <w:rPr>
                <w:rStyle w:val="32"/>
                <w:color w:val="000000"/>
                <w:sz w:val="24"/>
                <w:szCs w:val="24"/>
              </w:rPr>
              <w:t>Особенности и уровни развития</w:t>
            </w:r>
          </w:p>
          <w:p w:rsidR="00C7546C" w:rsidRPr="00903FC0" w:rsidRDefault="00C7546C" w:rsidP="00A054F2">
            <w:pPr>
              <w:pStyle w:val="33"/>
              <w:shd w:val="clear" w:color="auto" w:fill="auto"/>
              <w:tabs>
                <w:tab w:val="left" w:pos="438"/>
              </w:tabs>
              <w:spacing w:before="0" w:after="0" w:line="240" w:lineRule="auto"/>
              <w:rPr>
                <w:rStyle w:val="32"/>
                <w:color w:val="000000"/>
                <w:sz w:val="24"/>
                <w:szCs w:val="24"/>
              </w:rPr>
            </w:pPr>
            <w:r w:rsidRPr="00903FC0">
              <w:rPr>
                <w:rStyle w:val="32"/>
                <w:color w:val="000000"/>
                <w:sz w:val="24"/>
                <w:szCs w:val="24"/>
              </w:rPr>
              <w:t>социально-культурных технологий</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076E63">
        <w:tc>
          <w:tcPr>
            <w:tcW w:w="556" w:type="dxa"/>
          </w:tcPr>
          <w:p w:rsidR="00C7546C" w:rsidRPr="00523967" w:rsidRDefault="00C7546C" w:rsidP="00A054F2">
            <w:pPr>
              <w:pStyle w:val="a3"/>
              <w:widowControl/>
              <w:numPr>
                <w:ilvl w:val="0"/>
                <w:numId w:val="8"/>
              </w:numPr>
              <w:autoSpaceDE/>
              <w:autoSpaceDN/>
              <w:adjustRightInd/>
              <w:jc w:val="both"/>
            </w:pPr>
          </w:p>
        </w:tc>
        <w:tc>
          <w:tcPr>
            <w:tcW w:w="4122"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Классификация социально-культурных технологий</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076E63">
        <w:tc>
          <w:tcPr>
            <w:tcW w:w="556" w:type="dxa"/>
          </w:tcPr>
          <w:p w:rsidR="00C7546C" w:rsidRPr="00523967" w:rsidRDefault="00C7546C" w:rsidP="00A054F2">
            <w:pPr>
              <w:pStyle w:val="a3"/>
              <w:widowControl/>
              <w:numPr>
                <w:ilvl w:val="0"/>
                <w:numId w:val="8"/>
              </w:numPr>
              <w:autoSpaceDE/>
              <w:autoSpaceDN/>
              <w:adjustRightInd/>
              <w:jc w:val="both"/>
            </w:pPr>
          </w:p>
        </w:tc>
        <w:tc>
          <w:tcPr>
            <w:tcW w:w="4122"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Цели и содержание социально-культурных технологий</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076E63">
        <w:tc>
          <w:tcPr>
            <w:tcW w:w="556" w:type="dxa"/>
          </w:tcPr>
          <w:p w:rsidR="00C7546C" w:rsidRPr="00523967" w:rsidRDefault="00C7546C" w:rsidP="00A054F2">
            <w:pPr>
              <w:pStyle w:val="a3"/>
              <w:widowControl/>
              <w:numPr>
                <w:ilvl w:val="0"/>
                <w:numId w:val="8"/>
              </w:numPr>
              <w:autoSpaceDE/>
              <w:autoSpaceDN/>
              <w:adjustRightInd/>
              <w:jc w:val="both"/>
            </w:pPr>
          </w:p>
        </w:tc>
        <w:tc>
          <w:tcPr>
            <w:tcW w:w="4122" w:type="dxa"/>
          </w:tcPr>
          <w:p w:rsidR="00C7546C" w:rsidRPr="00903FC0" w:rsidRDefault="00C7546C" w:rsidP="00A054F2">
            <w:pPr>
              <w:pStyle w:val="33"/>
              <w:shd w:val="clear" w:color="auto" w:fill="auto"/>
              <w:tabs>
                <w:tab w:val="left" w:pos="456"/>
              </w:tabs>
              <w:spacing w:before="0" w:after="0" w:line="240" w:lineRule="auto"/>
              <w:rPr>
                <w:sz w:val="24"/>
                <w:szCs w:val="24"/>
              </w:rPr>
            </w:pPr>
            <w:r w:rsidRPr="00903FC0">
              <w:rPr>
                <w:rStyle w:val="32"/>
                <w:color w:val="000000"/>
                <w:sz w:val="24"/>
                <w:szCs w:val="24"/>
              </w:rPr>
              <w:t>Средства, и методы социально-культурных</w:t>
            </w:r>
          </w:p>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технологий</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076E63">
        <w:tc>
          <w:tcPr>
            <w:tcW w:w="556" w:type="dxa"/>
          </w:tcPr>
          <w:p w:rsidR="00C7546C" w:rsidRPr="00523967" w:rsidRDefault="00C7546C" w:rsidP="00A054F2">
            <w:pPr>
              <w:pStyle w:val="a3"/>
              <w:widowControl/>
              <w:numPr>
                <w:ilvl w:val="0"/>
                <w:numId w:val="8"/>
              </w:numPr>
              <w:autoSpaceDE/>
              <w:autoSpaceDN/>
              <w:adjustRightInd/>
              <w:jc w:val="both"/>
            </w:pPr>
          </w:p>
        </w:tc>
        <w:tc>
          <w:tcPr>
            <w:tcW w:w="4122" w:type="dxa"/>
          </w:tcPr>
          <w:p w:rsidR="00C7546C" w:rsidRPr="00523967" w:rsidRDefault="00C7546C" w:rsidP="00A054F2">
            <w:pPr>
              <w:jc w:val="both"/>
            </w:pPr>
            <w:r w:rsidRPr="00523967">
              <w:rPr>
                <w:color w:val="000000"/>
                <w:lang w:eastAsia="ar-SA"/>
              </w:rPr>
              <w:t>Субъекты и объекты управления в социокультурных технологиях.</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076E63">
        <w:tc>
          <w:tcPr>
            <w:tcW w:w="556" w:type="dxa"/>
          </w:tcPr>
          <w:p w:rsidR="00C7546C" w:rsidRPr="00523967" w:rsidRDefault="00C7546C" w:rsidP="00A054F2">
            <w:pPr>
              <w:pStyle w:val="a3"/>
              <w:widowControl/>
              <w:numPr>
                <w:ilvl w:val="0"/>
                <w:numId w:val="8"/>
              </w:numPr>
              <w:autoSpaceDE/>
              <w:autoSpaceDN/>
              <w:adjustRightInd/>
              <w:jc w:val="both"/>
            </w:pPr>
          </w:p>
        </w:tc>
        <w:tc>
          <w:tcPr>
            <w:tcW w:w="4122" w:type="dxa"/>
          </w:tcPr>
          <w:p w:rsidR="00C7546C" w:rsidRPr="00523967" w:rsidRDefault="00C7546C" w:rsidP="00A054F2">
            <w:pPr>
              <w:jc w:val="both"/>
            </w:pPr>
            <w:r w:rsidRPr="00523967">
              <w:rPr>
                <w:color w:val="000000"/>
                <w:lang w:eastAsia="ar-SA"/>
              </w:rPr>
              <w:t>Содержание, формы в социокультурных технологиях.</w:t>
            </w:r>
          </w:p>
        </w:tc>
        <w:tc>
          <w:tcPr>
            <w:tcW w:w="851" w:type="dxa"/>
          </w:tcPr>
          <w:p w:rsidR="00C7546C" w:rsidRPr="00523967" w:rsidRDefault="00C7546C" w:rsidP="00A054F2">
            <w:pPr>
              <w:jc w:val="center"/>
            </w:pPr>
            <w:r>
              <w:t>4</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5F3409">
        <w:tc>
          <w:tcPr>
            <w:tcW w:w="556" w:type="dxa"/>
          </w:tcPr>
          <w:p w:rsidR="00C7546C" w:rsidRPr="00523967" w:rsidRDefault="00C7546C" w:rsidP="00A054F2">
            <w:pPr>
              <w:pStyle w:val="a3"/>
              <w:ind w:left="360"/>
              <w:jc w:val="both"/>
            </w:pPr>
          </w:p>
        </w:tc>
        <w:tc>
          <w:tcPr>
            <w:tcW w:w="4122" w:type="dxa"/>
          </w:tcPr>
          <w:p w:rsidR="00C7546C" w:rsidRPr="00523967" w:rsidRDefault="00C7546C" w:rsidP="00A054F2">
            <w:pPr>
              <w:jc w:val="both"/>
            </w:pPr>
            <w:r w:rsidRPr="00523967">
              <w:t xml:space="preserve">Итого </w:t>
            </w:r>
          </w:p>
        </w:tc>
        <w:tc>
          <w:tcPr>
            <w:tcW w:w="851" w:type="dxa"/>
          </w:tcPr>
          <w:p w:rsidR="00C7546C" w:rsidRPr="00523967" w:rsidRDefault="00C7546C" w:rsidP="00A054F2">
            <w:pPr>
              <w:jc w:val="center"/>
            </w:pPr>
            <w:r w:rsidRPr="00523967">
              <w:t>20</w:t>
            </w:r>
          </w:p>
        </w:tc>
        <w:tc>
          <w:tcPr>
            <w:tcW w:w="992" w:type="dxa"/>
          </w:tcPr>
          <w:p w:rsidR="00C7546C" w:rsidRPr="00523967" w:rsidRDefault="00C7546C" w:rsidP="00A054F2">
            <w:pPr>
              <w:jc w:val="center"/>
            </w:pPr>
            <w:r>
              <w:t>18</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rsidRPr="00523967">
              <w:t>68</w:t>
            </w:r>
          </w:p>
        </w:tc>
      </w:tr>
      <w:tr w:rsidR="00C7546C" w:rsidRPr="00523967" w:rsidTr="005F3409">
        <w:tc>
          <w:tcPr>
            <w:tcW w:w="556" w:type="dxa"/>
          </w:tcPr>
          <w:p w:rsidR="00C7546C" w:rsidRPr="00523967" w:rsidRDefault="00C7546C" w:rsidP="00A054F2">
            <w:pPr>
              <w:jc w:val="both"/>
            </w:pPr>
            <w:r w:rsidRPr="00523967">
              <w:t>1.</w:t>
            </w:r>
          </w:p>
        </w:tc>
        <w:tc>
          <w:tcPr>
            <w:tcW w:w="4122" w:type="dxa"/>
          </w:tcPr>
          <w:p w:rsidR="00C7546C" w:rsidRPr="00523967" w:rsidRDefault="00C7546C" w:rsidP="00A054F2">
            <w:pPr>
              <w:jc w:val="both"/>
            </w:pPr>
            <w:r w:rsidRPr="00523967">
              <w:rPr>
                <w:color w:val="000000"/>
                <w:lang w:eastAsia="ar-SA"/>
              </w:rPr>
              <w:t>Типология технологий социокультурной деятельности</w:t>
            </w:r>
            <w:r>
              <w:rPr>
                <w:color w:val="000000"/>
                <w:lang w:eastAsia="ar-SA"/>
              </w:rPr>
              <w:t xml:space="preserve">. </w:t>
            </w:r>
            <w:r w:rsidRPr="00523967">
              <w:rPr>
                <w:color w:val="000000"/>
                <w:lang w:eastAsia="ar-SA"/>
              </w:rPr>
              <w:t>Ведущий тип деятельности как критерий типологии технологии социально-культурной деятельности.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5F3409">
        <w:tc>
          <w:tcPr>
            <w:tcW w:w="556" w:type="dxa"/>
          </w:tcPr>
          <w:p w:rsidR="00C7546C" w:rsidRPr="00523967" w:rsidRDefault="00C7546C" w:rsidP="00A054F2">
            <w:pPr>
              <w:jc w:val="both"/>
            </w:pPr>
            <w:r>
              <w:t>2</w:t>
            </w:r>
            <w:r w:rsidRPr="00523967">
              <w:t>.</w:t>
            </w:r>
          </w:p>
        </w:tc>
        <w:tc>
          <w:tcPr>
            <w:tcW w:w="4122" w:type="dxa"/>
          </w:tcPr>
          <w:p w:rsidR="00C7546C" w:rsidRPr="00523967" w:rsidRDefault="00C7546C" w:rsidP="00A054F2">
            <w:r w:rsidRPr="00523967">
              <w:rPr>
                <w:color w:val="000000"/>
                <w:lang w:eastAsia="ar-SA"/>
              </w:rPr>
              <w:t>Основные типы технологии социально-культурной деятельности</w:t>
            </w:r>
            <w:r>
              <w:rPr>
                <w:color w:val="000000"/>
                <w:lang w:eastAsia="ar-SA"/>
              </w:rPr>
              <w:t xml:space="preserve">. </w:t>
            </w:r>
            <w:r w:rsidRPr="00523967">
              <w:rPr>
                <w:color w:val="000000"/>
                <w:lang w:eastAsia="ar-SA"/>
              </w:rPr>
              <w:t>Организационно-управленческие технологии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4</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5F3409">
        <w:tc>
          <w:tcPr>
            <w:tcW w:w="556" w:type="dxa"/>
          </w:tcPr>
          <w:p w:rsidR="00C7546C" w:rsidRPr="00523967" w:rsidRDefault="00C7546C" w:rsidP="00A054F2">
            <w:pPr>
              <w:jc w:val="both"/>
            </w:pPr>
            <w:r>
              <w:t>3</w:t>
            </w:r>
            <w:r w:rsidRPr="00523967">
              <w:t>.</w:t>
            </w:r>
          </w:p>
        </w:tc>
        <w:tc>
          <w:tcPr>
            <w:tcW w:w="4122" w:type="dxa"/>
          </w:tcPr>
          <w:p w:rsidR="00C7546C" w:rsidRPr="00523967" w:rsidRDefault="00C7546C" w:rsidP="00A054F2">
            <w:pPr>
              <w:snapToGrid w:val="0"/>
              <w:rPr>
                <w:color w:val="000000"/>
                <w:lang w:eastAsia="ar-SA"/>
              </w:rPr>
            </w:pPr>
            <w:r w:rsidRPr="00523967">
              <w:rPr>
                <w:color w:val="000000"/>
                <w:lang w:eastAsia="ar-SA"/>
              </w:rPr>
              <w:t>Культуроохранные технологии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4</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5F3409">
        <w:tc>
          <w:tcPr>
            <w:tcW w:w="556" w:type="dxa"/>
          </w:tcPr>
          <w:p w:rsidR="00C7546C" w:rsidRPr="00523967" w:rsidRDefault="00C7546C" w:rsidP="00A054F2">
            <w:pPr>
              <w:jc w:val="both"/>
            </w:pPr>
            <w:r>
              <w:t>4</w:t>
            </w:r>
            <w:r w:rsidRPr="00523967">
              <w:t>.</w:t>
            </w:r>
          </w:p>
        </w:tc>
        <w:tc>
          <w:tcPr>
            <w:tcW w:w="4122" w:type="dxa"/>
          </w:tcPr>
          <w:p w:rsidR="00C7546C" w:rsidRPr="00523967" w:rsidRDefault="00C7546C" w:rsidP="00A054F2">
            <w:pPr>
              <w:snapToGrid w:val="0"/>
              <w:rPr>
                <w:color w:val="000000"/>
                <w:lang w:eastAsia="ar-SA"/>
              </w:rPr>
            </w:pPr>
            <w:r w:rsidRPr="00523967">
              <w:rPr>
                <w:color w:val="000000"/>
                <w:lang w:eastAsia="ar-SA"/>
              </w:rPr>
              <w:t>Культуротворческие технологии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4</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5F3409">
        <w:tc>
          <w:tcPr>
            <w:tcW w:w="556" w:type="dxa"/>
          </w:tcPr>
          <w:p w:rsidR="00C7546C" w:rsidRPr="00523967" w:rsidRDefault="00C7546C" w:rsidP="00A054F2">
            <w:pPr>
              <w:jc w:val="both"/>
            </w:pPr>
            <w:r>
              <w:t>5</w:t>
            </w:r>
            <w:r w:rsidRPr="00523967">
              <w:t>.</w:t>
            </w:r>
          </w:p>
        </w:tc>
        <w:tc>
          <w:tcPr>
            <w:tcW w:w="4122" w:type="dxa"/>
          </w:tcPr>
          <w:p w:rsidR="00C7546C" w:rsidRPr="00523967" w:rsidRDefault="00C7546C" w:rsidP="00A054F2">
            <w:pPr>
              <w:snapToGrid w:val="0"/>
              <w:rPr>
                <w:color w:val="000000"/>
                <w:lang w:eastAsia="ar-SA"/>
              </w:rPr>
            </w:pPr>
            <w:r w:rsidRPr="00523967">
              <w:rPr>
                <w:color w:val="000000"/>
                <w:lang w:eastAsia="ar-SA"/>
              </w:rPr>
              <w:t>Рекреативные технологии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4</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5F3409">
        <w:tc>
          <w:tcPr>
            <w:tcW w:w="556" w:type="dxa"/>
          </w:tcPr>
          <w:p w:rsidR="00C7546C" w:rsidRPr="00523967" w:rsidRDefault="00C7546C" w:rsidP="00A054F2">
            <w:pPr>
              <w:jc w:val="both"/>
            </w:pPr>
            <w:r>
              <w:t>6</w:t>
            </w:r>
            <w:r w:rsidRPr="00523967">
              <w:t>.</w:t>
            </w:r>
          </w:p>
        </w:tc>
        <w:tc>
          <w:tcPr>
            <w:tcW w:w="4122" w:type="dxa"/>
          </w:tcPr>
          <w:p w:rsidR="00C7546C" w:rsidRPr="00523967" w:rsidRDefault="00C7546C" w:rsidP="00A054F2">
            <w:pPr>
              <w:snapToGrid w:val="0"/>
              <w:rPr>
                <w:color w:val="000000"/>
                <w:lang w:eastAsia="ar-SA"/>
              </w:rPr>
            </w:pPr>
            <w:r w:rsidRPr="00523967">
              <w:rPr>
                <w:color w:val="000000"/>
                <w:lang w:eastAsia="ar-SA"/>
              </w:rPr>
              <w:t>Образовательные технологии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4</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5F3409">
        <w:tc>
          <w:tcPr>
            <w:tcW w:w="556" w:type="dxa"/>
          </w:tcPr>
          <w:p w:rsidR="00C7546C" w:rsidRPr="00523967" w:rsidRDefault="00C7546C" w:rsidP="00A054F2">
            <w:pPr>
              <w:jc w:val="both"/>
            </w:pPr>
            <w:r>
              <w:t>7</w:t>
            </w:r>
            <w:r w:rsidRPr="00523967">
              <w:t>.</w:t>
            </w:r>
          </w:p>
        </w:tc>
        <w:tc>
          <w:tcPr>
            <w:tcW w:w="4122" w:type="dxa"/>
          </w:tcPr>
          <w:p w:rsidR="00C7546C" w:rsidRPr="00523967" w:rsidRDefault="00C7546C" w:rsidP="00A054F2">
            <w:pPr>
              <w:snapToGrid w:val="0"/>
              <w:rPr>
                <w:color w:val="000000"/>
                <w:lang w:eastAsia="ar-SA"/>
              </w:rPr>
            </w:pPr>
            <w:r w:rsidRPr="00523967">
              <w:rPr>
                <w:color w:val="000000"/>
                <w:lang w:eastAsia="ar-SA"/>
              </w:rPr>
              <w:t>Социозащитные технологии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4</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5F3409">
        <w:tc>
          <w:tcPr>
            <w:tcW w:w="556" w:type="dxa"/>
          </w:tcPr>
          <w:p w:rsidR="00C7546C" w:rsidRPr="00523967" w:rsidRDefault="00C7546C" w:rsidP="00A054F2">
            <w:pPr>
              <w:jc w:val="both"/>
            </w:pPr>
            <w:r>
              <w:t>8</w:t>
            </w:r>
            <w:r w:rsidRPr="00523967">
              <w:t>.</w:t>
            </w:r>
          </w:p>
        </w:tc>
        <w:tc>
          <w:tcPr>
            <w:tcW w:w="4122" w:type="dxa"/>
          </w:tcPr>
          <w:p w:rsidR="00C7546C" w:rsidRPr="00903FC0" w:rsidRDefault="00C7546C" w:rsidP="00A054F2">
            <w:pPr>
              <w:pStyle w:val="33"/>
              <w:shd w:val="clear" w:color="auto" w:fill="auto"/>
              <w:tabs>
                <w:tab w:val="left" w:pos="474"/>
              </w:tabs>
              <w:spacing w:before="0" w:after="0" w:line="240" w:lineRule="auto"/>
              <w:rPr>
                <w:sz w:val="24"/>
                <w:szCs w:val="24"/>
              </w:rPr>
            </w:pPr>
            <w:r w:rsidRPr="00903FC0">
              <w:rPr>
                <w:rStyle w:val="32"/>
                <w:color w:val="000000"/>
                <w:sz w:val="24"/>
                <w:szCs w:val="24"/>
              </w:rPr>
              <w:t>Технологии социально-культурного прогнозирования</w:t>
            </w:r>
          </w:p>
          <w:p w:rsidR="00C7546C" w:rsidRPr="00903FC0" w:rsidRDefault="00C7546C" w:rsidP="0041379C">
            <w:pPr>
              <w:pStyle w:val="33"/>
              <w:shd w:val="clear" w:color="auto" w:fill="auto"/>
              <w:tabs>
                <w:tab w:val="left" w:pos="474"/>
              </w:tabs>
              <w:spacing w:before="0" w:after="0" w:line="240" w:lineRule="auto"/>
              <w:rPr>
                <w:sz w:val="24"/>
                <w:szCs w:val="24"/>
              </w:rPr>
            </w:pPr>
            <w:r w:rsidRPr="00903FC0">
              <w:rPr>
                <w:rStyle w:val="32"/>
                <w:color w:val="000000"/>
                <w:sz w:val="24"/>
                <w:szCs w:val="24"/>
              </w:rPr>
              <w:t>и моделирования.Социально-культурные технологии как открытая</w:t>
            </w:r>
          </w:p>
          <w:p w:rsidR="00C7546C" w:rsidRPr="00523967" w:rsidRDefault="00C7546C" w:rsidP="0041379C">
            <w:pPr>
              <w:snapToGrid w:val="0"/>
              <w:rPr>
                <w:color w:val="000000"/>
                <w:lang w:eastAsia="ar-SA"/>
              </w:rPr>
            </w:pPr>
            <w:r w:rsidRPr="0041379C">
              <w:rPr>
                <w:rStyle w:val="32"/>
                <w:color w:val="000000"/>
                <w:sz w:val="24"/>
              </w:rPr>
              <w:t>инновационная система</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4</w:t>
            </w:r>
          </w:p>
        </w:tc>
        <w:tc>
          <w:tcPr>
            <w:tcW w:w="850" w:type="dxa"/>
          </w:tcPr>
          <w:p w:rsidR="00C7546C" w:rsidRPr="00523967" w:rsidRDefault="00C7546C" w:rsidP="00A054F2">
            <w:pPr>
              <w:ind w:left="-70"/>
              <w:jc w:val="center"/>
            </w:pPr>
          </w:p>
        </w:tc>
        <w:tc>
          <w:tcPr>
            <w:tcW w:w="2410" w:type="dxa"/>
          </w:tcPr>
          <w:p w:rsidR="00C7546C" w:rsidRPr="00523967" w:rsidRDefault="00C7546C" w:rsidP="00A054F2">
            <w:pPr>
              <w:jc w:val="center"/>
            </w:pPr>
            <w:r>
              <w:t>8</w:t>
            </w:r>
          </w:p>
        </w:tc>
      </w:tr>
      <w:tr w:rsidR="00C7546C" w:rsidRPr="00523967" w:rsidTr="005F3409">
        <w:tc>
          <w:tcPr>
            <w:tcW w:w="556" w:type="dxa"/>
          </w:tcPr>
          <w:p w:rsidR="00C7546C" w:rsidRPr="00523967" w:rsidRDefault="00C7546C" w:rsidP="0041379C">
            <w:pPr>
              <w:pStyle w:val="a3"/>
              <w:ind w:left="360"/>
              <w:jc w:val="both"/>
            </w:pPr>
          </w:p>
        </w:tc>
        <w:tc>
          <w:tcPr>
            <w:tcW w:w="4122" w:type="dxa"/>
          </w:tcPr>
          <w:p w:rsidR="00C7546C" w:rsidRPr="00523967" w:rsidRDefault="00C7546C" w:rsidP="0041379C">
            <w:pPr>
              <w:jc w:val="both"/>
            </w:pPr>
            <w:r w:rsidRPr="00523967">
              <w:t xml:space="preserve">Итого </w:t>
            </w:r>
          </w:p>
        </w:tc>
        <w:tc>
          <w:tcPr>
            <w:tcW w:w="851" w:type="dxa"/>
          </w:tcPr>
          <w:p w:rsidR="00C7546C" w:rsidRPr="00523967" w:rsidRDefault="00C7546C" w:rsidP="00076E63">
            <w:pPr>
              <w:jc w:val="center"/>
            </w:pPr>
            <w:r>
              <w:t>16</w:t>
            </w:r>
          </w:p>
        </w:tc>
        <w:tc>
          <w:tcPr>
            <w:tcW w:w="992" w:type="dxa"/>
          </w:tcPr>
          <w:p w:rsidR="00C7546C" w:rsidRPr="00523967" w:rsidRDefault="00C7546C" w:rsidP="0041379C">
            <w:pPr>
              <w:jc w:val="center"/>
            </w:pPr>
            <w:r>
              <w:t>30</w:t>
            </w:r>
          </w:p>
        </w:tc>
        <w:tc>
          <w:tcPr>
            <w:tcW w:w="850" w:type="dxa"/>
          </w:tcPr>
          <w:p w:rsidR="00C7546C" w:rsidRPr="00523967" w:rsidRDefault="00C7546C" w:rsidP="0041379C">
            <w:pPr>
              <w:jc w:val="center"/>
            </w:pPr>
          </w:p>
        </w:tc>
        <w:tc>
          <w:tcPr>
            <w:tcW w:w="2410" w:type="dxa"/>
          </w:tcPr>
          <w:p w:rsidR="00C7546C" w:rsidRPr="00523967" w:rsidRDefault="00C7546C" w:rsidP="0041379C">
            <w:pPr>
              <w:jc w:val="center"/>
            </w:pPr>
            <w:r>
              <w:t>60</w:t>
            </w:r>
          </w:p>
        </w:tc>
      </w:tr>
      <w:tr w:rsidR="00C7546C" w:rsidRPr="00523967" w:rsidTr="005F3409">
        <w:tc>
          <w:tcPr>
            <w:tcW w:w="556" w:type="dxa"/>
          </w:tcPr>
          <w:p w:rsidR="00C7546C" w:rsidRPr="00523967" w:rsidRDefault="00C7546C" w:rsidP="0041379C">
            <w:pPr>
              <w:jc w:val="both"/>
            </w:pPr>
            <w:r w:rsidRPr="00523967">
              <w:t>1.</w:t>
            </w:r>
          </w:p>
        </w:tc>
        <w:tc>
          <w:tcPr>
            <w:tcW w:w="4122" w:type="dxa"/>
          </w:tcPr>
          <w:p w:rsidR="00C7546C" w:rsidRPr="00523967" w:rsidRDefault="00C7546C" w:rsidP="0041379C">
            <w:pPr>
              <w:snapToGrid w:val="0"/>
              <w:rPr>
                <w:color w:val="000000"/>
                <w:lang w:eastAsia="ar-SA"/>
              </w:rPr>
            </w:pPr>
            <w:r w:rsidRPr="00523967">
              <w:rPr>
                <w:color w:val="000000"/>
                <w:lang w:eastAsia="ar-SA"/>
              </w:rPr>
              <w:t>Информационно-рекламные.</w:t>
            </w:r>
          </w:p>
        </w:tc>
        <w:tc>
          <w:tcPr>
            <w:tcW w:w="851" w:type="dxa"/>
          </w:tcPr>
          <w:p w:rsidR="00C7546C" w:rsidRPr="00523967" w:rsidRDefault="00C7546C" w:rsidP="0041379C">
            <w:pPr>
              <w:jc w:val="center"/>
            </w:pPr>
            <w:r>
              <w:t>2</w:t>
            </w:r>
          </w:p>
        </w:tc>
        <w:tc>
          <w:tcPr>
            <w:tcW w:w="992" w:type="dxa"/>
          </w:tcPr>
          <w:p w:rsidR="00C7546C" w:rsidRPr="00523967" w:rsidRDefault="00C7546C" w:rsidP="0041379C">
            <w:pPr>
              <w:jc w:val="center"/>
            </w:pPr>
            <w:r>
              <w:t>6</w:t>
            </w:r>
          </w:p>
        </w:tc>
        <w:tc>
          <w:tcPr>
            <w:tcW w:w="850" w:type="dxa"/>
          </w:tcPr>
          <w:p w:rsidR="00C7546C" w:rsidRPr="00523967" w:rsidRDefault="00C7546C" w:rsidP="0041379C">
            <w:pPr>
              <w:jc w:val="center"/>
            </w:pPr>
          </w:p>
        </w:tc>
        <w:tc>
          <w:tcPr>
            <w:tcW w:w="2410" w:type="dxa"/>
          </w:tcPr>
          <w:p w:rsidR="00C7546C" w:rsidRPr="00523967" w:rsidRDefault="00C7546C" w:rsidP="0041379C">
            <w:pPr>
              <w:jc w:val="center"/>
            </w:pPr>
            <w:r>
              <w:t>2</w:t>
            </w:r>
          </w:p>
        </w:tc>
      </w:tr>
      <w:tr w:rsidR="00C7546C" w:rsidRPr="00523967" w:rsidTr="005F3409">
        <w:tc>
          <w:tcPr>
            <w:tcW w:w="556" w:type="dxa"/>
          </w:tcPr>
          <w:p w:rsidR="00C7546C" w:rsidRPr="00523967" w:rsidRDefault="00C7546C" w:rsidP="0041379C">
            <w:pPr>
              <w:jc w:val="both"/>
            </w:pPr>
            <w:r w:rsidRPr="00523967">
              <w:t>2.</w:t>
            </w:r>
          </w:p>
        </w:tc>
        <w:tc>
          <w:tcPr>
            <w:tcW w:w="4122" w:type="dxa"/>
          </w:tcPr>
          <w:p w:rsidR="00C7546C" w:rsidRPr="00523967" w:rsidRDefault="00C7546C" w:rsidP="0041379C">
            <w:pPr>
              <w:snapToGrid w:val="0"/>
              <w:rPr>
                <w:color w:val="000000"/>
                <w:lang w:eastAsia="ar-SA"/>
              </w:rPr>
            </w:pPr>
            <w:r w:rsidRPr="00523967">
              <w:rPr>
                <w:color w:val="000000"/>
                <w:lang w:eastAsia="ar-SA"/>
              </w:rPr>
              <w:t>Этнотехнологии.</w:t>
            </w:r>
          </w:p>
        </w:tc>
        <w:tc>
          <w:tcPr>
            <w:tcW w:w="851" w:type="dxa"/>
          </w:tcPr>
          <w:p w:rsidR="00C7546C" w:rsidRPr="00523967" w:rsidRDefault="00C7546C" w:rsidP="0041379C">
            <w:pPr>
              <w:jc w:val="center"/>
            </w:pPr>
            <w:r>
              <w:t>2</w:t>
            </w:r>
          </w:p>
        </w:tc>
        <w:tc>
          <w:tcPr>
            <w:tcW w:w="992" w:type="dxa"/>
          </w:tcPr>
          <w:p w:rsidR="00C7546C" w:rsidRPr="00523967" w:rsidRDefault="00C7546C" w:rsidP="0041379C">
            <w:pPr>
              <w:jc w:val="center"/>
            </w:pPr>
            <w:r>
              <w:t>8</w:t>
            </w:r>
          </w:p>
        </w:tc>
        <w:tc>
          <w:tcPr>
            <w:tcW w:w="850" w:type="dxa"/>
          </w:tcPr>
          <w:p w:rsidR="00C7546C" w:rsidRPr="00523967" w:rsidRDefault="00C7546C" w:rsidP="0041379C">
            <w:pPr>
              <w:jc w:val="center"/>
            </w:pPr>
          </w:p>
        </w:tc>
        <w:tc>
          <w:tcPr>
            <w:tcW w:w="2410" w:type="dxa"/>
          </w:tcPr>
          <w:p w:rsidR="00C7546C" w:rsidRPr="00523967" w:rsidRDefault="00C7546C" w:rsidP="0041379C">
            <w:pPr>
              <w:jc w:val="center"/>
            </w:pPr>
          </w:p>
        </w:tc>
      </w:tr>
      <w:tr w:rsidR="00C7546C" w:rsidRPr="00523967" w:rsidTr="005F3409">
        <w:tc>
          <w:tcPr>
            <w:tcW w:w="556" w:type="dxa"/>
          </w:tcPr>
          <w:p w:rsidR="00C7546C" w:rsidRPr="00523967" w:rsidRDefault="00C7546C" w:rsidP="0041379C">
            <w:pPr>
              <w:jc w:val="both"/>
            </w:pPr>
            <w:r w:rsidRPr="00523967">
              <w:t>3.</w:t>
            </w:r>
          </w:p>
        </w:tc>
        <w:tc>
          <w:tcPr>
            <w:tcW w:w="4122" w:type="dxa"/>
          </w:tcPr>
          <w:p w:rsidR="00C7546C" w:rsidRPr="00523967" w:rsidRDefault="00C7546C" w:rsidP="0041379C">
            <w:pPr>
              <w:jc w:val="both"/>
              <w:rPr>
                <w:color w:val="000000"/>
                <w:lang w:eastAsia="ar-SA"/>
              </w:rPr>
            </w:pPr>
            <w:r w:rsidRPr="00523967">
              <w:rPr>
                <w:color w:val="000000"/>
                <w:lang w:eastAsia="ar-SA"/>
              </w:rPr>
              <w:t>Социокультурные технологии формирования культуры семьи, быта,</w:t>
            </w:r>
          </w:p>
          <w:p w:rsidR="00C7546C" w:rsidRPr="00523967" w:rsidRDefault="00C7546C" w:rsidP="0041379C">
            <w:pPr>
              <w:jc w:val="both"/>
            </w:pPr>
            <w:r w:rsidRPr="00523967">
              <w:rPr>
                <w:color w:val="000000"/>
                <w:lang w:eastAsia="ar-SA"/>
              </w:rPr>
              <w:t>образовательной и профессиональной деятельности, общественных отношений</w:t>
            </w:r>
          </w:p>
        </w:tc>
        <w:tc>
          <w:tcPr>
            <w:tcW w:w="851" w:type="dxa"/>
          </w:tcPr>
          <w:p w:rsidR="00C7546C" w:rsidRPr="00523967" w:rsidRDefault="00C7546C" w:rsidP="0041379C">
            <w:pPr>
              <w:jc w:val="center"/>
            </w:pPr>
            <w:r>
              <w:t>2</w:t>
            </w:r>
          </w:p>
        </w:tc>
        <w:tc>
          <w:tcPr>
            <w:tcW w:w="992" w:type="dxa"/>
          </w:tcPr>
          <w:p w:rsidR="00C7546C" w:rsidRPr="00523967" w:rsidRDefault="00C7546C" w:rsidP="0041379C">
            <w:pPr>
              <w:jc w:val="center"/>
            </w:pPr>
            <w:r>
              <w:t>8</w:t>
            </w:r>
          </w:p>
        </w:tc>
        <w:tc>
          <w:tcPr>
            <w:tcW w:w="850" w:type="dxa"/>
          </w:tcPr>
          <w:p w:rsidR="00C7546C" w:rsidRPr="00523967" w:rsidRDefault="00C7546C" w:rsidP="0041379C">
            <w:pPr>
              <w:jc w:val="center"/>
            </w:pPr>
          </w:p>
        </w:tc>
        <w:tc>
          <w:tcPr>
            <w:tcW w:w="2410" w:type="dxa"/>
          </w:tcPr>
          <w:p w:rsidR="00C7546C" w:rsidRPr="00523967" w:rsidRDefault="00C7546C" w:rsidP="0041379C">
            <w:pPr>
              <w:jc w:val="center"/>
            </w:pPr>
            <w:r>
              <w:t>2</w:t>
            </w:r>
          </w:p>
        </w:tc>
      </w:tr>
      <w:tr w:rsidR="00C7546C" w:rsidRPr="00523967" w:rsidTr="005F3409">
        <w:tc>
          <w:tcPr>
            <w:tcW w:w="556" w:type="dxa"/>
          </w:tcPr>
          <w:p w:rsidR="00C7546C" w:rsidRPr="00523967" w:rsidRDefault="00C7546C" w:rsidP="0041379C">
            <w:pPr>
              <w:jc w:val="both"/>
            </w:pPr>
            <w:r w:rsidRPr="00523967">
              <w:t>4.</w:t>
            </w:r>
          </w:p>
        </w:tc>
        <w:tc>
          <w:tcPr>
            <w:tcW w:w="4122" w:type="dxa"/>
          </w:tcPr>
          <w:p w:rsidR="00C7546C" w:rsidRPr="00523967" w:rsidRDefault="00C7546C" w:rsidP="0041379C">
            <w:pPr>
              <w:snapToGrid w:val="0"/>
              <w:rPr>
                <w:color w:val="000000"/>
                <w:lang w:eastAsia="ar-SA"/>
              </w:rPr>
            </w:pPr>
            <w:r w:rsidRPr="00523967">
              <w:rPr>
                <w:color w:val="000000"/>
                <w:lang w:eastAsia="ar-SA"/>
              </w:rPr>
              <w:t>Индивидуальный уровень реализации социокультурных технологий</w:t>
            </w:r>
          </w:p>
        </w:tc>
        <w:tc>
          <w:tcPr>
            <w:tcW w:w="851" w:type="dxa"/>
          </w:tcPr>
          <w:p w:rsidR="00C7546C" w:rsidRPr="00523967" w:rsidRDefault="00C7546C" w:rsidP="0041379C">
            <w:pPr>
              <w:jc w:val="center"/>
            </w:pPr>
            <w:r>
              <w:t>2</w:t>
            </w:r>
          </w:p>
        </w:tc>
        <w:tc>
          <w:tcPr>
            <w:tcW w:w="992" w:type="dxa"/>
          </w:tcPr>
          <w:p w:rsidR="00C7546C" w:rsidRPr="00523967" w:rsidRDefault="00C7546C" w:rsidP="0041379C">
            <w:pPr>
              <w:jc w:val="center"/>
            </w:pPr>
            <w:r>
              <w:t>6</w:t>
            </w:r>
          </w:p>
        </w:tc>
        <w:tc>
          <w:tcPr>
            <w:tcW w:w="850" w:type="dxa"/>
          </w:tcPr>
          <w:p w:rsidR="00C7546C" w:rsidRPr="00523967" w:rsidRDefault="00C7546C" w:rsidP="0041379C">
            <w:pPr>
              <w:jc w:val="center"/>
            </w:pPr>
          </w:p>
        </w:tc>
        <w:tc>
          <w:tcPr>
            <w:tcW w:w="2410" w:type="dxa"/>
          </w:tcPr>
          <w:p w:rsidR="00C7546C" w:rsidRPr="00523967" w:rsidRDefault="00C7546C" w:rsidP="0041379C">
            <w:pPr>
              <w:jc w:val="center"/>
            </w:pPr>
            <w:r>
              <w:t>2</w:t>
            </w:r>
          </w:p>
        </w:tc>
      </w:tr>
      <w:tr w:rsidR="00C7546C" w:rsidRPr="00523967" w:rsidTr="005F3409">
        <w:tc>
          <w:tcPr>
            <w:tcW w:w="556" w:type="dxa"/>
          </w:tcPr>
          <w:p w:rsidR="00C7546C" w:rsidRPr="00523967" w:rsidRDefault="00C7546C" w:rsidP="0041379C">
            <w:pPr>
              <w:jc w:val="both"/>
            </w:pPr>
            <w:r w:rsidRPr="00523967">
              <w:t>5.</w:t>
            </w:r>
          </w:p>
        </w:tc>
        <w:tc>
          <w:tcPr>
            <w:tcW w:w="4122" w:type="dxa"/>
          </w:tcPr>
          <w:p w:rsidR="00C7546C" w:rsidRPr="00523967" w:rsidRDefault="00C7546C" w:rsidP="0041379C">
            <w:pPr>
              <w:snapToGrid w:val="0"/>
              <w:rPr>
                <w:color w:val="000000"/>
                <w:lang w:eastAsia="ar-SA"/>
              </w:rPr>
            </w:pPr>
            <w:r w:rsidRPr="00523967">
              <w:rPr>
                <w:color w:val="000000"/>
                <w:lang w:eastAsia="ar-SA"/>
              </w:rPr>
              <w:t>Групповой уровень реализации социокультурных технологий.</w:t>
            </w:r>
          </w:p>
        </w:tc>
        <w:tc>
          <w:tcPr>
            <w:tcW w:w="851" w:type="dxa"/>
          </w:tcPr>
          <w:p w:rsidR="00C7546C" w:rsidRPr="00523967" w:rsidRDefault="00C7546C" w:rsidP="0041379C">
            <w:pPr>
              <w:jc w:val="center"/>
            </w:pPr>
            <w:r>
              <w:t>2</w:t>
            </w:r>
          </w:p>
        </w:tc>
        <w:tc>
          <w:tcPr>
            <w:tcW w:w="992" w:type="dxa"/>
          </w:tcPr>
          <w:p w:rsidR="00C7546C" w:rsidRPr="00523967" w:rsidRDefault="00C7546C" w:rsidP="0041379C">
            <w:pPr>
              <w:jc w:val="center"/>
            </w:pPr>
            <w:r>
              <w:t>6</w:t>
            </w:r>
          </w:p>
        </w:tc>
        <w:tc>
          <w:tcPr>
            <w:tcW w:w="850" w:type="dxa"/>
          </w:tcPr>
          <w:p w:rsidR="00C7546C" w:rsidRPr="00523967" w:rsidRDefault="00C7546C" w:rsidP="0041379C">
            <w:pPr>
              <w:jc w:val="center"/>
            </w:pPr>
          </w:p>
        </w:tc>
        <w:tc>
          <w:tcPr>
            <w:tcW w:w="2410" w:type="dxa"/>
          </w:tcPr>
          <w:p w:rsidR="00C7546C" w:rsidRPr="00523967" w:rsidRDefault="00C7546C" w:rsidP="0041379C">
            <w:pPr>
              <w:jc w:val="center"/>
            </w:pPr>
          </w:p>
        </w:tc>
      </w:tr>
      <w:tr w:rsidR="00C7546C" w:rsidRPr="00523967" w:rsidTr="005F3409">
        <w:tc>
          <w:tcPr>
            <w:tcW w:w="556" w:type="dxa"/>
          </w:tcPr>
          <w:p w:rsidR="00C7546C" w:rsidRPr="00523967" w:rsidRDefault="00C7546C" w:rsidP="0041379C">
            <w:pPr>
              <w:jc w:val="both"/>
            </w:pPr>
            <w:r w:rsidRPr="00523967">
              <w:t>6.</w:t>
            </w:r>
          </w:p>
        </w:tc>
        <w:tc>
          <w:tcPr>
            <w:tcW w:w="4122" w:type="dxa"/>
          </w:tcPr>
          <w:p w:rsidR="00C7546C" w:rsidRPr="00523967" w:rsidRDefault="00C7546C" w:rsidP="0041379C">
            <w:pPr>
              <w:snapToGrid w:val="0"/>
              <w:rPr>
                <w:color w:val="000000"/>
                <w:lang w:eastAsia="ar-SA"/>
              </w:rPr>
            </w:pPr>
            <w:r w:rsidRPr="00523967">
              <w:rPr>
                <w:color w:val="000000"/>
                <w:lang w:eastAsia="ar-SA"/>
              </w:rPr>
              <w:t>Массовый уровень реализации социокультурных технологий</w:t>
            </w:r>
          </w:p>
        </w:tc>
        <w:tc>
          <w:tcPr>
            <w:tcW w:w="851" w:type="dxa"/>
          </w:tcPr>
          <w:p w:rsidR="00C7546C" w:rsidRPr="00523967" w:rsidRDefault="00C7546C" w:rsidP="0041379C">
            <w:pPr>
              <w:jc w:val="center"/>
            </w:pPr>
            <w:r>
              <w:t>4</w:t>
            </w:r>
          </w:p>
        </w:tc>
        <w:tc>
          <w:tcPr>
            <w:tcW w:w="992" w:type="dxa"/>
          </w:tcPr>
          <w:p w:rsidR="00C7546C" w:rsidRPr="00523967" w:rsidRDefault="00C7546C" w:rsidP="0041379C">
            <w:pPr>
              <w:jc w:val="center"/>
            </w:pPr>
            <w:r>
              <w:t>6</w:t>
            </w:r>
          </w:p>
        </w:tc>
        <w:tc>
          <w:tcPr>
            <w:tcW w:w="850" w:type="dxa"/>
          </w:tcPr>
          <w:p w:rsidR="00C7546C" w:rsidRPr="00523967" w:rsidRDefault="00C7546C" w:rsidP="0041379C">
            <w:pPr>
              <w:jc w:val="center"/>
            </w:pPr>
          </w:p>
        </w:tc>
        <w:tc>
          <w:tcPr>
            <w:tcW w:w="2410" w:type="dxa"/>
          </w:tcPr>
          <w:p w:rsidR="00C7546C" w:rsidRPr="00523967" w:rsidRDefault="00C7546C" w:rsidP="0041379C">
            <w:pPr>
              <w:jc w:val="center"/>
            </w:pPr>
            <w:r>
              <w:t>3</w:t>
            </w:r>
          </w:p>
        </w:tc>
      </w:tr>
      <w:tr w:rsidR="00C7546C" w:rsidRPr="00523967" w:rsidTr="005F3409">
        <w:tc>
          <w:tcPr>
            <w:tcW w:w="556" w:type="dxa"/>
          </w:tcPr>
          <w:p w:rsidR="00C7546C" w:rsidRPr="00523967" w:rsidRDefault="00C7546C" w:rsidP="0041379C">
            <w:pPr>
              <w:jc w:val="both"/>
            </w:pPr>
            <w:r w:rsidRPr="00523967">
              <w:t>7.</w:t>
            </w:r>
          </w:p>
        </w:tc>
        <w:tc>
          <w:tcPr>
            <w:tcW w:w="4122" w:type="dxa"/>
          </w:tcPr>
          <w:p w:rsidR="00C7546C" w:rsidRPr="00523967" w:rsidRDefault="00C7546C" w:rsidP="0041379C">
            <w:pPr>
              <w:jc w:val="both"/>
            </w:pPr>
            <w:r w:rsidRPr="00523967">
              <w:rPr>
                <w:color w:val="000000"/>
                <w:lang w:eastAsia="ar-SA"/>
              </w:rPr>
              <w:t>Базовые социокультурные технологические системы</w:t>
            </w:r>
          </w:p>
        </w:tc>
        <w:tc>
          <w:tcPr>
            <w:tcW w:w="851" w:type="dxa"/>
          </w:tcPr>
          <w:p w:rsidR="00C7546C" w:rsidRPr="00523967" w:rsidRDefault="00C7546C" w:rsidP="0041379C">
            <w:pPr>
              <w:jc w:val="center"/>
            </w:pPr>
            <w:r>
              <w:t>2</w:t>
            </w:r>
          </w:p>
        </w:tc>
        <w:tc>
          <w:tcPr>
            <w:tcW w:w="992" w:type="dxa"/>
          </w:tcPr>
          <w:p w:rsidR="00C7546C" w:rsidRPr="00523967" w:rsidRDefault="00C7546C" w:rsidP="0041379C">
            <w:pPr>
              <w:jc w:val="center"/>
            </w:pPr>
            <w:r>
              <w:t>6</w:t>
            </w:r>
          </w:p>
        </w:tc>
        <w:tc>
          <w:tcPr>
            <w:tcW w:w="850" w:type="dxa"/>
          </w:tcPr>
          <w:p w:rsidR="00C7546C" w:rsidRPr="00523967" w:rsidRDefault="00C7546C" w:rsidP="0041379C">
            <w:pPr>
              <w:jc w:val="center"/>
            </w:pPr>
          </w:p>
        </w:tc>
        <w:tc>
          <w:tcPr>
            <w:tcW w:w="2410" w:type="dxa"/>
          </w:tcPr>
          <w:p w:rsidR="00C7546C" w:rsidRPr="00523967" w:rsidRDefault="00C7546C" w:rsidP="0041379C">
            <w:pPr>
              <w:jc w:val="center"/>
            </w:pPr>
          </w:p>
        </w:tc>
      </w:tr>
      <w:tr w:rsidR="00C7546C" w:rsidRPr="00523967" w:rsidTr="005F3409">
        <w:tc>
          <w:tcPr>
            <w:tcW w:w="556" w:type="dxa"/>
          </w:tcPr>
          <w:p w:rsidR="00C7546C" w:rsidRPr="00523967" w:rsidRDefault="00C7546C" w:rsidP="0041379C">
            <w:pPr>
              <w:jc w:val="both"/>
            </w:pPr>
            <w:r w:rsidRPr="00523967">
              <w:t>8.</w:t>
            </w:r>
          </w:p>
        </w:tc>
        <w:tc>
          <w:tcPr>
            <w:tcW w:w="4122" w:type="dxa"/>
          </w:tcPr>
          <w:p w:rsidR="00C7546C" w:rsidRPr="00523967" w:rsidRDefault="00C7546C" w:rsidP="0041379C">
            <w:pPr>
              <w:jc w:val="both"/>
            </w:pPr>
            <w:r w:rsidRPr="00523967">
              <w:rPr>
                <w:color w:val="000000"/>
                <w:lang w:eastAsia="ar-SA"/>
              </w:rPr>
              <w:t xml:space="preserve">Базовые рекреационные, просветительные, коммуникативные технологические системы </w:t>
            </w:r>
          </w:p>
        </w:tc>
        <w:tc>
          <w:tcPr>
            <w:tcW w:w="851" w:type="dxa"/>
          </w:tcPr>
          <w:p w:rsidR="00C7546C" w:rsidRPr="00523967" w:rsidRDefault="00C7546C" w:rsidP="0041379C">
            <w:pPr>
              <w:jc w:val="center"/>
            </w:pPr>
            <w:r>
              <w:t>2</w:t>
            </w:r>
          </w:p>
        </w:tc>
        <w:tc>
          <w:tcPr>
            <w:tcW w:w="992" w:type="dxa"/>
          </w:tcPr>
          <w:p w:rsidR="00C7546C" w:rsidRPr="00523967" w:rsidRDefault="00C7546C" w:rsidP="0041379C">
            <w:pPr>
              <w:jc w:val="center"/>
            </w:pPr>
            <w:r>
              <w:t>6</w:t>
            </w:r>
          </w:p>
        </w:tc>
        <w:tc>
          <w:tcPr>
            <w:tcW w:w="850" w:type="dxa"/>
          </w:tcPr>
          <w:p w:rsidR="00C7546C" w:rsidRPr="00523967" w:rsidRDefault="00C7546C" w:rsidP="0041379C">
            <w:pPr>
              <w:jc w:val="center"/>
            </w:pPr>
          </w:p>
        </w:tc>
        <w:tc>
          <w:tcPr>
            <w:tcW w:w="2410" w:type="dxa"/>
          </w:tcPr>
          <w:p w:rsidR="00C7546C" w:rsidRPr="00523967" w:rsidRDefault="00C7546C" w:rsidP="0041379C">
            <w:pPr>
              <w:jc w:val="center"/>
            </w:pPr>
          </w:p>
        </w:tc>
      </w:tr>
      <w:tr w:rsidR="00C7546C" w:rsidRPr="00523967" w:rsidTr="005F3409">
        <w:tc>
          <w:tcPr>
            <w:tcW w:w="556" w:type="dxa"/>
          </w:tcPr>
          <w:p w:rsidR="00C7546C" w:rsidRPr="00523967" w:rsidRDefault="00C7546C" w:rsidP="0041379C">
            <w:pPr>
              <w:jc w:val="both"/>
            </w:pPr>
            <w:r w:rsidRPr="00523967">
              <w:t>9.</w:t>
            </w:r>
          </w:p>
        </w:tc>
        <w:tc>
          <w:tcPr>
            <w:tcW w:w="4122" w:type="dxa"/>
          </w:tcPr>
          <w:p w:rsidR="00C7546C" w:rsidRPr="00903FC0" w:rsidRDefault="00C7546C" w:rsidP="0041379C">
            <w:pPr>
              <w:pStyle w:val="33"/>
              <w:shd w:val="clear" w:color="auto" w:fill="auto"/>
              <w:tabs>
                <w:tab w:val="left" w:pos="456"/>
              </w:tabs>
              <w:spacing w:before="0" w:after="0" w:line="240" w:lineRule="auto"/>
              <w:rPr>
                <w:szCs w:val="19"/>
              </w:rPr>
            </w:pPr>
            <w:r w:rsidRPr="00903FC0">
              <w:rPr>
                <w:rStyle w:val="32"/>
                <w:color w:val="000000"/>
                <w:sz w:val="24"/>
                <w:szCs w:val="24"/>
              </w:rPr>
              <w:t>Профессионализм и мастерство технолога-специалиста социально-культурной деятельности</w:t>
            </w:r>
          </w:p>
        </w:tc>
        <w:tc>
          <w:tcPr>
            <w:tcW w:w="851" w:type="dxa"/>
          </w:tcPr>
          <w:p w:rsidR="00C7546C" w:rsidRPr="00523967" w:rsidRDefault="00C7546C" w:rsidP="0041379C">
            <w:pPr>
              <w:jc w:val="center"/>
            </w:pPr>
            <w:r>
              <w:t>2</w:t>
            </w:r>
          </w:p>
        </w:tc>
        <w:tc>
          <w:tcPr>
            <w:tcW w:w="992" w:type="dxa"/>
          </w:tcPr>
          <w:p w:rsidR="00C7546C" w:rsidRPr="00523967" w:rsidRDefault="00C7546C" w:rsidP="0041379C">
            <w:pPr>
              <w:jc w:val="center"/>
            </w:pPr>
            <w:r>
              <w:t>8</w:t>
            </w:r>
          </w:p>
        </w:tc>
        <w:tc>
          <w:tcPr>
            <w:tcW w:w="850" w:type="dxa"/>
          </w:tcPr>
          <w:p w:rsidR="00C7546C" w:rsidRPr="00523967" w:rsidRDefault="00C7546C" w:rsidP="0041379C">
            <w:pPr>
              <w:jc w:val="center"/>
            </w:pPr>
          </w:p>
        </w:tc>
        <w:tc>
          <w:tcPr>
            <w:tcW w:w="2410" w:type="dxa"/>
          </w:tcPr>
          <w:p w:rsidR="00C7546C" w:rsidRPr="00523967" w:rsidRDefault="00C7546C" w:rsidP="0041379C">
            <w:pPr>
              <w:jc w:val="center"/>
            </w:pPr>
          </w:p>
        </w:tc>
      </w:tr>
      <w:tr w:rsidR="00C7546C" w:rsidRPr="00523967" w:rsidTr="005F3409">
        <w:tc>
          <w:tcPr>
            <w:tcW w:w="556" w:type="dxa"/>
          </w:tcPr>
          <w:p w:rsidR="00C7546C" w:rsidRPr="00523967" w:rsidRDefault="00C7546C" w:rsidP="0041379C">
            <w:pPr>
              <w:pStyle w:val="a3"/>
              <w:ind w:left="360"/>
              <w:jc w:val="both"/>
            </w:pPr>
          </w:p>
        </w:tc>
        <w:tc>
          <w:tcPr>
            <w:tcW w:w="4122" w:type="dxa"/>
          </w:tcPr>
          <w:p w:rsidR="00C7546C" w:rsidRPr="00523967" w:rsidRDefault="00C7546C" w:rsidP="0041379C">
            <w:pPr>
              <w:jc w:val="both"/>
            </w:pPr>
            <w:r w:rsidRPr="00523967">
              <w:t xml:space="preserve">Итого </w:t>
            </w:r>
          </w:p>
        </w:tc>
        <w:tc>
          <w:tcPr>
            <w:tcW w:w="851" w:type="dxa"/>
          </w:tcPr>
          <w:p w:rsidR="00C7546C" w:rsidRPr="00523967" w:rsidRDefault="00C7546C" w:rsidP="00FD0727">
            <w:pPr>
              <w:jc w:val="center"/>
            </w:pPr>
            <w:r>
              <w:t>20</w:t>
            </w:r>
          </w:p>
        </w:tc>
        <w:tc>
          <w:tcPr>
            <w:tcW w:w="992" w:type="dxa"/>
          </w:tcPr>
          <w:p w:rsidR="00C7546C" w:rsidRPr="00523967" w:rsidRDefault="00C7546C" w:rsidP="00FD0727">
            <w:pPr>
              <w:jc w:val="center"/>
            </w:pPr>
            <w:r>
              <w:t>60</w:t>
            </w:r>
          </w:p>
        </w:tc>
        <w:tc>
          <w:tcPr>
            <w:tcW w:w="850" w:type="dxa"/>
          </w:tcPr>
          <w:p w:rsidR="00C7546C" w:rsidRPr="00523967" w:rsidRDefault="00C7546C" w:rsidP="00FD0727">
            <w:pPr>
              <w:jc w:val="center"/>
            </w:pPr>
          </w:p>
        </w:tc>
        <w:tc>
          <w:tcPr>
            <w:tcW w:w="2410" w:type="dxa"/>
          </w:tcPr>
          <w:p w:rsidR="00C7546C" w:rsidRPr="00523967" w:rsidRDefault="00C7546C" w:rsidP="00FD0727">
            <w:pPr>
              <w:jc w:val="center"/>
            </w:pPr>
            <w:r>
              <w:t>7</w:t>
            </w:r>
          </w:p>
        </w:tc>
      </w:tr>
      <w:tr w:rsidR="00C7546C" w:rsidRPr="00523967" w:rsidTr="005F3409">
        <w:tc>
          <w:tcPr>
            <w:tcW w:w="556" w:type="dxa"/>
          </w:tcPr>
          <w:p w:rsidR="00C7546C" w:rsidRPr="00523967" w:rsidRDefault="00C7546C" w:rsidP="0041379C">
            <w:pPr>
              <w:pStyle w:val="a3"/>
              <w:ind w:left="360"/>
              <w:jc w:val="both"/>
            </w:pPr>
          </w:p>
        </w:tc>
        <w:tc>
          <w:tcPr>
            <w:tcW w:w="4122" w:type="dxa"/>
          </w:tcPr>
          <w:p w:rsidR="00C7546C" w:rsidRPr="00523967" w:rsidRDefault="00C7546C" w:rsidP="0041379C">
            <w:pPr>
              <w:jc w:val="both"/>
            </w:pPr>
            <w:r>
              <w:t>Итого</w:t>
            </w:r>
          </w:p>
        </w:tc>
        <w:tc>
          <w:tcPr>
            <w:tcW w:w="851" w:type="dxa"/>
          </w:tcPr>
          <w:p w:rsidR="00C7546C" w:rsidRDefault="00C7546C" w:rsidP="00FD0727">
            <w:pPr>
              <w:jc w:val="center"/>
            </w:pPr>
            <w:r>
              <w:t>56</w:t>
            </w:r>
          </w:p>
        </w:tc>
        <w:tc>
          <w:tcPr>
            <w:tcW w:w="992" w:type="dxa"/>
          </w:tcPr>
          <w:p w:rsidR="00C7546C" w:rsidRDefault="00C7546C" w:rsidP="00FD0727">
            <w:pPr>
              <w:jc w:val="center"/>
            </w:pPr>
            <w:r>
              <w:t>108</w:t>
            </w:r>
          </w:p>
        </w:tc>
        <w:tc>
          <w:tcPr>
            <w:tcW w:w="850" w:type="dxa"/>
          </w:tcPr>
          <w:p w:rsidR="00C7546C" w:rsidRPr="00523967" w:rsidRDefault="00C7546C" w:rsidP="00FD0727">
            <w:pPr>
              <w:jc w:val="center"/>
            </w:pPr>
          </w:p>
        </w:tc>
        <w:tc>
          <w:tcPr>
            <w:tcW w:w="2410" w:type="dxa"/>
          </w:tcPr>
          <w:p w:rsidR="00C7546C" w:rsidRDefault="00C7546C" w:rsidP="00FD0727">
            <w:pPr>
              <w:jc w:val="center"/>
            </w:pPr>
            <w:r>
              <w:t>135</w:t>
            </w:r>
          </w:p>
        </w:tc>
      </w:tr>
    </w:tbl>
    <w:p w:rsidR="00C7546C" w:rsidRPr="00523967" w:rsidRDefault="00C7546C" w:rsidP="00A054F2">
      <w:pPr>
        <w:pStyle w:val="a3"/>
        <w:ind w:left="0"/>
        <w:jc w:val="both"/>
        <w:rPr>
          <w:b/>
        </w:rPr>
      </w:pPr>
    </w:p>
    <w:p w:rsidR="00C7546C" w:rsidRPr="00523967" w:rsidRDefault="00C7546C" w:rsidP="00D00133">
      <w:pPr>
        <w:autoSpaceDE w:val="0"/>
        <w:autoSpaceDN w:val="0"/>
        <w:adjustRightInd w:val="0"/>
        <w:ind w:left="360"/>
        <w:jc w:val="both"/>
      </w:pPr>
      <w:r w:rsidRPr="00523967">
        <w:rPr>
          <w:lang w:val="en-US"/>
        </w:rPr>
        <w:t xml:space="preserve">*- </w:t>
      </w:r>
      <w:r w:rsidRPr="00523967">
        <w:t>в интерактивной форме</w:t>
      </w:r>
    </w:p>
    <w:p w:rsidR="00C7546C" w:rsidRPr="00523967" w:rsidRDefault="00C7546C" w:rsidP="00D00133">
      <w:pPr>
        <w:autoSpaceDE w:val="0"/>
        <w:autoSpaceDN w:val="0"/>
        <w:adjustRightInd w:val="0"/>
        <w:ind w:left="360"/>
        <w:jc w:val="both"/>
      </w:pPr>
    </w:p>
    <w:p w:rsidR="00C7546C" w:rsidRDefault="00C7546C" w:rsidP="00F0399E">
      <w:pPr>
        <w:pStyle w:val="a3"/>
        <w:numPr>
          <w:ilvl w:val="2"/>
          <w:numId w:val="6"/>
        </w:numPr>
        <w:jc w:val="both"/>
        <w:rPr>
          <w:b/>
        </w:rPr>
      </w:pPr>
      <w:bookmarkStart w:id="1" w:name="_Hlk90822232"/>
      <w:r w:rsidRPr="00523967">
        <w:rPr>
          <w:b/>
        </w:rPr>
        <w:t>Заочная форма обучения</w:t>
      </w:r>
    </w:p>
    <w:bookmarkEnd w:id="1"/>
    <w:p w:rsidR="00C7546C" w:rsidRPr="00523967" w:rsidRDefault="00C7546C" w:rsidP="00F05A1B">
      <w:pPr>
        <w:pStyle w:val="a3"/>
        <w:ind w:left="2444"/>
        <w:jc w:val="both"/>
        <w:rPr>
          <w:b/>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4118"/>
        <w:gridCol w:w="851"/>
        <w:gridCol w:w="992"/>
        <w:gridCol w:w="850"/>
        <w:gridCol w:w="2410"/>
      </w:tblGrid>
      <w:tr w:rsidR="00C7546C" w:rsidRPr="00523967" w:rsidTr="00F55021">
        <w:tc>
          <w:tcPr>
            <w:tcW w:w="560" w:type="dxa"/>
            <w:vMerge w:val="restart"/>
          </w:tcPr>
          <w:p w:rsidR="00C7546C" w:rsidRPr="00523967" w:rsidRDefault="00C7546C" w:rsidP="00A054F2">
            <w:pPr>
              <w:jc w:val="center"/>
              <w:rPr>
                <w:b/>
              </w:rPr>
            </w:pPr>
            <w:bookmarkStart w:id="2" w:name="_Hlk90822208"/>
            <w:bookmarkStart w:id="3" w:name="_Hlk90822218"/>
          </w:p>
          <w:p w:rsidR="00C7546C" w:rsidRPr="00523967" w:rsidRDefault="00C7546C" w:rsidP="00A054F2">
            <w:pPr>
              <w:jc w:val="center"/>
              <w:rPr>
                <w:b/>
              </w:rPr>
            </w:pPr>
            <w:r w:rsidRPr="00523967">
              <w:rPr>
                <w:b/>
              </w:rPr>
              <w:t>№ п/п</w:t>
            </w:r>
          </w:p>
        </w:tc>
        <w:tc>
          <w:tcPr>
            <w:tcW w:w="4118" w:type="dxa"/>
            <w:vMerge w:val="restart"/>
          </w:tcPr>
          <w:p w:rsidR="00C7546C" w:rsidRPr="00523967" w:rsidRDefault="00C7546C" w:rsidP="00A054F2">
            <w:pPr>
              <w:jc w:val="center"/>
              <w:rPr>
                <w:b/>
              </w:rPr>
            </w:pPr>
          </w:p>
          <w:p w:rsidR="00C7546C" w:rsidRPr="00523967" w:rsidRDefault="00C7546C" w:rsidP="00A054F2">
            <w:pPr>
              <w:jc w:val="center"/>
              <w:rPr>
                <w:b/>
              </w:rPr>
            </w:pPr>
            <w:r w:rsidRPr="00523967">
              <w:rPr>
                <w:b/>
              </w:rPr>
              <w:t>Раздел/тема</w:t>
            </w:r>
          </w:p>
        </w:tc>
        <w:tc>
          <w:tcPr>
            <w:tcW w:w="5103" w:type="dxa"/>
            <w:gridSpan w:val="4"/>
          </w:tcPr>
          <w:p w:rsidR="00C7546C" w:rsidRPr="00523967" w:rsidRDefault="00C7546C" w:rsidP="00A054F2">
            <w:pPr>
              <w:jc w:val="center"/>
              <w:rPr>
                <w:b/>
              </w:rPr>
            </w:pPr>
            <w:r w:rsidRPr="00523967">
              <w:rPr>
                <w:b/>
              </w:rPr>
              <w:t>Виды учебной работы (в часах)</w:t>
            </w:r>
          </w:p>
        </w:tc>
      </w:tr>
      <w:bookmarkEnd w:id="2"/>
      <w:tr w:rsidR="00C7546C" w:rsidRPr="00523967" w:rsidTr="00F55021">
        <w:tc>
          <w:tcPr>
            <w:tcW w:w="560" w:type="dxa"/>
            <w:vMerge/>
          </w:tcPr>
          <w:p w:rsidR="00C7546C" w:rsidRPr="00523967" w:rsidRDefault="00C7546C" w:rsidP="00A054F2">
            <w:pPr>
              <w:jc w:val="center"/>
              <w:rPr>
                <w:b/>
              </w:rPr>
            </w:pPr>
          </w:p>
        </w:tc>
        <w:tc>
          <w:tcPr>
            <w:tcW w:w="4118" w:type="dxa"/>
            <w:vMerge/>
          </w:tcPr>
          <w:p w:rsidR="00C7546C" w:rsidRPr="00523967" w:rsidRDefault="00C7546C" w:rsidP="00A054F2">
            <w:pPr>
              <w:jc w:val="center"/>
              <w:rPr>
                <w:b/>
              </w:rPr>
            </w:pPr>
          </w:p>
        </w:tc>
        <w:tc>
          <w:tcPr>
            <w:tcW w:w="2693" w:type="dxa"/>
            <w:gridSpan w:val="3"/>
          </w:tcPr>
          <w:p w:rsidR="00C7546C" w:rsidRPr="00523967" w:rsidRDefault="00C7546C" w:rsidP="00A054F2">
            <w:pPr>
              <w:jc w:val="center"/>
              <w:rPr>
                <w:b/>
              </w:rPr>
            </w:pPr>
            <w:r w:rsidRPr="00523967">
              <w:rPr>
                <w:b/>
              </w:rPr>
              <w:t>Аудиторная работа</w:t>
            </w:r>
          </w:p>
        </w:tc>
        <w:tc>
          <w:tcPr>
            <w:tcW w:w="2410" w:type="dxa"/>
            <w:vMerge w:val="restart"/>
          </w:tcPr>
          <w:p w:rsidR="00C7546C" w:rsidRPr="00523967" w:rsidRDefault="00C7546C" w:rsidP="00A054F2">
            <w:pPr>
              <w:jc w:val="center"/>
              <w:rPr>
                <w:b/>
              </w:rPr>
            </w:pPr>
            <w:r w:rsidRPr="00523967">
              <w:rPr>
                <w:b/>
              </w:rPr>
              <w:t>Самостоятельная работа</w:t>
            </w:r>
          </w:p>
        </w:tc>
      </w:tr>
      <w:tr w:rsidR="00C7546C" w:rsidRPr="00523967" w:rsidTr="00F55021">
        <w:tc>
          <w:tcPr>
            <w:tcW w:w="560" w:type="dxa"/>
            <w:vMerge/>
          </w:tcPr>
          <w:p w:rsidR="00C7546C" w:rsidRPr="00523967" w:rsidRDefault="00C7546C" w:rsidP="00A054F2">
            <w:pPr>
              <w:jc w:val="both"/>
            </w:pPr>
          </w:p>
        </w:tc>
        <w:tc>
          <w:tcPr>
            <w:tcW w:w="4118" w:type="dxa"/>
            <w:vMerge/>
          </w:tcPr>
          <w:p w:rsidR="00C7546C" w:rsidRPr="00523967" w:rsidRDefault="00C7546C" w:rsidP="00A054F2">
            <w:pPr>
              <w:jc w:val="both"/>
            </w:pPr>
          </w:p>
        </w:tc>
        <w:tc>
          <w:tcPr>
            <w:tcW w:w="851" w:type="dxa"/>
          </w:tcPr>
          <w:p w:rsidR="00C7546C" w:rsidRPr="00523967" w:rsidRDefault="00C7546C" w:rsidP="00A054F2">
            <w:pPr>
              <w:jc w:val="center"/>
              <w:rPr>
                <w:b/>
              </w:rPr>
            </w:pPr>
            <w:r>
              <w:rPr>
                <w:b/>
              </w:rPr>
              <w:t>ЛЗ</w:t>
            </w:r>
          </w:p>
        </w:tc>
        <w:tc>
          <w:tcPr>
            <w:tcW w:w="992" w:type="dxa"/>
          </w:tcPr>
          <w:p w:rsidR="00C7546C" w:rsidRPr="00523967" w:rsidRDefault="00C7546C" w:rsidP="00A054F2">
            <w:pPr>
              <w:jc w:val="center"/>
              <w:rPr>
                <w:b/>
              </w:rPr>
            </w:pPr>
            <w:r>
              <w:rPr>
                <w:b/>
              </w:rPr>
              <w:t>ПЗ</w:t>
            </w:r>
          </w:p>
        </w:tc>
        <w:tc>
          <w:tcPr>
            <w:tcW w:w="850" w:type="dxa"/>
          </w:tcPr>
          <w:p w:rsidR="00C7546C" w:rsidRPr="00523967" w:rsidRDefault="00C7546C" w:rsidP="00A054F2">
            <w:pPr>
              <w:jc w:val="center"/>
              <w:rPr>
                <w:b/>
              </w:rPr>
            </w:pPr>
            <w:r>
              <w:rPr>
                <w:b/>
              </w:rPr>
              <w:t>ЛабЗ</w:t>
            </w:r>
          </w:p>
        </w:tc>
        <w:tc>
          <w:tcPr>
            <w:tcW w:w="2410" w:type="dxa"/>
            <w:vMerge/>
          </w:tcPr>
          <w:p w:rsidR="00C7546C" w:rsidRPr="00523967" w:rsidRDefault="00C7546C" w:rsidP="00A054F2">
            <w:pPr>
              <w:jc w:val="both"/>
            </w:pPr>
          </w:p>
        </w:tc>
      </w:tr>
      <w:tr w:rsidR="00C7546C" w:rsidRPr="00523967" w:rsidTr="00F55021">
        <w:tc>
          <w:tcPr>
            <w:tcW w:w="560" w:type="dxa"/>
          </w:tcPr>
          <w:p w:rsidR="00C7546C" w:rsidRPr="00523967" w:rsidRDefault="00C7546C" w:rsidP="006E0455">
            <w:pPr>
              <w:pStyle w:val="a3"/>
              <w:widowControl/>
              <w:numPr>
                <w:ilvl w:val="0"/>
                <w:numId w:val="15"/>
              </w:numPr>
              <w:autoSpaceDE/>
              <w:autoSpaceDN/>
              <w:adjustRightInd/>
              <w:jc w:val="both"/>
            </w:pPr>
          </w:p>
        </w:tc>
        <w:tc>
          <w:tcPr>
            <w:tcW w:w="4118" w:type="dxa"/>
          </w:tcPr>
          <w:p w:rsidR="00C7546C" w:rsidRPr="00523967" w:rsidRDefault="00C7546C" w:rsidP="00A054F2">
            <w:pPr>
              <w:pStyle w:val="1"/>
              <w:spacing w:after="0" w:line="240" w:lineRule="auto"/>
              <w:ind w:left="0"/>
              <w:jc w:val="both"/>
              <w:rPr>
                <w:rFonts w:ascii="Times New Roman" w:hAnsi="Times New Roman"/>
                <w:color w:val="000000"/>
                <w:sz w:val="24"/>
                <w:szCs w:val="24"/>
                <w:lang w:eastAsia="ar-SA"/>
              </w:rPr>
            </w:pPr>
            <w:r w:rsidRPr="00523967">
              <w:rPr>
                <w:rFonts w:ascii="Times New Roman" w:hAnsi="Times New Roman"/>
                <w:color w:val="000000"/>
                <w:sz w:val="24"/>
                <w:szCs w:val="24"/>
                <w:lang w:eastAsia="ar-SA"/>
              </w:rPr>
              <w:t>Теоретические основы технологий социокультурной деятельности.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14</w:t>
            </w:r>
          </w:p>
        </w:tc>
      </w:tr>
      <w:tr w:rsidR="00C7546C" w:rsidRPr="00523967" w:rsidTr="00F55021">
        <w:tc>
          <w:tcPr>
            <w:tcW w:w="560" w:type="dxa"/>
          </w:tcPr>
          <w:p w:rsidR="00C7546C" w:rsidRPr="00523967" w:rsidRDefault="00C7546C" w:rsidP="006E0455">
            <w:pPr>
              <w:pStyle w:val="a3"/>
              <w:widowControl/>
              <w:numPr>
                <w:ilvl w:val="0"/>
                <w:numId w:val="15"/>
              </w:numPr>
              <w:autoSpaceDE/>
              <w:autoSpaceDN/>
              <w:adjustRightInd/>
              <w:jc w:val="both"/>
            </w:pPr>
          </w:p>
        </w:tc>
        <w:tc>
          <w:tcPr>
            <w:tcW w:w="4118" w:type="dxa"/>
          </w:tcPr>
          <w:p w:rsidR="00C7546C" w:rsidRPr="00523967" w:rsidRDefault="00C7546C" w:rsidP="00A054F2">
            <w:pPr>
              <w:pStyle w:val="1"/>
              <w:spacing w:after="0" w:line="240" w:lineRule="auto"/>
              <w:ind w:left="0"/>
              <w:jc w:val="both"/>
              <w:rPr>
                <w:rFonts w:ascii="Times New Roman" w:hAnsi="Times New Roman"/>
                <w:color w:val="000000"/>
                <w:spacing w:val="2"/>
                <w:sz w:val="24"/>
                <w:szCs w:val="24"/>
              </w:rPr>
            </w:pPr>
            <w:r w:rsidRPr="00523967">
              <w:rPr>
                <w:rFonts w:ascii="Times New Roman" w:hAnsi="Times New Roman"/>
                <w:color w:val="000000"/>
                <w:sz w:val="24"/>
                <w:szCs w:val="24"/>
                <w:lang w:eastAsia="ar-SA"/>
              </w:rPr>
              <w:t>Технология социально-культурной деятельности, ее сущность и структура.</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14</w:t>
            </w:r>
          </w:p>
        </w:tc>
      </w:tr>
      <w:tr w:rsidR="00C7546C" w:rsidRPr="00523967" w:rsidTr="00F55021">
        <w:tc>
          <w:tcPr>
            <w:tcW w:w="560" w:type="dxa"/>
          </w:tcPr>
          <w:p w:rsidR="00C7546C" w:rsidRPr="00523967" w:rsidRDefault="00C7546C" w:rsidP="006E0455">
            <w:pPr>
              <w:pStyle w:val="a3"/>
              <w:widowControl/>
              <w:numPr>
                <w:ilvl w:val="0"/>
                <w:numId w:val="15"/>
              </w:numPr>
              <w:autoSpaceDE/>
              <w:autoSpaceDN/>
              <w:adjustRightInd/>
              <w:jc w:val="both"/>
            </w:pPr>
          </w:p>
        </w:tc>
        <w:tc>
          <w:tcPr>
            <w:tcW w:w="4118" w:type="dxa"/>
          </w:tcPr>
          <w:p w:rsidR="00C7546C" w:rsidRPr="00903FC0" w:rsidRDefault="00C7546C" w:rsidP="00A054F2">
            <w:pPr>
              <w:pStyle w:val="33"/>
              <w:shd w:val="clear" w:color="auto" w:fill="auto"/>
              <w:tabs>
                <w:tab w:val="left" w:pos="438"/>
              </w:tabs>
              <w:spacing w:before="0" w:after="0" w:line="240" w:lineRule="auto"/>
              <w:rPr>
                <w:szCs w:val="19"/>
              </w:rPr>
            </w:pPr>
            <w:r w:rsidRPr="00903FC0">
              <w:rPr>
                <w:rStyle w:val="32"/>
                <w:color w:val="000000"/>
                <w:sz w:val="24"/>
                <w:szCs w:val="24"/>
              </w:rPr>
              <w:t>Социально-культурные технологиикак система управления социокультурной деятельностью</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14</w:t>
            </w:r>
          </w:p>
        </w:tc>
      </w:tr>
      <w:tr w:rsidR="00C7546C" w:rsidRPr="00523967" w:rsidTr="00F55021">
        <w:tc>
          <w:tcPr>
            <w:tcW w:w="560" w:type="dxa"/>
          </w:tcPr>
          <w:p w:rsidR="00C7546C" w:rsidRPr="00523967" w:rsidRDefault="00C7546C" w:rsidP="006E0455">
            <w:pPr>
              <w:pStyle w:val="a3"/>
              <w:widowControl/>
              <w:numPr>
                <w:ilvl w:val="0"/>
                <w:numId w:val="15"/>
              </w:numPr>
              <w:autoSpaceDE/>
              <w:autoSpaceDN/>
              <w:adjustRightInd/>
              <w:jc w:val="both"/>
            </w:pPr>
          </w:p>
        </w:tc>
        <w:tc>
          <w:tcPr>
            <w:tcW w:w="4118"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Особенности и уровни развитиясоциально-культурных технологий</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14</w:t>
            </w:r>
          </w:p>
        </w:tc>
      </w:tr>
      <w:tr w:rsidR="00C7546C" w:rsidRPr="00523967" w:rsidTr="00F55021">
        <w:tc>
          <w:tcPr>
            <w:tcW w:w="560" w:type="dxa"/>
          </w:tcPr>
          <w:p w:rsidR="00C7546C" w:rsidRPr="00523967" w:rsidRDefault="00C7546C" w:rsidP="006E0455">
            <w:pPr>
              <w:pStyle w:val="a3"/>
              <w:widowControl/>
              <w:numPr>
                <w:ilvl w:val="0"/>
                <w:numId w:val="15"/>
              </w:numPr>
              <w:autoSpaceDE/>
              <w:autoSpaceDN/>
              <w:adjustRightInd/>
              <w:jc w:val="both"/>
            </w:pPr>
          </w:p>
        </w:tc>
        <w:tc>
          <w:tcPr>
            <w:tcW w:w="4118"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Классификация социально-культурных технологий</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14</w:t>
            </w:r>
          </w:p>
        </w:tc>
      </w:tr>
      <w:tr w:rsidR="00C7546C" w:rsidRPr="00523967" w:rsidTr="00F55021">
        <w:tc>
          <w:tcPr>
            <w:tcW w:w="560" w:type="dxa"/>
          </w:tcPr>
          <w:p w:rsidR="00C7546C" w:rsidRPr="00523967" w:rsidRDefault="00C7546C" w:rsidP="006E0455">
            <w:pPr>
              <w:pStyle w:val="a3"/>
              <w:widowControl/>
              <w:numPr>
                <w:ilvl w:val="0"/>
                <w:numId w:val="15"/>
              </w:numPr>
              <w:autoSpaceDE/>
              <w:autoSpaceDN/>
              <w:adjustRightInd/>
              <w:jc w:val="both"/>
            </w:pPr>
          </w:p>
        </w:tc>
        <w:tc>
          <w:tcPr>
            <w:tcW w:w="4118"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Цели и содержание социально-культурных технологий</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14</w:t>
            </w:r>
          </w:p>
        </w:tc>
      </w:tr>
      <w:tr w:rsidR="00C7546C" w:rsidRPr="00523967" w:rsidTr="00F55021">
        <w:tc>
          <w:tcPr>
            <w:tcW w:w="560" w:type="dxa"/>
          </w:tcPr>
          <w:p w:rsidR="00C7546C" w:rsidRPr="00523967" w:rsidRDefault="00C7546C" w:rsidP="006E0455">
            <w:pPr>
              <w:pStyle w:val="a3"/>
              <w:widowControl/>
              <w:numPr>
                <w:ilvl w:val="0"/>
                <w:numId w:val="15"/>
              </w:numPr>
              <w:autoSpaceDE/>
              <w:autoSpaceDN/>
              <w:adjustRightInd/>
              <w:jc w:val="both"/>
            </w:pPr>
          </w:p>
        </w:tc>
        <w:tc>
          <w:tcPr>
            <w:tcW w:w="4118" w:type="dxa"/>
          </w:tcPr>
          <w:p w:rsidR="00C7546C" w:rsidRPr="00903FC0" w:rsidRDefault="00C7546C" w:rsidP="00A054F2">
            <w:pPr>
              <w:pStyle w:val="33"/>
              <w:shd w:val="clear" w:color="auto" w:fill="auto"/>
              <w:tabs>
                <w:tab w:val="left" w:pos="456"/>
              </w:tabs>
              <w:spacing w:before="0" w:after="0" w:line="240" w:lineRule="auto"/>
              <w:rPr>
                <w:sz w:val="24"/>
                <w:szCs w:val="24"/>
              </w:rPr>
            </w:pPr>
            <w:r w:rsidRPr="00903FC0">
              <w:rPr>
                <w:rStyle w:val="32"/>
                <w:color w:val="000000"/>
                <w:sz w:val="24"/>
                <w:szCs w:val="24"/>
              </w:rPr>
              <w:t>Средства, и методы социально-культурных</w:t>
            </w:r>
          </w:p>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технологий</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14</w:t>
            </w:r>
          </w:p>
        </w:tc>
      </w:tr>
      <w:tr w:rsidR="00C7546C" w:rsidRPr="00523967" w:rsidTr="00F55021">
        <w:tc>
          <w:tcPr>
            <w:tcW w:w="560" w:type="dxa"/>
          </w:tcPr>
          <w:p w:rsidR="00C7546C" w:rsidRPr="00523967" w:rsidRDefault="00C7546C" w:rsidP="006E0455">
            <w:pPr>
              <w:pStyle w:val="a3"/>
              <w:widowControl/>
              <w:numPr>
                <w:ilvl w:val="0"/>
                <w:numId w:val="15"/>
              </w:numPr>
              <w:autoSpaceDE/>
              <w:autoSpaceDN/>
              <w:adjustRightInd/>
              <w:jc w:val="both"/>
            </w:pPr>
          </w:p>
        </w:tc>
        <w:tc>
          <w:tcPr>
            <w:tcW w:w="4118" w:type="dxa"/>
          </w:tcPr>
          <w:p w:rsidR="00C7546C" w:rsidRPr="00523967" w:rsidRDefault="00C7546C" w:rsidP="00A054F2">
            <w:pPr>
              <w:jc w:val="both"/>
            </w:pPr>
            <w:r w:rsidRPr="00523967">
              <w:rPr>
                <w:color w:val="000000"/>
                <w:lang w:eastAsia="ar-SA"/>
              </w:rPr>
              <w:t>Субъекты и объекты управления в социокультурных технологиях.</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14</w:t>
            </w:r>
          </w:p>
        </w:tc>
      </w:tr>
      <w:tr w:rsidR="00C7546C" w:rsidRPr="00523967" w:rsidTr="000D1180">
        <w:trPr>
          <w:trHeight w:val="780"/>
        </w:trPr>
        <w:tc>
          <w:tcPr>
            <w:tcW w:w="560" w:type="dxa"/>
          </w:tcPr>
          <w:p w:rsidR="00C7546C" w:rsidRPr="00523967" w:rsidRDefault="00C7546C" w:rsidP="006E0455">
            <w:pPr>
              <w:pStyle w:val="a3"/>
              <w:widowControl/>
              <w:numPr>
                <w:ilvl w:val="0"/>
                <w:numId w:val="15"/>
              </w:numPr>
              <w:autoSpaceDE/>
              <w:autoSpaceDN/>
              <w:adjustRightInd/>
              <w:jc w:val="both"/>
            </w:pPr>
          </w:p>
        </w:tc>
        <w:tc>
          <w:tcPr>
            <w:tcW w:w="4118" w:type="dxa"/>
          </w:tcPr>
          <w:p w:rsidR="00C7546C" w:rsidRPr="00523967" w:rsidRDefault="00C7546C" w:rsidP="00A054F2">
            <w:pPr>
              <w:jc w:val="both"/>
            </w:pPr>
            <w:r w:rsidRPr="00523967">
              <w:rPr>
                <w:color w:val="000000"/>
                <w:lang w:eastAsia="ar-SA"/>
              </w:rPr>
              <w:t>Содержание, формы в социокультурных технологиях.</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12</w:t>
            </w:r>
          </w:p>
        </w:tc>
      </w:tr>
      <w:tr w:rsidR="00C7546C" w:rsidRPr="00523967" w:rsidTr="00F55021">
        <w:tc>
          <w:tcPr>
            <w:tcW w:w="560" w:type="dxa"/>
          </w:tcPr>
          <w:p w:rsidR="00C7546C" w:rsidRPr="00523967" w:rsidRDefault="00C7546C" w:rsidP="00A054F2">
            <w:pPr>
              <w:pStyle w:val="a3"/>
              <w:ind w:left="360"/>
              <w:jc w:val="both"/>
            </w:pPr>
          </w:p>
        </w:tc>
        <w:tc>
          <w:tcPr>
            <w:tcW w:w="4118" w:type="dxa"/>
          </w:tcPr>
          <w:p w:rsidR="00C7546C" w:rsidRPr="00523967" w:rsidRDefault="00C7546C" w:rsidP="00A054F2">
            <w:pPr>
              <w:jc w:val="both"/>
            </w:pPr>
            <w:r w:rsidRPr="00523967">
              <w:t xml:space="preserve">Итого </w:t>
            </w:r>
          </w:p>
        </w:tc>
        <w:tc>
          <w:tcPr>
            <w:tcW w:w="851" w:type="dxa"/>
          </w:tcPr>
          <w:p w:rsidR="00C7546C" w:rsidRPr="00523967" w:rsidRDefault="00C7546C" w:rsidP="00A054F2">
            <w:pPr>
              <w:jc w:val="center"/>
            </w:pPr>
            <w:r>
              <w:t>6</w:t>
            </w:r>
          </w:p>
        </w:tc>
        <w:tc>
          <w:tcPr>
            <w:tcW w:w="992" w:type="dxa"/>
          </w:tcPr>
          <w:p w:rsidR="00C7546C" w:rsidRPr="00523967" w:rsidRDefault="00C7546C" w:rsidP="00A054F2">
            <w:pPr>
              <w:jc w:val="center"/>
            </w:pPr>
            <w:r>
              <w:t>10</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124</w:t>
            </w:r>
          </w:p>
        </w:tc>
      </w:tr>
      <w:tr w:rsidR="00C7546C" w:rsidRPr="00523967" w:rsidTr="00F55021">
        <w:tc>
          <w:tcPr>
            <w:tcW w:w="560" w:type="dxa"/>
          </w:tcPr>
          <w:p w:rsidR="00C7546C" w:rsidRPr="00523967" w:rsidRDefault="00C7546C" w:rsidP="00A054F2">
            <w:pPr>
              <w:jc w:val="both"/>
            </w:pPr>
            <w:r w:rsidRPr="00523967">
              <w:t>1.</w:t>
            </w:r>
          </w:p>
        </w:tc>
        <w:tc>
          <w:tcPr>
            <w:tcW w:w="4118" w:type="dxa"/>
          </w:tcPr>
          <w:p w:rsidR="00C7546C" w:rsidRPr="00523967" w:rsidRDefault="00C7546C" w:rsidP="00A054F2">
            <w:pPr>
              <w:jc w:val="both"/>
            </w:pPr>
            <w:r w:rsidRPr="00523967">
              <w:rPr>
                <w:color w:val="000000"/>
                <w:lang w:eastAsia="ar-SA"/>
              </w:rPr>
              <w:t>Типология технологий социокультурной деятельности</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jc w:val="both"/>
            </w:pPr>
            <w:r w:rsidRPr="00523967">
              <w:t>2.</w:t>
            </w:r>
          </w:p>
        </w:tc>
        <w:tc>
          <w:tcPr>
            <w:tcW w:w="4118" w:type="dxa"/>
          </w:tcPr>
          <w:p w:rsidR="00C7546C" w:rsidRPr="00523967" w:rsidRDefault="00C7546C" w:rsidP="00A054F2">
            <w:r w:rsidRPr="00523967">
              <w:rPr>
                <w:color w:val="000000"/>
                <w:lang w:eastAsia="ar-SA"/>
              </w:rPr>
              <w:t>Ведущий тип деятельности как критерий типологии технологии социально-культурной деятельности.</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jc w:val="both"/>
            </w:pPr>
            <w:r w:rsidRPr="00523967">
              <w:t>3.</w:t>
            </w:r>
          </w:p>
        </w:tc>
        <w:tc>
          <w:tcPr>
            <w:tcW w:w="4118" w:type="dxa"/>
          </w:tcPr>
          <w:p w:rsidR="00C7546C" w:rsidRPr="00523967" w:rsidRDefault="00C7546C" w:rsidP="00A054F2">
            <w:r w:rsidRPr="00523967">
              <w:rPr>
                <w:color w:val="000000"/>
                <w:lang w:eastAsia="ar-SA"/>
              </w:rPr>
              <w:t>Основные типы технологии социально-культурной деятельности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jc w:val="both"/>
            </w:pPr>
            <w:r w:rsidRPr="00523967">
              <w:t>4.</w:t>
            </w:r>
          </w:p>
        </w:tc>
        <w:tc>
          <w:tcPr>
            <w:tcW w:w="4118" w:type="dxa"/>
          </w:tcPr>
          <w:p w:rsidR="00C7546C" w:rsidRPr="00523967" w:rsidRDefault="00C7546C" w:rsidP="00A054F2">
            <w:pPr>
              <w:snapToGrid w:val="0"/>
              <w:rPr>
                <w:color w:val="000000"/>
                <w:lang w:eastAsia="ar-SA"/>
              </w:rPr>
            </w:pPr>
            <w:r w:rsidRPr="00523967">
              <w:rPr>
                <w:color w:val="000000"/>
                <w:lang w:eastAsia="ar-SA"/>
              </w:rPr>
              <w:t>Культуроохранные технологии</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jc w:val="both"/>
            </w:pPr>
            <w:r w:rsidRPr="00523967">
              <w:t>5.</w:t>
            </w:r>
          </w:p>
        </w:tc>
        <w:tc>
          <w:tcPr>
            <w:tcW w:w="4118" w:type="dxa"/>
          </w:tcPr>
          <w:p w:rsidR="00C7546C" w:rsidRPr="00523967" w:rsidRDefault="00C7546C" w:rsidP="00A054F2">
            <w:pPr>
              <w:snapToGrid w:val="0"/>
              <w:rPr>
                <w:color w:val="000000"/>
                <w:lang w:eastAsia="ar-SA"/>
              </w:rPr>
            </w:pPr>
            <w:r w:rsidRPr="00523967">
              <w:rPr>
                <w:color w:val="000000"/>
                <w:lang w:eastAsia="ar-SA"/>
              </w:rPr>
              <w:t>Культуротворческие технологии</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jc w:val="both"/>
            </w:pPr>
            <w:r w:rsidRPr="00523967">
              <w:t>6.</w:t>
            </w:r>
          </w:p>
        </w:tc>
        <w:tc>
          <w:tcPr>
            <w:tcW w:w="4118" w:type="dxa"/>
          </w:tcPr>
          <w:p w:rsidR="00C7546C" w:rsidRPr="00523967" w:rsidRDefault="00C7546C" w:rsidP="00A054F2">
            <w:pPr>
              <w:snapToGrid w:val="0"/>
              <w:rPr>
                <w:color w:val="000000"/>
                <w:lang w:eastAsia="ar-SA"/>
              </w:rPr>
            </w:pPr>
            <w:r w:rsidRPr="00523967">
              <w:rPr>
                <w:color w:val="000000"/>
                <w:lang w:eastAsia="ar-SA"/>
              </w:rPr>
              <w:t>Рекреативные технологии</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jc w:val="both"/>
            </w:pPr>
            <w:r w:rsidRPr="00523967">
              <w:t>7.</w:t>
            </w:r>
          </w:p>
        </w:tc>
        <w:tc>
          <w:tcPr>
            <w:tcW w:w="4118" w:type="dxa"/>
          </w:tcPr>
          <w:p w:rsidR="00C7546C" w:rsidRPr="00FD0727" w:rsidRDefault="00C7546C" w:rsidP="00A054F2">
            <w:pPr>
              <w:snapToGrid w:val="0"/>
              <w:rPr>
                <w:color w:val="000000"/>
                <w:lang w:eastAsia="ar-SA"/>
              </w:rPr>
            </w:pPr>
            <w:r w:rsidRPr="00FD0727">
              <w:rPr>
                <w:color w:val="000000"/>
                <w:lang w:eastAsia="ar-SA"/>
              </w:rPr>
              <w:t>Образовательные технологии</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jc w:val="both"/>
            </w:pPr>
            <w:r w:rsidRPr="00523967">
              <w:t>8.</w:t>
            </w:r>
          </w:p>
        </w:tc>
        <w:tc>
          <w:tcPr>
            <w:tcW w:w="4118" w:type="dxa"/>
          </w:tcPr>
          <w:p w:rsidR="00C7546C" w:rsidRPr="00FD0727" w:rsidRDefault="00C7546C" w:rsidP="00A054F2">
            <w:pPr>
              <w:snapToGrid w:val="0"/>
              <w:rPr>
                <w:color w:val="000000"/>
                <w:lang w:eastAsia="ar-SA"/>
              </w:rPr>
            </w:pPr>
            <w:r w:rsidRPr="00FD0727">
              <w:rPr>
                <w:color w:val="000000"/>
                <w:lang w:eastAsia="ar-SA"/>
              </w:rPr>
              <w:t>Социозащитные технологии</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jc w:val="both"/>
            </w:pPr>
            <w:r w:rsidRPr="00523967">
              <w:t>9.</w:t>
            </w:r>
          </w:p>
        </w:tc>
        <w:tc>
          <w:tcPr>
            <w:tcW w:w="4118" w:type="dxa"/>
          </w:tcPr>
          <w:p w:rsidR="00C7546C" w:rsidRPr="00903FC0" w:rsidRDefault="00C7546C" w:rsidP="00A054F2">
            <w:pPr>
              <w:pStyle w:val="33"/>
              <w:shd w:val="clear" w:color="auto" w:fill="auto"/>
              <w:tabs>
                <w:tab w:val="left" w:pos="474"/>
              </w:tabs>
              <w:spacing w:before="0" w:after="0" w:line="240" w:lineRule="auto"/>
              <w:rPr>
                <w:sz w:val="24"/>
                <w:szCs w:val="24"/>
              </w:rPr>
            </w:pPr>
            <w:r w:rsidRPr="00903FC0">
              <w:rPr>
                <w:rStyle w:val="32"/>
                <w:color w:val="000000"/>
                <w:sz w:val="24"/>
                <w:szCs w:val="24"/>
              </w:rPr>
              <w:t>Технологии социально-культурного прогнозирования</w:t>
            </w:r>
          </w:p>
          <w:p w:rsidR="00C7546C" w:rsidRPr="00FD0727" w:rsidRDefault="00C7546C" w:rsidP="00A054F2">
            <w:pPr>
              <w:snapToGrid w:val="0"/>
              <w:rPr>
                <w:color w:val="000000"/>
                <w:lang w:eastAsia="ar-SA"/>
              </w:rPr>
            </w:pPr>
            <w:r w:rsidRPr="00FD0727">
              <w:rPr>
                <w:rStyle w:val="32"/>
                <w:color w:val="000000"/>
                <w:sz w:val="24"/>
              </w:rPr>
              <w:t>и моделирования</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jc w:val="both"/>
            </w:pPr>
            <w:r w:rsidRPr="00523967">
              <w:t>10.</w:t>
            </w:r>
          </w:p>
        </w:tc>
        <w:tc>
          <w:tcPr>
            <w:tcW w:w="4118" w:type="dxa"/>
          </w:tcPr>
          <w:p w:rsidR="00C7546C" w:rsidRPr="00FD0727" w:rsidRDefault="00C7546C" w:rsidP="00A054F2">
            <w:pPr>
              <w:snapToGrid w:val="0"/>
              <w:rPr>
                <w:color w:val="000000"/>
                <w:lang w:eastAsia="ar-SA"/>
              </w:rPr>
            </w:pPr>
            <w:r w:rsidRPr="00FD0727">
              <w:rPr>
                <w:color w:val="000000"/>
                <w:lang w:eastAsia="ar-SA"/>
              </w:rPr>
              <w:t>Организационно-управленческие технологии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jc w:val="both"/>
            </w:pPr>
            <w:r w:rsidRPr="00523967">
              <w:t>11.</w:t>
            </w:r>
          </w:p>
        </w:tc>
        <w:tc>
          <w:tcPr>
            <w:tcW w:w="4118" w:type="dxa"/>
          </w:tcPr>
          <w:p w:rsidR="00C7546C" w:rsidRPr="00903FC0" w:rsidRDefault="00C7546C" w:rsidP="00A054F2">
            <w:pPr>
              <w:pStyle w:val="33"/>
              <w:shd w:val="clear" w:color="auto" w:fill="auto"/>
              <w:tabs>
                <w:tab w:val="left" w:pos="474"/>
              </w:tabs>
              <w:spacing w:before="0" w:after="0" w:line="240" w:lineRule="auto"/>
              <w:rPr>
                <w:sz w:val="24"/>
                <w:szCs w:val="24"/>
              </w:rPr>
            </w:pPr>
            <w:r w:rsidRPr="00903FC0">
              <w:rPr>
                <w:rStyle w:val="32"/>
                <w:color w:val="000000"/>
                <w:sz w:val="24"/>
                <w:szCs w:val="24"/>
              </w:rPr>
              <w:t>Социально-культурные технологии как открытая</w:t>
            </w:r>
          </w:p>
          <w:p w:rsidR="00C7546C" w:rsidRPr="00FD0727" w:rsidRDefault="00C7546C" w:rsidP="00A054F2">
            <w:pPr>
              <w:snapToGrid w:val="0"/>
              <w:rPr>
                <w:color w:val="000000"/>
                <w:lang w:eastAsia="ar-SA"/>
              </w:rPr>
            </w:pPr>
            <w:r w:rsidRPr="00FD0727">
              <w:rPr>
                <w:rStyle w:val="32"/>
                <w:color w:val="000000"/>
                <w:sz w:val="24"/>
              </w:rPr>
              <w:t>инновационная система</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pStyle w:val="a3"/>
              <w:ind w:left="360"/>
              <w:jc w:val="both"/>
            </w:pPr>
          </w:p>
        </w:tc>
        <w:tc>
          <w:tcPr>
            <w:tcW w:w="4118" w:type="dxa"/>
          </w:tcPr>
          <w:p w:rsidR="00C7546C" w:rsidRPr="00523967" w:rsidRDefault="00C7546C" w:rsidP="00A054F2">
            <w:pPr>
              <w:jc w:val="both"/>
            </w:pPr>
            <w:r w:rsidRPr="00523967">
              <w:t xml:space="preserve">Итого </w:t>
            </w:r>
          </w:p>
        </w:tc>
        <w:tc>
          <w:tcPr>
            <w:tcW w:w="851" w:type="dxa"/>
          </w:tcPr>
          <w:p w:rsidR="00C7546C" w:rsidRPr="00523967" w:rsidRDefault="00C7546C" w:rsidP="00A054F2">
            <w:pPr>
              <w:jc w:val="center"/>
            </w:pPr>
            <w:r>
              <w:t>8</w:t>
            </w:r>
          </w:p>
        </w:tc>
        <w:tc>
          <w:tcPr>
            <w:tcW w:w="992" w:type="dxa"/>
          </w:tcPr>
          <w:p w:rsidR="00C7546C" w:rsidRPr="00523967" w:rsidRDefault="00C7546C" w:rsidP="00A054F2">
            <w:pPr>
              <w:jc w:val="center"/>
            </w:pPr>
            <w:r>
              <w:t>8</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88</w:t>
            </w:r>
          </w:p>
        </w:tc>
      </w:tr>
      <w:tr w:rsidR="00C7546C" w:rsidRPr="00523967" w:rsidTr="00F55021">
        <w:tc>
          <w:tcPr>
            <w:tcW w:w="560" w:type="dxa"/>
          </w:tcPr>
          <w:p w:rsidR="00C7546C" w:rsidRPr="00523967" w:rsidRDefault="00C7546C" w:rsidP="00A054F2">
            <w:pPr>
              <w:jc w:val="both"/>
            </w:pPr>
            <w:r w:rsidRPr="00523967">
              <w:t>1.</w:t>
            </w:r>
          </w:p>
        </w:tc>
        <w:tc>
          <w:tcPr>
            <w:tcW w:w="4118" w:type="dxa"/>
          </w:tcPr>
          <w:p w:rsidR="00C7546C" w:rsidRPr="00523967" w:rsidRDefault="00C7546C" w:rsidP="00A054F2">
            <w:pPr>
              <w:snapToGrid w:val="0"/>
              <w:rPr>
                <w:color w:val="000000"/>
                <w:lang w:eastAsia="ar-SA"/>
              </w:rPr>
            </w:pPr>
            <w:r w:rsidRPr="00523967">
              <w:rPr>
                <w:color w:val="000000"/>
                <w:lang w:eastAsia="ar-SA"/>
              </w:rPr>
              <w:t>Информационно-рекламные.</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F55021">
        <w:tc>
          <w:tcPr>
            <w:tcW w:w="560" w:type="dxa"/>
          </w:tcPr>
          <w:p w:rsidR="00C7546C" w:rsidRPr="00523967" w:rsidRDefault="00C7546C" w:rsidP="00A054F2">
            <w:pPr>
              <w:jc w:val="both"/>
            </w:pPr>
            <w:r w:rsidRPr="00523967">
              <w:t>2.</w:t>
            </w:r>
          </w:p>
        </w:tc>
        <w:tc>
          <w:tcPr>
            <w:tcW w:w="4118" w:type="dxa"/>
          </w:tcPr>
          <w:p w:rsidR="00C7546C" w:rsidRPr="00523967" w:rsidRDefault="00C7546C" w:rsidP="00A054F2">
            <w:pPr>
              <w:snapToGrid w:val="0"/>
              <w:rPr>
                <w:color w:val="000000"/>
                <w:lang w:eastAsia="ar-SA"/>
              </w:rPr>
            </w:pPr>
            <w:r w:rsidRPr="00523967">
              <w:rPr>
                <w:color w:val="000000"/>
                <w:lang w:eastAsia="ar-SA"/>
              </w:rPr>
              <w:t>Этнотехнологии.</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F55021">
        <w:tc>
          <w:tcPr>
            <w:tcW w:w="560" w:type="dxa"/>
          </w:tcPr>
          <w:p w:rsidR="00C7546C" w:rsidRPr="00523967" w:rsidRDefault="00C7546C" w:rsidP="00A054F2">
            <w:pPr>
              <w:jc w:val="both"/>
            </w:pPr>
            <w:r w:rsidRPr="00523967">
              <w:t>3.</w:t>
            </w:r>
          </w:p>
        </w:tc>
        <w:tc>
          <w:tcPr>
            <w:tcW w:w="4118" w:type="dxa"/>
          </w:tcPr>
          <w:p w:rsidR="00C7546C" w:rsidRPr="00523967" w:rsidRDefault="00C7546C" w:rsidP="00A054F2">
            <w:pPr>
              <w:jc w:val="both"/>
              <w:rPr>
                <w:color w:val="000000"/>
                <w:lang w:eastAsia="ar-SA"/>
              </w:rPr>
            </w:pPr>
            <w:r w:rsidRPr="00523967">
              <w:rPr>
                <w:color w:val="000000"/>
                <w:lang w:eastAsia="ar-SA"/>
              </w:rPr>
              <w:t>Социокультурные технологии формирования культуры семьи, быта,</w:t>
            </w:r>
          </w:p>
          <w:p w:rsidR="00C7546C" w:rsidRPr="00523967" w:rsidRDefault="00C7546C" w:rsidP="00A054F2">
            <w:pPr>
              <w:jc w:val="both"/>
            </w:pPr>
            <w:r w:rsidRPr="00523967">
              <w:rPr>
                <w:color w:val="000000"/>
                <w:lang w:eastAsia="ar-SA"/>
              </w:rPr>
              <w:t>образовательной и профессиональной деятельности, общественных отношений</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F55021">
        <w:tc>
          <w:tcPr>
            <w:tcW w:w="560" w:type="dxa"/>
          </w:tcPr>
          <w:p w:rsidR="00C7546C" w:rsidRPr="00523967" w:rsidRDefault="00C7546C" w:rsidP="00A054F2">
            <w:pPr>
              <w:jc w:val="both"/>
            </w:pPr>
            <w:r w:rsidRPr="00523967">
              <w:t>4.</w:t>
            </w:r>
          </w:p>
        </w:tc>
        <w:tc>
          <w:tcPr>
            <w:tcW w:w="4118" w:type="dxa"/>
          </w:tcPr>
          <w:p w:rsidR="00C7546C" w:rsidRPr="00523967" w:rsidRDefault="00C7546C" w:rsidP="00A054F2">
            <w:pPr>
              <w:snapToGrid w:val="0"/>
              <w:rPr>
                <w:color w:val="000000"/>
                <w:lang w:eastAsia="ar-SA"/>
              </w:rPr>
            </w:pPr>
            <w:r w:rsidRPr="00523967">
              <w:rPr>
                <w:color w:val="000000"/>
                <w:lang w:eastAsia="ar-SA"/>
              </w:rPr>
              <w:t>Индивидуальный уровень реализации социокультурных технологий</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F55021">
        <w:tc>
          <w:tcPr>
            <w:tcW w:w="560" w:type="dxa"/>
          </w:tcPr>
          <w:p w:rsidR="00C7546C" w:rsidRPr="00523967" w:rsidRDefault="00C7546C" w:rsidP="00A054F2">
            <w:pPr>
              <w:jc w:val="both"/>
            </w:pPr>
            <w:r w:rsidRPr="00523967">
              <w:t>5.</w:t>
            </w:r>
          </w:p>
        </w:tc>
        <w:tc>
          <w:tcPr>
            <w:tcW w:w="4118" w:type="dxa"/>
          </w:tcPr>
          <w:p w:rsidR="00C7546C" w:rsidRPr="00523967" w:rsidRDefault="00C7546C" w:rsidP="00A054F2">
            <w:pPr>
              <w:snapToGrid w:val="0"/>
              <w:rPr>
                <w:color w:val="000000"/>
                <w:lang w:eastAsia="ar-SA"/>
              </w:rPr>
            </w:pPr>
            <w:r w:rsidRPr="00523967">
              <w:rPr>
                <w:color w:val="000000"/>
                <w:lang w:eastAsia="ar-SA"/>
              </w:rPr>
              <w:t>Групповой уровень реализации социокультурных технологий.</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F55021">
        <w:tc>
          <w:tcPr>
            <w:tcW w:w="560" w:type="dxa"/>
          </w:tcPr>
          <w:p w:rsidR="00C7546C" w:rsidRPr="00523967" w:rsidRDefault="00C7546C" w:rsidP="00A054F2">
            <w:pPr>
              <w:jc w:val="both"/>
            </w:pPr>
            <w:r w:rsidRPr="00523967">
              <w:t>6.</w:t>
            </w:r>
          </w:p>
        </w:tc>
        <w:tc>
          <w:tcPr>
            <w:tcW w:w="4118" w:type="dxa"/>
          </w:tcPr>
          <w:p w:rsidR="00C7546C" w:rsidRPr="00523967" w:rsidRDefault="00C7546C" w:rsidP="00A054F2">
            <w:pPr>
              <w:snapToGrid w:val="0"/>
              <w:rPr>
                <w:color w:val="000000"/>
                <w:lang w:eastAsia="ar-SA"/>
              </w:rPr>
            </w:pPr>
            <w:r w:rsidRPr="00523967">
              <w:rPr>
                <w:color w:val="000000"/>
                <w:lang w:eastAsia="ar-SA"/>
              </w:rPr>
              <w:t>Массовый уровень реализации социокультурных технологий</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F55021">
        <w:tc>
          <w:tcPr>
            <w:tcW w:w="560" w:type="dxa"/>
          </w:tcPr>
          <w:p w:rsidR="00C7546C" w:rsidRPr="00523967" w:rsidRDefault="00C7546C" w:rsidP="00A054F2">
            <w:pPr>
              <w:jc w:val="both"/>
            </w:pPr>
            <w:r w:rsidRPr="00523967">
              <w:t>7.</w:t>
            </w:r>
          </w:p>
        </w:tc>
        <w:tc>
          <w:tcPr>
            <w:tcW w:w="4118" w:type="dxa"/>
          </w:tcPr>
          <w:p w:rsidR="00C7546C" w:rsidRPr="00523967" w:rsidRDefault="00C7546C" w:rsidP="00A054F2">
            <w:pPr>
              <w:jc w:val="both"/>
            </w:pPr>
            <w:r w:rsidRPr="00523967">
              <w:rPr>
                <w:color w:val="000000"/>
                <w:lang w:eastAsia="ar-SA"/>
              </w:rPr>
              <w:t>Базовые социокультурные технологические системы</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F55021">
        <w:tc>
          <w:tcPr>
            <w:tcW w:w="560" w:type="dxa"/>
          </w:tcPr>
          <w:p w:rsidR="00C7546C" w:rsidRPr="00523967" w:rsidRDefault="00C7546C" w:rsidP="00A054F2">
            <w:pPr>
              <w:jc w:val="both"/>
            </w:pPr>
            <w:r w:rsidRPr="00523967">
              <w:t>8.</w:t>
            </w:r>
          </w:p>
        </w:tc>
        <w:tc>
          <w:tcPr>
            <w:tcW w:w="4118" w:type="dxa"/>
          </w:tcPr>
          <w:p w:rsidR="00C7546C" w:rsidRPr="00523967" w:rsidRDefault="00C7546C" w:rsidP="00A054F2">
            <w:pPr>
              <w:jc w:val="both"/>
            </w:pPr>
            <w:r w:rsidRPr="00523967">
              <w:rPr>
                <w:color w:val="000000"/>
                <w:lang w:eastAsia="ar-SA"/>
              </w:rPr>
              <w:t xml:space="preserve">Базовые рекреационные, просветительные, коммуникативные технологические системы </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F55021">
        <w:tc>
          <w:tcPr>
            <w:tcW w:w="560" w:type="dxa"/>
          </w:tcPr>
          <w:p w:rsidR="00C7546C" w:rsidRPr="00523967" w:rsidRDefault="00C7546C" w:rsidP="00A054F2">
            <w:pPr>
              <w:jc w:val="both"/>
            </w:pPr>
            <w:r w:rsidRPr="00523967">
              <w:t>9.</w:t>
            </w:r>
          </w:p>
        </w:tc>
        <w:tc>
          <w:tcPr>
            <w:tcW w:w="4118" w:type="dxa"/>
          </w:tcPr>
          <w:p w:rsidR="00C7546C" w:rsidRPr="00903FC0" w:rsidRDefault="00C7546C" w:rsidP="00A054F2">
            <w:pPr>
              <w:pStyle w:val="33"/>
              <w:shd w:val="clear" w:color="auto" w:fill="auto"/>
              <w:tabs>
                <w:tab w:val="left" w:pos="456"/>
              </w:tabs>
              <w:spacing w:before="0" w:after="0" w:line="240" w:lineRule="auto"/>
              <w:rPr>
                <w:sz w:val="24"/>
                <w:szCs w:val="24"/>
              </w:rPr>
            </w:pPr>
            <w:r w:rsidRPr="00903FC0">
              <w:rPr>
                <w:rStyle w:val="32"/>
                <w:color w:val="000000"/>
                <w:sz w:val="24"/>
                <w:szCs w:val="24"/>
              </w:rPr>
              <w:t>Профессионализм и мастерство технолога-специалиста</w:t>
            </w:r>
          </w:p>
          <w:p w:rsidR="00C7546C" w:rsidRPr="00523967" w:rsidRDefault="00C7546C" w:rsidP="00A054F2">
            <w:pPr>
              <w:jc w:val="both"/>
            </w:pPr>
            <w:r w:rsidRPr="00FD0727">
              <w:rPr>
                <w:rStyle w:val="32"/>
                <w:color w:val="000000"/>
                <w:sz w:val="24"/>
              </w:rPr>
              <w:t>социально-культурной деятельности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5</w:t>
            </w:r>
          </w:p>
        </w:tc>
      </w:tr>
      <w:tr w:rsidR="00C7546C" w:rsidRPr="00523967" w:rsidTr="00F55021">
        <w:tc>
          <w:tcPr>
            <w:tcW w:w="560" w:type="dxa"/>
          </w:tcPr>
          <w:p w:rsidR="00C7546C" w:rsidRPr="00523967" w:rsidRDefault="00C7546C" w:rsidP="00A054F2">
            <w:pPr>
              <w:pStyle w:val="a3"/>
              <w:ind w:left="360"/>
              <w:jc w:val="both"/>
            </w:pPr>
          </w:p>
        </w:tc>
        <w:tc>
          <w:tcPr>
            <w:tcW w:w="4118" w:type="dxa"/>
          </w:tcPr>
          <w:p w:rsidR="00C7546C" w:rsidRPr="00523967" w:rsidRDefault="00C7546C" w:rsidP="000D1180">
            <w:pPr>
              <w:jc w:val="both"/>
            </w:pPr>
            <w:r w:rsidRPr="00523967">
              <w:t xml:space="preserve">Итого </w:t>
            </w:r>
          </w:p>
        </w:tc>
        <w:tc>
          <w:tcPr>
            <w:tcW w:w="851" w:type="dxa"/>
          </w:tcPr>
          <w:p w:rsidR="00C7546C" w:rsidRPr="00523967" w:rsidRDefault="00C7546C" w:rsidP="00FD0727">
            <w:pPr>
              <w:jc w:val="center"/>
            </w:pPr>
            <w:r>
              <w:t>6</w:t>
            </w:r>
          </w:p>
        </w:tc>
        <w:tc>
          <w:tcPr>
            <w:tcW w:w="992" w:type="dxa"/>
          </w:tcPr>
          <w:p w:rsidR="00C7546C" w:rsidRPr="00523967" w:rsidRDefault="00C7546C" w:rsidP="00FD0727">
            <w:pPr>
              <w:jc w:val="center"/>
            </w:pPr>
            <w:r>
              <w:t>10</w:t>
            </w:r>
          </w:p>
        </w:tc>
        <w:tc>
          <w:tcPr>
            <w:tcW w:w="850" w:type="dxa"/>
          </w:tcPr>
          <w:p w:rsidR="00C7546C" w:rsidRPr="00523967" w:rsidRDefault="00C7546C" w:rsidP="00FD0727">
            <w:pPr>
              <w:jc w:val="center"/>
            </w:pPr>
          </w:p>
        </w:tc>
        <w:tc>
          <w:tcPr>
            <w:tcW w:w="2410" w:type="dxa"/>
          </w:tcPr>
          <w:p w:rsidR="00C7546C" w:rsidRPr="00523967" w:rsidRDefault="00C7546C" w:rsidP="00FD0727">
            <w:pPr>
              <w:jc w:val="center"/>
            </w:pPr>
            <w:r>
              <w:t>47</w:t>
            </w:r>
          </w:p>
        </w:tc>
      </w:tr>
      <w:tr w:rsidR="00C7546C" w:rsidRPr="00523967" w:rsidTr="00F55021">
        <w:tc>
          <w:tcPr>
            <w:tcW w:w="560" w:type="dxa"/>
          </w:tcPr>
          <w:p w:rsidR="00C7546C" w:rsidRPr="00523967" w:rsidRDefault="00C7546C" w:rsidP="00A054F2">
            <w:pPr>
              <w:pStyle w:val="a3"/>
              <w:ind w:left="360"/>
              <w:jc w:val="both"/>
            </w:pPr>
          </w:p>
        </w:tc>
        <w:tc>
          <w:tcPr>
            <w:tcW w:w="4118" w:type="dxa"/>
          </w:tcPr>
          <w:p w:rsidR="00C7546C" w:rsidRPr="00523967" w:rsidRDefault="00C7546C" w:rsidP="00A054F2">
            <w:pPr>
              <w:jc w:val="both"/>
            </w:pPr>
            <w:r w:rsidRPr="00523967">
              <w:t xml:space="preserve">Итого </w:t>
            </w:r>
          </w:p>
        </w:tc>
        <w:tc>
          <w:tcPr>
            <w:tcW w:w="851" w:type="dxa"/>
          </w:tcPr>
          <w:p w:rsidR="00C7546C" w:rsidRPr="00523967" w:rsidRDefault="00C7546C" w:rsidP="00FD0727">
            <w:pPr>
              <w:jc w:val="center"/>
            </w:pPr>
            <w:r>
              <w:t>20</w:t>
            </w:r>
          </w:p>
        </w:tc>
        <w:tc>
          <w:tcPr>
            <w:tcW w:w="992" w:type="dxa"/>
          </w:tcPr>
          <w:p w:rsidR="00C7546C" w:rsidRPr="00523967" w:rsidRDefault="00C7546C" w:rsidP="00FD0727">
            <w:pPr>
              <w:jc w:val="center"/>
            </w:pPr>
            <w:r>
              <w:t>28</w:t>
            </w:r>
          </w:p>
        </w:tc>
        <w:tc>
          <w:tcPr>
            <w:tcW w:w="850" w:type="dxa"/>
          </w:tcPr>
          <w:p w:rsidR="00C7546C" w:rsidRPr="00523967" w:rsidRDefault="00C7546C" w:rsidP="00FD0727">
            <w:pPr>
              <w:jc w:val="center"/>
            </w:pPr>
          </w:p>
        </w:tc>
        <w:tc>
          <w:tcPr>
            <w:tcW w:w="2410" w:type="dxa"/>
          </w:tcPr>
          <w:p w:rsidR="00C7546C" w:rsidRPr="00523967" w:rsidRDefault="00C7546C" w:rsidP="00FD0727">
            <w:pPr>
              <w:jc w:val="center"/>
            </w:pPr>
            <w:r>
              <w:t>259</w:t>
            </w:r>
          </w:p>
        </w:tc>
      </w:tr>
    </w:tbl>
    <w:bookmarkEnd w:id="3"/>
    <w:p w:rsidR="00C7546C" w:rsidRDefault="00C7546C" w:rsidP="00D00133">
      <w:pPr>
        <w:widowControl w:val="0"/>
        <w:autoSpaceDE w:val="0"/>
        <w:autoSpaceDN w:val="0"/>
        <w:adjustRightInd w:val="0"/>
        <w:jc w:val="both"/>
      </w:pPr>
      <w:r w:rsidRPr="00523967">
        <w:rPr>
          <w:lang w:val="en-US"/>
        </w:rPr>
        <w:t xml:space="preserve">     *- </w:t>
      </w:r>
      <w:r w:rsidRPr="00523967">
        <w:t>в интерактивной форме</w:t>
      </w:r>
    </w:p>
    <w:p w:rsidR="00C7546C" w:rsidRPr="008D03CF" w:rsidRDefault="00C7546C" w:rsidP="00D00133">
      <w:pPr>
        <w:autoSpaceDE w:val="0"/>
        <w:autoSpaceDN w:val="0"/>
        <w:adjustRightInd w:val="0"/>
        <w:jc w:val="both"/>
      </w:pPr>
    </w:p>
    <w:p w:rsidR="00C7546C" w:rsidRPr="00523967" w:rsidRDefault="00C7546C" w:rsidP="00F0399E">
      <w:pPr>
        <w:numPr>
          <w:ilvl w:val="1"/>
          <w:numId w:val="7"/>
        </w:numPr>
        <w:autoSpaceDE w:val="0"/>
        <w:autoSpaceDN w:val="0"/>
        <w:adjustRightInd w:val="0"/>
        <w:jc w:val="both"/>
        <w:rPr>
          <w:b/>
          <w:i/>
        </w:rPr>
      </w:pPr>
      <w:r w:rsidRPr="00523967">
        <w:rPr>
          <w:b/>
          <w:i/>
        </w:rPr>
        <w:t>Программа дисциплины, структурированная по темам / разделам</w:t>
      </w:r>
    </w:p>
    <w:p w:rsidR="00C7546C" w:rsidRPr="00523967" w:rsidRDefault="00C7546C" w:rsidP="00D00133">
      <w:pPr>
        <w:autoSpaceDE w:val="0"/>
        <w:autoSpaceDN w:val="0"/>
        <w:adjustRightInd w:val="0"/>
        <w:ind w:left="1440"/>
        <w:jc w:val="center"/>
        <w:rPr>
          <w:b/>
        </w:rPr>
      </w:pPr>
    </w:p>
    <w:p w:rsidR="00C7546C" w:rsidRDefault="00C7546C" w:rsidP="00A054F2">
      <w:pPr>
        <w:numPr>
          <w:ilvl w:val="2"/>
          <w:numId w:val="7"/>
        </w:numPr>
        <w:autoSpaceDE w:val="0"/>
        <w:autoSpaceDN w:val="0"/>
        <w:adjustRightInd w:val="0"/>
        <w:rPr>
          <w:b/>
        </w:rPr>
      </w:pPr>
      <w:r w:rsidRPr="00523967">
        <w:rPr>
          <w:b/>
        </w:rPr>
        <w:t>Содержание лекционного курса</w:t>
      </w:r>
    </w:p>
    <w:p w:rsidR="00C7546C" w:rsidRPr="00523967" w:rsidRDefault="00C7546C" w:rsidP="00076E63">
      <w:pPr>
        <w:autoSpaceDE w:val="0"/>
        <w:autoSpaceDN w:val="0"/>
        <w:adjustRightInd w:val="0"/>
        <w:ind w:left="720"/>
        <w:rPr>
          <w:b/>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996"/>
        <w:gridCol w:w="6218"/>
      </w:tblGrid>
      <w:tr w:rsidR="00C7546C" w:rsidRPr="00523967" w:rsidTr="005F3409">
        <w:tc>
          <w:tcPr>
            <w:tcW w:w="567" w:type="dxa"/>
          </w:tcPr>
          <w:p w:rsidR="00C7546C" w:rsidRPr="00523967" w:rsidRDefault="00C7546C" w:rsidP="00A054F2">
            <w:pPr>
              <w:jc w:val="center"/>
              <w:rPr>
                <w:b/>
              </w:rPr>
            </w:pPr>
            <w:r w:rsidRPr="00523967">
              <w:rPr>
                <w:b/>
              </w:rPr>
              <w:t>№ п/п</w:t>
            </w:r>
          </w:p>
        </w:tc>
        <w:tc>
          <w:tcPr>
            <w:tcW w:w="2996" w:type="dxa"/>
          </w:tcPr>
          <w:p w:rsidR="00C7546C" w:rsidRPr="00523967" w:rsidRDefault="00C7546C" w:rsidP="00A054F2">
            <w:pPr>
              <w:jc w:val="center"/>
              <w:rPr>
                <w:b/>
              </w:rPr>
            </w:pPr>
            <w:r w:rsidRPr="00523967">
              <w:rPr>
                <w:b/>
              </w:rPr>
              <w:t>Наименование темы (раздела) дисциплины</w:t>
            </w:r>
          </w:p>
        </w:tc>
        <w:tc>
          <w:tcPr>
            <w:tcW w:w="6218" w:type="dxa"/>
          </w:tcPr>
          <w:p w:rsidR="00C7546C" w:rsidRPr="00F05A1B" w:rsidRDefault="00C7546C" w:rsidP="00A054F2">
            <w:pPr>
              <w:pStyle w:val="a3"/>
              <w:ind w:left="0"/>
              <w:jc w:val="center"/>
              <w:rPr>
                <w:b/>
              </w:rPr>
            </w:pPr>
            <w:r w:rsidRPr="00F05A1B">
              <w:rPr>
                <w:b/>
              </w:rPr>
              <w:t>Содержание лекционного занятия</w:t>
            </w:r>
          </w:p>
          <w:p w:rsidR="00C7546C" w:rsidRPr="00523967" w:rsidRDefault="00C7546C" w:rsidP="00A054F2">
            <w:pPr>
              <w:jc w:val="center"/>
              <w:rPr>
                <w:b/>
              </w:rPr>
            </w:pPr>
          </w:p>
        </w:tc>
      </w:tr>
      <w:tr w:rsidR="00C7546C" w:rsidRPr="00523967" w:rsidTr="005F3409">
        <w:tc>
          <w:tcPr>
            <w:tcW w:w="9781" w:type="dxa"/>
            <w:gridSpan w:val="3"/>
          </w:tcPr>
          <w:p w:rsidR="00C7546C" w:rsidRPr="00523967" w:rsidRDefault="00C7546C" w:rsidP="00A054F2">
            <w:pPr>
              <w:jc w:val="center"/>
            </w:pPr>
            <w:r w:rsidRPr="00523967">
              <w:rPr>
                <w:lang w:val="en-US"/>
              </w:rPr>
              <w:t>2</w:t>
            </w:r>
            <w:r w:rsidRPr="00523967">
              <w:t>семестр</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523967" w:rsidRDefault="00C7546C" w:rsidP="00A054F2">
            <w:pPr>
              <w:pStyle w:val="1"/>
              <w:spacing w:after="0" w:line="240" w:lineRule="auto"/>
              <w:ind w:left="0"/>
              <w:jc w:val="both"/>
              <w:rPr>
                <w:rFonts w:ascii="Times New Roman" w:hAnsi="Times New Roman"/>
                <w:color w:val="000000"/>
                <w:sz w:val="24"/>
                <w:szCs w:val="24"/>
                <w:lang w:eastAsia="ar-SA"/>
              </w:rPr>
            </w:pPr>
            <w:r w:rsidRPr="00523967">
              <w:rPr>
                <w:rFonts w:ascii="Times New Roman" w:hAnsi="Times New Roman"/>
                <w:color w:val="000000"/>
                <w:sz w:val="24"/>
                <w:szCs w:val="24"/>
                <w:lang w:eastAsia="ar-SA"/>
              </w:rPr>
              <w:t>Теоретические основы технологий социокультурной деятельности.</w:t>
            </w:r>
          </w:p>
        </w:tc>
        <w:tc>
          <w:tcPr>
            <w:tcW w:w="6218" w:type="dxa"/>
          </w:tcPr>
          <w:p w:rsidR="00C7546C" w:rsidRPr="00523967" w:rsidRDefault="00C7546C" w:rsidP="00A054F2">
            <w:pPr>
              <w:jc w:val="both"/>
            </w:pPr>
            <w:r w:rsidRPr="00523967">
              <w:t>Технология социально-культурной деятельности как социокультурная система. Технология социально-культурной деятельности как социокультурная наука. Технология социально-культурной деятельности как технологический процесс. Основные подсистемы и элементы технологии социально-культурной деятельности Технология как способ производства, хранения, распространения и восприятия социокультурных явлений</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523967" w:rsidRDefault="00C7546C" w:rsidP="00A054F2">
            <w:pPr>
              <w:pStyle w:val="1"/>
              <w:spacing w:after="0" w:line="240" w:lineRule="auto"/>
              <w:ind w:left="0"/>
              <w:jc w:val="both"/>
              <w:rPr>
                <w:rFonts w:ascii="Times New Roman" w:hAnsi="Times New Roman"/>
                <w:color w:val="000000"/>
                <w:spacing w:val="2"/>
                <w:sz w:val="24"/>
                <w:szCs w:val="24"/>
              </w:rPr>
            </w:pPr>
            <w:r w:rsidRPr="00523967">
              <w:rPr>
                <w:rFonts w:ascii="Times New Roman" w:hAnsi="Times New Roman"/>
                <w:color w:val="000000"/>
                <w:sz w:val="24"/>
                <w:szCs w:val="24"/>
                <w:lang w:eastAsia="ar-SA"/>
              </w:rPr>
              <w:t>Технология социально-культурной деятельности, ее сущность и структура.</w:t>
            </w:r>
          </w:p>
        </w:tc>
        <w:tc>
          <w:tcPr>
            <w:tcW w:w="6218" w:type="dxa"/>
          </w:tcPr>
          <w:p w:rsidR="00C7546C" w:rsidRPr="00523967" w:rsidRDefault="00C7546C" w:rsidP="00A054F2">
            <w:pPr>
              <w:jc w:val="both"/>
            </w:pPr>
            <w:r w:rsidRPr="00523967">
              <w:t>Сущность и специфика современных социально- культурных технологий. Структура и функции социокультурных технологий. Структура методов социально-культурной деятельности. Характеристика социально-культурных технологий. Основные элементы</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903FC0" w:rsidRDefault="00C7546C" w:rsidP="00A054F2">
            <w:pPr>
              <w:pStyle w:val="33"/>
              <w:shd w:val="clear" w:color="auto" w:fill="auto"/>
              <w:tabs>
                <w:tab w:val="left" w:pos="438"/>
              </w:tabs>
              <w:spacing w:before="0" w:after="0" w:line="240" w:lineRule="auto"/>
              <w:rPr>
                <w:sz w:val="24"/>
                <w:szCs w:val="24"/>
              </w:rPr>
            </w:pPr>
            <w:r w:rsidRPr="00903FC0">
              <w:rPr>
                <w:rStyle w:val="32"/>
                <w:color w:val="000000"/>
                <w:sz w:val="24"/>
                <w:szCs w:val="24"/>
              </w:rPr>
              <w:t>Социально-культурные технологии</w:t>
            </w:r>
          </w:p>
          <w:p w:rsidR="00C7546C" w:rsidRPr="00523967" w:rsidRDefault="00C7546C" w:rsidP="00A054F2">
            <w:pPr>
              <w:jc w:val="both"/>
            </w:pPr>
            <w:r w:rsidRPr="00523967">
              <w:rPr>
                <w:rStyle w:val="32"/>
                <w:color w:val="000000"/>
                <w:szCs w:val="19"/>
              </w:rPr>
              <w:t>как система управления социокультурной деятельностью</w:t>
            </w:r>
          </w:p>
        </w:tc>
        <w:tc>
          <w:tcPr>
            <w:tcW w:w="6218" w:type="dxa"/>
          </w:tcPr>
          <w:p w:rsidR="00C7546C" w:rsidRPr="00523967" w:rsidRDefault="00C7546C" w:rsidP="00A054F2">
            <w:pPr>
              <w:rPr>
                <w:color w:val="FF0000"/>
              </w:rPr>
            </w:pPr>
            <w:r w:rsidRPr="00523967">
              <w:t>Технология СКД как система знаний об условиях, формах и методах социально-культурной деятельности. Основные группы социально-культурных технологий. Функциональные технологии. Общие технологии. Дифференцированные технологии. Технологии информационно-познавательной деятельности. Технология самодеятельного творчества. Рекреативно-оздоровительная технология. Понятия «информация» и «пропаганда». Виды дифференцированных технологий.</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Особенности и уровни развитиясоциально-культурных технологий</w:t>
            </w:r>
          </w:p>
        </w:tc>
        <w:tc>
          <w:tcPr>
            <w:tcW w:w="6218" w:type="dxa"/>
          </w:tcPr>
          <w:p w:rsidR="00C7546C" w:rsidRPr="00523967" w:rsidRDefault="00C7546C" w:rsidP="00A054F2">
            <w:r w:rsidRPr="00523967">
              <w:t>Логические основания классификации: историко- содержательные, функционально-процессуальные, социально-демографические.</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Классификация социально-культурных технологий</w:t>
            </w:r>
          </w:p>
        </w:tc>
        <w:tc>
          <w:tcPr>
            <w:tcW w:w="6218" w:type="dxa"/>
          </w:tcPr>
          <w:p w:rsidR="00C7546C" w:rsidRPr="00523967" w:rsidRDefault="00C7546C" w:rsidP="00A054F2">
            <w:pPr>
              <w:jc w:val="both"/>
            </w:pPr>
            <w:r w:rsidRPr="00523967">
              <w:t>Типология и классификация технологий социально-культурной деятельности. Основные подходы к типологизаци</w:t>
            </w:r>
            <w:r>
              <w:t>и и классификации технологий со</w:t>
            </w:r>
            <w:r w:rsidRPr="00523967">
              <w:t xml:space="preserve">циально-культурной деятельности: системный, синергетический, средовой, деятельностный, половозрастной, личностно-ориентированный, коммуникативный, ситуационный. </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Цели и содержание социально-культурных технологий</w:t>
            </w:r>
          </w:p>
        </w:tc>
        <w:tc>
          <w:tcPr>
            <w:tcW w:w="6218" w:type="dxa"/>
          </w:tcPr>
          <w:p w:rsidR="00C7546C" w:rsidRPr="00523967" w:rsidRDefault="00C7546C" w:rsidP="00A054F2">
            <w:pPr>
              <w:tabs>
                <w:tab w:val="left" w:pos="360"/>
              </w:tabs>
              <w:jc w:val="both"/>
            </w:pPr>
            <w:r w:rsidRPr="00523967">
              <w:t xml:space="preserve">Специфика системы целеполагания в социокультурной сфере. </w:t>
            </w:r>
          </w:p>
          <w:p w:rsidR="00C7546C" w:rsidRPr="00523967" w:rsidRDefault="00C7546C" w:rsidP="00A054F2">
            <w:pPr>
              <w:jc w:val="both"/>
            </w:pPr>
            <w:r w:rsidRPr="00523967">
              <w:t>Многообразие социокультурных форм как разнообразных способов познания и мира, ценностно-ориентационной, социально-организационной и предметной деятельности людей.  Структура технологического процесса: социальный заказ, цель, содержание, форма, методы, средства достижения цели, субъект, объект, материально-техническое обеспечение, кадровое обеспечение, корректировка цели, конечные результаты.Квалифицированное использование потенциала учреждений социокультурной сферы в решении социокультурных проблем.</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903FC0" w:rsidRDefault="00C7546C" w:rsidP="00A054F2">
            <w:pPr>
              <w:pStyle w:val="33"/>
              <w:shd w:val="clear" w:color="auto" w:fill="auto"/>
              <w:tabs>
                <w:tab w:val="left" w:pos="456"/>
              </w:tabs>
              <w:spacing w:before="0" w:after="0" w:line="240" w:lineRule="auto"/>
              <w:rPr>
                <w:sz w:val="24"/>
                <w:szCs w:val="24"/>
              </w:rPr>
            </w:pPr>
            <w:r w:rsidRPr="00903FC0">
              <w:rPr>
                <w:rStyle w:val="32"/>
                <w:color w:val="000000"/>
                <w:sz w:val="24"/>
                <w:szCs w:val="24"/>
              </w:rPr>
              <w:t>Средства, и методы социально-культурных</w:t>
            </w:r>
          </w:p>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технологий</w:t>
            </w:r>
          </w:p>
        </w:tc>
        <w:tc>
          <w:tcPr>
            <w:tcW w:w="6218" w:type="dxa"/>
          </w:tcPr>
          <w:p w:rsidR="00C7546C" w:rsidRPr="00523967" w:rsidRDefault="00C7546C" w:rsidP="00A054F2">
            <w:pPr>
              <w:jc w:val="both"/>
            </w:pPr>
            <w:r w:rsidRPr="00523967">
              <w:t>Средства, методы в социокультурных технологиях Основные средства социально-культурной деятельности: живое слово, печать, радио, телевидение, наглядные и технические средства, искусство и спорт, литература и художественная самодеятельность. Методы социально- культурной деятельности как способы, приемы, образы действий по использованию средств воздействия на объект. Классификация методов. Метод как совокупность приемов. Прием как элемент, деталь метода, вспомогательное средство. Совокупность средств, форм и методов как система общей методики социально-культурной деятельности. Методика как внутренний регулятор технологического процесса. Закономерности методик: неразрывная связь социальных и культурологических задач; соответствие содержания и формы; последовательность при подготовке и проведении проектов и программ; активно-деятельностный подход в создании программы; активизация аудитории; постепенное вовлечение во все более сложную деятельность; единство и взаим</w:t>
            </w:r>
            <w:r>
              <w:t>опереход субъекта и объекта; со</w:t>
            </w:r>
            <w:r w:rsidRPr="00523967">
              <w:t xml:space="preserve">единение развивающих, рекреационных и гедонистических функций. </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523967" w:rsidRDefault="00C7546C" w:rsidP="00A054F2">
            <w:pPr>
              <w:jc w:val="both"/>
            </w:pPr>
            <w:r w:rsidRPr="00523967">
              <w:rPr>
                <w:color w:val="000000"/>
                <w:lang w:eastAsia="ar-SA"/>
              </w:rPr>
              <w:t>Субъекты и объекты управления в социокультурных технологиях.</w:t>
            </w:r>
          </w:p>
        </w:tc>
        <w:tc>
          <w:tcPr>
            <w:tcW w:w="6218" w:type="dxa"/>
          </w:tcPr>
          <w:p w:rsidR="00C7546C" w:rsidRPr="00523967" w:rsidRDefault="00C7546C" w:rsidP="00A054F2">
            <w:pPr>
              <w:tabs>
                <w:tab w:val="left" w:pos="1316"/>
                <w:tab w:val="left" w:pos="2632"/>
                <w:tab w:val="left" w:pos="3948"/>
                <w:tab w:val="left" w:pos="5457"/>
                <w:tab w:val="left" w:pos="6709"/>
                <w:tab w:val="left" w:pos="7961"/>
                <w:tab w:val="left" w:pos="9213"/>
              </w:tabs>
              <w:jc w:val="both"/>
            </w:pPr>
            <w:r w:rsidRPr="00523967">
              <w:t>Субъекты и объекты управления в социокультурных технологиях. Понятия «субъекта» и «объекта» в социально-культурной деятельности и их многозначность. Взаимосвязь субъекта и объекта в процессе социально-культурной деятельности. Классификация субъектов. Человек как субъект социально-культурной деятельности. Социально-культурные институты и сеть учреждений культуры и искусства. Семья как объект и субъект социокультурных технологий. Социально-культурные общности и формирования. Современная элита и интеллигенция как специфические субъекты социально-культурной деятельности.</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523967" w:rsidRDefault="00C7546C" w:rsidP="00A054F2">
            <w:pPr>
              <w:jc w:val="both"/>
            </w:pPr>
            <w:r w:rsidRPr="00523967">
              <w:rPr>
                <w:color w:val="000000"/>
                <w:lang w:eastAsia="ar-SA"/>
              </w:rPr>
              <w:t>Содержание, формы в социокультурных технологиях.</w:t>
            </w:r>
          </w:p>
        </w:tc>
        <w:tc>
          <w:tcPr>
            <w:tcW w:w="6218" w:type="dxa"/>
          </w:tcPr>
          <w:p w:rsidR="00C7546C" w:rsidRPr="00523967" w:rsidRDefault="00C7546C" w:rsidP="00A054F2">
            <w:pPr>
              <w:jc w:val="both"/>
            </w:pPr>
            <w:r w:rsidRPr="00523967">
              <w:t>Форма как структура содержания, способ и прием организации людей в учреждениях социально-культурной сферы. Классификация форм. Диалектическое единство формы и содержания.  Содержание, формы в социокультурных технологиях. Формы организации досуга населения.</w:t>
            </w:r>
          </w:p>
        </w:tc>
      </w:tr>
      <w:tr w:rsidR="00C7546C" w:rsidRPr="00523967" w:rsidTr="005F3409">
        <w:tc>
          <w:tcPr>
            <w:tcW w:w="9781" w:type="dxa"/>
            <w:gridSpan w:val="3"/>
          </w:tcPr>
          <w:p w:rsidR="00C7546C" w:rsidRPr="00523967" w:rsidRDefault="00C7546C" w:rsidP="00256DE9">
            <w:pPr>
              <w:jc w:val="center"/>
              <w:rPr>
                <w:bCs/>
              </w:rPr>
            </w:pPr>
            <w:r w:rsidRPr="00523967">
              <w:rPr>
                <w:b/>
                <w:lang w:val="en-US"/>
              </w:rPr>
              <w:t>3</w:t>
            </w:r>
            <w:r w:rsidRPr="00523967">
              <w:rPr>
                <w:b/>
              </w:rPr>
              <w:t>семестр</w:t>
            </w:r>
          </w:p>
        </w:tc>
      </w:tr>
      <w:tr w:rsidR="00C7546C" w:rsidRPr="00523967" w:rsidTr="005F3409">
        <w:tc>
          <w:tcPr>
            <w:tcW w:w="567" w:type="dxa"/>
          </w:tcPr>
          <w:p w:rsidR="00C7546C" w:rsidRPr="00523967" w:rsidRDefault="00C7546C" w:rsidP="00A054F2">
            <w:pPr>
              <w:jc w:val="both"/>
              <w:rPr>
                <w:lang w:val="en-US"/>
              </w:rPr>
            </w:pPr>
            <w:r w:rsidRPr="00523967">
              <w:rPr>
                <w:lang w:val="en-US"/>
              </w:rPr>
              <w:t>1.</w:t>
            </w:r>
          </w:p>
        </w:tc>
        <w:tc>
          <w:tcPr>
            <w:tcW w:w="2996" w:type="dxa"/>
          </w:tcPr>
          <w:p w:rsidR="00C7546C" w:rsidRPr="00523967" w:rsidRDefault="00C7546C" w:rsidP="00A054F2">
            <w:pPr>
              <w:jc w:val="both"/>
            </w:pPr>
            <w:r w:rsidRPr="00523967">
              <w:rPr>
                <w:lang w:eastAsia="ar-SA"/>
              </w:rPr>
              <w:t>Типология технологий социокультурной деятельности</w:t>
            </w:r>
          </w:p>
        </w:tc>
        <w:tc>
          <w:tcPr>
            <w:tcW w:w="6218" w:type="dxa"/>
          </w:tcPr>
          <w:p w:rsidR="00C7546C" w:rsidRPr="00523967" w:rsidRDefault="00C7546C" w:rsidP="00A054F2">
            <w:pPr>
              <w:jc w:val="both"/>
            </w:pPr>
            <w:r w:rsidRPr="00523967">
              <w:t xml:space="preserve">Типология и классификация технологий социально-культурной деятельности. Основные подходы к типологизации и классификации технологий со-циально-культурной деятельности: системный, синергетический, средовой, деятельностный, половозрастной, личностно-ориентированный, коммуникативный, ситуационный. Логические основания классификации: историко- содержательные, функционально-процессуальные, социально-демографические. </w:t>
            </w:r>
          </w:p>
        </w:tc>
      </w:tr>
      <w:tr w:rsidR="00C7546C" w:rsidRPr="00523967" w:rsidTr="005F3409">
        <w:tc>
          <w:tcPr>
            <w:tcW w:w="567" w:type="dxa"/>
          </w:tcPr>
          <w:p w:rsidR="00C7546C" w:rsidRPr="00523967" w:rsidRDefault="00C7546C" w:rsidP="00A054F2">
            <w:pPr>
              <w:jc w:val="both"/>
            </w:pPr>
            <w:r w:rsidRPr="00523967">
              <w:rPr>
                <w:lang w:val="en-US"/>
              </w:rPr>
              <w:t>2.</w:t>
            </w:r>
          </w:p>
        </w:tc>
        <w:tc>
          <w:tcPr>
            <w:tcW w:w="2996" w:type="dxa"/>
          </w:tcPr>
          <w:p w:rsidR="00C7546C" w:rsidRPr="00523967" w:rsidRDefault="00C7546C" w:rsidP="00A054F2">
            <w:r w:rsidRPr="00523967">
              <w:rPr>
                <w:color w:val="000000"/>
                <w:lang w:eastAsia="ar-SA"/>
              </w:rPr>
              <w:t>Ведущий тип деятельности как критерий типологии технологии социально-культурной деятельности.</w:t>
            </w:r>
          </w:p>
        </w:tc>
        <w:tc>
          <w:tcPr>
            <w:tcW w:w="6218" w:type="dxa"/>
          </w:tcPr>
          <w:p w:rsidR="00C7546C" w:rsidRPr="00523967" w:rsidRDefault="00C7546C" w:rsidP="00A054F2">
            <w:pPr>
              <w:jc w:val="both"/>
              <w:rPr>
                <w:bCs/>
              </w:rPr>
            </w:pPr>
            <w:r w:rsidRPr="00523967">
              <w:t xml:space="preserve">Ведущий тип деятельности как критерий типологии технологий социально-культурной деятельности. </w:t>
            </w:r>
          </w:p>
        </w:tc>
      </w:tr>
      <w:tr w:rsidR="00C7546C" w:rsidRPr="00523967" w:rsidTr="005F3409">
        <w:tc>
          <w:tcPr>
            <w:tcW w:w="567" w:type="dxa"/>
          </w:tcPr>
          <w:p w:rsidR="00C7546C" w:rsidRPr="00523967" w:rsidRDefault="00C7546C" w:rsidP="00A054F2">
            <w:pPr>
              <w:jc w:val="both"/>
            </w:pPr>
            <w:r w:rsidRPr="00523967">
              <w:t>3.</w:t>
            </w:r>
          </w:p>
        </w:tc>
        <w:tc>
          <w:tcPr>
            <w:tcW w:w="2996" w:type="dxa"/>
          </w:tcPr>
          <w:p w:rsidR="00C7546C" w:rsidRPr="00523967" w:rsidRDefault="00C7546C" w:rsidP="00A054F2">
            <w:r w:rsidRPr="00523967">
              <w:rPr>
                <w:color w:val="000000"/>
                <w:lang w:eastAsia="ar-SA"/>
              </w:rPr>
              <w:t>Основные типы  технологии социально-культурной деятельности</w:t>
            </w:r>
          </w:p>
        </w:tc>
        <w:tc>
          <w:tcPr>
            <w:tcW w:w="6218" w:type="dxa"/>
          </w:tcPr>
          <w:p w:rsidR="00C7546C" w:rsidRPr="00523967" w:rsidRDefault="00C7546C" w:rsidP="00A054F2">
            <w:pPr>
              <w:rPr>
                <w:bCs/>
              </w:rPr>
            </w:pPr>
            <w:r w:rsidRPr="00523967">
              <w:t xml:space="preserve">Основные типы технологий социально-культурной деятельности: культуроохранные, культуротворческие, рекреативные, образовательные, социозащитные, проектные, информационно- рекламные технологии социально-культурной деятельности. Этнотехнологии. Технологии менеджмента. Маркетинговые технологии. Социокультурные технологии формирования культуры семьи, быта, образовательной и профессиональной деятельности, общественных отношений.  </w:t>
            </w:r>
          </w:p>
        </w:tc>
      </w:tr>
      <w:tr w:rsidR="00C7546C" w:rsidRPr="00523967" w:rsidTr="005F3409">
        <w:tc>
          <w:tcPr>
            <w:tcW w:w="567" w:type="dxa"/>
          </w:tcPr>
          <w:p w:rsidR="00C7546C" w:rsidRPr="00523967" w:rsidRDefault="00C7546C" w:rsidP="00A054F2">
            <w:pPr>
              <w:jc w:val="both"/>
            </w:pPr>
            <w:r w:rsidRPr="00523967">
              <w:t>4.</w:t>
            </w:r>
          </w:p>
        </w:tc>
        <w:tc>
          <w:tcPr>
            <w:tcW w:w="2996" w:type="dxa"/>
          </w:tcPr>
          <w:p w:rsidR="00C7546C" w:rsidRPr="00523967" w:rsidRDefault="00C7546C" w:rsidP="00A054F2">
            <w:pPr>
              <w:snapToGrid w:val="0"/>
              <w:rPr>
                <w:color w:val="000000"/>
                <w:lang w:eastAsia="ar-SA"/>
              </w:rPr>
            </w:pPr>
            <w:r w:rsidRPr="00523967">
              <w:rPr>
                <w:color w:val="000000"/>
                <w:lang w:eastAsia="ar-SA"/>
              </w:rPr>
              <w:t>Культуроохранные технологии</w:t>
            </w:r>
          </w:p>
        </w:tc>
        <w:tc>
          <w:tcPr>
            <w:tcW w:w="6218" w:type="dxa"/>
          </w:tcPr>
          <w:p w:rsidR="00C7546C" w:rsidRPr="00523967" w:rsidRDefault="00C7546C" w:rsidP="00A054F2">
            <w:pPr>
              <w:jc w:val="both"/>
              <w:rPr>
                <w:bCs/>
              </w:rPr>
            </w:pPr>
            <w:r w:rsidRPr="00523967">
              <w:t xml:space="preserve">Сущность и типология культуроохранных технологий. Технологии организации краеведческой работы. Технологии учета и изучения памятников истории и культуры, ландшафтных зон и историко-культурных заповедников. Технологии музеефикации частных художественных собраний и коллекций. Технологии развития туристско-экскурсионных маршрутов на базе историко-культурных объектов. Технологии возрождения традиционных форм социально-культурной деятельности (народных промыслов, ремесел, обрядов и др.) Поисково-исследовательская работа по изучению культурного наследия региона. </w:t>
            </w:r>
          </w:p>
        </w:tc>
      </w:tr>
      <w:tr w:rsidR="00C7546C" w:rsidRPr="00523967" w:rsidTr="005F3409">
        <w:tc>
          <w:tcPr>
            <w:tcW w:w="567" w:type="dxa"/>
          </w:tcPr>
          <w:p w:rsidR="00C7546C" w:rsidRPr="00523967" w:rsidRDefault="00C7546C" w:rsidP="00A054F2">
            <w:pPr>
              <w:jc w:val="both"/>
            </w:pPr>
            <w:r w:rsidRPr="00523967">
              <w:t>5.</w:t>
            </w:r>
          </w:p>
        </w:tc>
        <w:tc>
          <w:tcPr>
            <w:tcW w:w="2996" w:type="dxa"/>
          </w:tcPr>
          <w:p w:rsidR="00C7546C" w:rsidRPr="00523967" w:rsidRDefault="00C7546C" w:rsidP="00A054F2">
            <w:pPr>
              <w:snapToGrid w:val="0"/>
              <w:rPr>
                <w:color w:val="000000"/>
                <w:lang w:eastAsia="ar-SA"/>
              </w:rPr>
            </w:pPr>
            <w:r w:rsidRPr="00523967">
              <w:rPr>
                <w:color w:val="000000"/>
                <w:lang w:eastAsia="ar-SA"/>
              </w:rPr>
              <w:t>Культуротворческие технологии</w:t>
            </w:r>
          </w:p>
        </w:tc>
        <w:tc>
          <w:tcPr>
            <w:tcW w:w="6218" w:type="dxa"/>
          </w:tcPr>
          <w:p w:rsidR="00C7546C" w:rsidRPr="00523967" w:rsidRDefault="00C7546C" w:rsidP="00A054F2">
            <w:pPr>
              <w:jc w:val="both"/>
              <w:rPr>
                <w:bCs/>
              </w:rPr>
            </w:pPr>
            <w:r w:rsidRPr="00523967">
              <w:t>Сущность и типология культуротворческих технологий. Технологии создания и обогащения культурных ценностей, творческого развития детей, подростков и взрослых. Различные виды творчески формирующих, развивающих технологий. Технологии самодеятельного художественного, научно-технического, прикладного творчества и любительского движения. Технологии организации творческих лабораторий, мастерских, художественно-творческих товариществ, студий, школ, центров эстетического воспитания и творчества</w:t>
            </w:r>
          </w:p>
        </w:tc>
      </w:tr>
      <w:tr w:rsidR="00C7546C" w:rsidRPr="00523967" w:rsidTr="005F3409">
        <w:tc>
          <w:tcPr>
            <w:tcW w:w="567" w:type="dxa"/>
          </w:tcPr>
          <w:p w:rsidR="00C7546C" w:rsidRPr="00523967" w:rsidRDefault="00C7546C" w:rsidP="00A054F2">
            <w:pPr>
              <w:jc w:val="both"/>
            </w:pPr>
            <w:r w:rsidRPr="00523967">
              <w:t>6.</w:t>
            </w:r>
          </w:p>
        </w:tc>
        <w:tc>
          <w:tcPr>
            <w:tcW w:w="2996" w:type="dxa"/>
          </w:tcPr>
          <w:p w:rsidR="00C7546C" w:rsidRPr="00523967" w:rsidRDefault="00C7546C" w:rsidP="00A054F2">
            <w:pPr>
              <w:snapToGrid w:val="0"/>
              <w:rPr>
                <w:color w:val="000000"/>
                <w:lang w:eastAsia="ar-SA"/>
              </w:rPr>
            </w:pPr>
            <w:r w:rsidRPr="00523967">
              <w:rPr>
                <w:color w:val="000000"/>
                <w:lang w:eastAsia="ar-SA"/>
              </w:rPr>
              <w:t>Рекреативные технологии</w:t>
            </w:r>
          </w:p>
        </w:tc>
        <w:tc>
          <w:tcPr>
            <w:tcW w:w="6218" w:type="dxa"/>
          </w:tcPr>
          <w:p w:rsidR="00C7546C" w:rsidRPr="00523967" w:rsidRDefault="00C7546C" w:rsidP="00A054F2">
            <w:pPr>
              <w:jc w:val="both"/>
              <w:rPr>
                <w:bCs/>
              </w:rPr>
            </w:pPr>
            <w:r w:rsidRPr="00523967">
              <w:t>Технологии рекреационно-оздоровительной деятельности. Сущность рекреативных (восстановительных) технологий и их использование в процессе социально-культурной деятельности. Психофизиологические и социокультурные особенности рекреации. Рекреативные технологии как инструмент оздоровления образа жизни и повышения культуры быта. Организация рекреативной, игровой, развлекательной, физкультурно-оздоровительной деятельности. Технологии организации отдыха и развлечений. Рекреативный потенциал праздников, конкурсных, игровых, художественно-зрелищных досуговых</w:t>
            </w:r>
          </w:p>
        </w:tc>
      </w:tr>
      <w:tr w:rsidR="00C7546C" w:rsidRPr="00523967" w:rsidTr="005F3409">
        <w:tc>
          <w:tcPr>
            <w:tcW w:w="567" w:type="dxa"/>
          </w:tcPr>
          <w:p w:rsidR="00C7546C" w:rsidRPr="00523967" w:rsidRDefault="00C7546C" w:rsidP="00A054F2">
            <w:pPr>
              <w:jc w:val="both"/>
            </w:pPr>
            <w:r w:rsidRPr="00523967">
              <w:t>7.</w:t>
            </w:r>
          </w:p>
        </w:tc>
        <w:tc>
          <w:tcPr>
            <w:tcW w:w="2996" w:type="dxa"/>
          </w:tcPr>
          <w:p w:rsidR="00C7546C" w:rsidRPr="00523967" w:rsidRDefault="00C7546C" w:rsidP="00A054F2">
            <w:pPr>
              <w:snapToGrid w:val="0"/>
              <w:rPr>
                <w:lang w:eastAsia="ar-SA"/>
              </w:rPr>
            </w:pPr>
            <w:r w:rsidRPr="00523967">
              <w:rPr>
                <w:lang w:eastAsia="ar-SA"/>
              </w:rPr>
              <w:t>Образовательные технологии</w:t>
            </w:r>
          </w:p>
        </w:tc>
        <w:tc>
          <w:tcPr>
            <w:tcW w:w="6218" w:type="dxa"/>
          </w:tcPr>
          <w:p w:rsidR="00C7546C" w:rsidRPr="00523967" w:rsidRDefault="00C7546C" w:rsidP="00A054F2">
            <w:r w:rsidRPr="00523967">
              <w:t xml:space="preserve">Сущность и специфика образовательной деятельности в социально- культурной сфере. Концепции обучения и их психологические основания. Учебная деятельность. Мотивы учения. Психологические основы развивающего обучения. Соотношение обучения и воспитания. Проблемы дифференциации и индивидуализации обучения. Психологические аспекты компьютеризации обучения. Источники и составные части образовательных технологий. Классификация образовательных технологий по целям, содержанию, средствам и методам, применяемым в социально-культурной деятельности. Особенности организации процесса воспитания в социально- культурной сфере, его структура, модели и методы. Особенности организации процесса обучения в социально-культурной сфере: принципы дидактики и методы обучения. Система и методы непрерывного образования. Инновационные модели образовательного процесса в социально-культурной сфере. Интеграция воспитательных функций, возможностей учреждений культуры, образования и социальной работы. </w:t>
            </w:r>
          </w:p>
        </w:tc>
      </w:tr>
      <w:tr w:rsidR="00C7546C" w:rsidRPr="00523967" w:rsidTr="005F3409">
        <w:tc>
          <w:tcPr>
            <w:tcW w:w="567" w:type="dxa"/>
          </w:tcPr>
          <w:p w:rsidR="00C7546C" w:rsidRPr="00523967" w:rsidRDefault="00C7546C" w:rsidP="00A054F2">
            <w:pPr>
              <w:jc w:val="both"/>
            </w:pPr>
            <w:r w:rsidRPr="00523967">
              <w:t>8.</w:t>
            </w:r>
          </w:p>
        </w:tc>
        <w:tc>
          <w:tcPr>
            <w:tcW w:w="2996" w:type="dxa"/>
          </w:tcPr>
          <w:p w:rsidR="00C7546C" w:rsidRPr="00523967" w:rsidRDefault="00C7546C" w:rsidP="00A054F2">
            <w:pPr>
              <w:snapToGrid w:val="0"/>
              <w:rPr>
                <w:color w:val="000000"/>
                <w:lang w:eastAsia="ar-SA"/>
              </w:rPr>
            </w:pPr>
            <w:r w:rsidRPr="00523967">
              <w:rPr>
                <w:color w:val="000000"/>
                <w:lang w:eastAsia="ar-SA"/>
              </w:rPr>
              <w:t>Социозащитные технологии</w:t>
            </w:r>
          </w:p>
        </w:tc>
        <w:tc>
          <w:tcPr>
            <w:tcW w:w="6218" w:type="dxa"/>
          </w:tcPr>
          <w:p w:rsidR="00C7546C" w:rsidRPr="00523967" w:rsidRDefault="00C7546C" w:rsidP="00A054F2">
            <w:pPr>
              <w:jc w:val="both"/>
              <w:rPr>
                <w:bCs/>
              </w:rPr>
            </w:pPr>
            <w:r w:rsidRPr="00523967">
              <w:t>Социально-защитные и реабилитационные технологии. Сущность, характеристика, классификация и типология социально- защитных и реабилитационных технологий. Гуманистические и нравственно-этические основы теории и практики социально-культурной реабилитации. Личность с проблемами как субъект социально-культурной деятельности. Общее и особенное в социально-культурной деятельности лю-дей с нормальным и нарушенным развитием. Понятие нормы и отклонения в интеллектуальном, соматическом, психическом и моторном развитии человека. Эволюция этих понятий. Научные достижения дефектологии, специальной педагогики, коррекционной педагогики и их значение для развития современной социально-культурной деятельности. Особенности реализации технологий социально-культурной реабилитации детей, пожилых и инвалидов. Арттерапия и культуротерапия, библиотерапия, танцетерапия, театротерапия, игротерапия, сказкотерапия, гарденотерапия, иппо-терапия и другие технологии социально-культурной реабилитации</w:t>
            </w:r>
          </w:p>
        </w:tc>
      </w:tr>
      <w:tr w:rsidR="00C7546C" w:rsidRPr="00523967" w:rsidTr="005F3409">
        <w:tc>
          <w:tcPr>
            <w:tcW w:w="567" w:type="dxa"/>
          </w:tcPr>
          <w:p w:rsidR="00C7546C" w:rsidRPr="00523967" w:rsidRDefault="00C7546C" w:rsidP="00A054F2">
            <w:pPr>
              <w:jc w:val="both"/>
            </w:pPr>
            <w:r w:rsidRPr="00523967">
              <w:t>9.</w:t>
            </w:r>
          </w:p>
        </w:tc>
        <w:tc>
          <w:tcPr>
            <w:tcW w:w="2996" w:type="dxa"/>
          </w:tcPr>
          <w:p w:rsidR="00C7546C" w:rsidRPr="00903FC0" w:rsidRDefault="00C7546C" w:rsidP="00A054F2">
            <w:pPr>
              <w:pStyle w:val="33"/>
              <w:shd w:val="clear" w:color="auto" w:fill="auto"/>
              <w:tabs>
                <w:tab w:val="left" w:pos="474"/>
              </w:tabs>
              <w:spacing w:before="0" w:after="0" w:line="240" w:lineRule="auto"/>
              <w:rPr>
                <w:sz w:val="24"/>
                <w:szCs w:val="24"/>
              </w:rPr>
            </w:pPr>
            <w:r w:rsidRPr="00903FC0">
              <w:rPr>
                <w:rStyle w:val="32"/>
                <w:color w:val="000000"/>
                <w:sz w:val="24"/>
                <w:szCs w:val="24"/>
              </w:rPr>
              <w:t>Технологии социально-культурного прогнозирования</w:t>
            </w:r>
          </w:p>
          <w:p w:rsidR="00C7546C" w:rsidRPr="00523967" w:rsidRDefault="00C7546C" w:rsidP="00A054F2">
            <w:pPr>
              <w:snapToGrid w:val="0"/>
              <w:rPr>
                <w:color w:val="000000"/>
                <w:lang w:eastAsia="ar-SA"/>
              </w:rPr>
            </w:pPr>
            <w:r w:rsidRPr="00523967">
              <w:rPr>
                <w:rStyle w:val="32"/>
                <w:color w:val="000000"/>
                <w:szCs w:val="19"/>
              </w:rPr>
              <w:t>и моделирования</w:t>
            </w:r>
          </w:p>
        </w:tc>
        <w:tc>
          <w:tcPr>
            <w:tcW w:w="6218" w:type="dxa"/>
          </w:tcPr>
          <w:p w:rsidR="00C7546C" w:rsidRPr="00523967" w:rsidRDefault="00C7546C" w:rsidP="00A054F2">
            <w:pPr>
              <w:jc w:val="both"/>
              <w:rPr>
                <w:bCs/>
              </w:rPr>
            </w:pPr>
            <w:r w:rsidRPr="00523967">
              <w:t>Составные компоненты социокультурных технологий: изучение проблемного поля социума, диагностика, определение целей и задач форм, средств и методов. Уровни реализаций социокультурных технологий. Социокультурный проект. Социокультурная программа. Элементы моделирования и конструирования в социокультурных технологиях. Базовые социо- культурные технологические системы (рекреационные, зрелищные, игровые, информационные, просветительские, коммуникативные, творческой и социальной деятельности). Стадии, методы и инструментарий социально- культурного проектирования, разработка программ и планов социально- культурной деятельности. Технология моделирования, модели социального прогнозирования. Обоснование и апробация социокультурных проектов</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523967" w:rsidRDefault="00C7546C" w:rsidP="00A054F2">
            <w:pPr>
              <w:snapToGrid w:val="0"/>
              <w:rPr>
                <w:color w:val="000000"/>
                <w:lang w:eastAsia="ar-SA"/>
              </w:rPr>
            </w:pPr>
            <w:r w:rsidRPr="00523967">
              <w:rPr>
                <w:color w:val="000000"/>
                <w:lang w:eastAsia="ar-SA"/>
              </w:rPr>
              <w:t>Организационно-управленческие технологии</w:t>
            </w:r>
          </w:p>
        </w:tc>
        <w:tc>
          <w:tcPr>
            <w:tcW w:w="6218" w:type="dxa"/>
          </w:tcPr>
          <w:p w:rsidR="00C7546C" w:rsidRPr="00523967" w:rsidRDefault="00C7546C" w:rsidP="00A054F2">
            <w:r w:rsidRPr="00523967">
              <w:t xml:space="preserve">Управленческие технологии и их роль в реализации социокультурных программ. Социально-культурная деятельность как объект управления. Социально-культурный менеджмент как деятельностный процесс. Классификация подходов и школ менеджмента. Организация и ее структура. Функции менеджмента. Технологии управленческого цикла. Технологии анализа и маркетинга. Технологии прогнозирования, принятия управленческих решений, планирования, организации, контроля. Коммуникации в управлении. Психологические аспекты менеджмента. Методы мотивации и стимуляции в социально-культурной сфере. Штат менеджеров в учреждениях социально-культурной сферы. Власть. Лидерство. Стили руководства. Имидж менеджера. Специфические технологии управления субъектами в социально-культурной сфере.  </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903FC0" w:rsidRDefault="00C7546C" w:rsidP="00A054F2">
            <w:pPr>
              <w:pStyle w:val="33"/>
              <w:shd w:val="clear" w:color="auto" w:fill="auto"/>
              <w:tabs>
                <w:tab w:val="left" w:pos="474"/>
              </w:tabs>
              <w:spacing w:before="0" w:after="0" w:line="240" w:lineRule="auto"/>
              <w:rPr>
                <w:sz w:val="24"/>
                <w:szCs w:val="24"/>
              </w:rPr>
            </w:pPr>
            <w:r w:rsidRPr="00903FC0">
              <w:rPr>
                <w:rStyle w:val="32"/>
                <w:color w:val="000000"/>
                <w:sz w:val="24"/>
                <w:szCs w:val="24"/>
              </w:rPr>
              <w:t>Социально-культурные технологии как открытая</w:t>
            </w:r>
          </w:p>
          <w:p w:rsidR="00C7546C" w:rsidRPr="00523967" w:rsidRDefault="00C7546C" w:rsidP="00A054F2">
            <w:pPr>
              <w:snapToGrid w:val="0"/>
              <w:rPr>
                <w:color w:val="000000"/>
                <w:lang w:eastAsia="ar-SA"/>
              </w:rPr>
            </w:pPr>
            <w:r w:rsidRPr="00523967">
              <w:rPr>
                <w:rStyle w:val="32"/>
                <w:color w:val="000000"/>
                <w:szCs w:val="19"/>
              </w:rPr>
              <w:t>инновационная система</w:t>
            </w:r>
          </w:p>
        </w:tc>
        <w:tc>
          <w:tcPr>
            <w:tcW w:w="6218" w:type="dxa"/>
          </w:tcPr>
          <w:p w:rsidR="00C7546C" w:rsidRPr="00523967" w:rsidRDefault="00C7546C" w:rsidP="00A054F2">
            <w:pPr>
              <w:jc w:val="both"/>
              <w:rPr>
                <w:bCs/>
              </w:rPr>
            </w:pPr>
            <w:r w:rsidRPr="00523967">
              <w:t>Альтернативные инновационные технологии. Понятие «инновация». Сущность и виды инновационных технологий. Творческие идеи как условие зарож</w:t>
            </w:r>
            <w:r>
              <w:t>дения и развития инновации. Со</w:t>
            </w:r>
            <w:r w:rsidRPr="00523967">
              <w:t>отношение понятий «инновация» и «но</w:t>
            </w:r>
            <w:r>
              <w:t>вовведение». Взаимосвязь и взаи</w:t>
            </w:r>
            <w:r w:rsidRPr="00523967">
              <w:t xml:space="preserve">модополнение инноваций и традиций. Повышение эффективности социально-культурной деятельности как результат использования инновационных технологий. Механизм осуществления инновации. Метод мозгового штурма. Метод постановки ключевых вопросов «что? где? куда?». Методы инверсии, эмпатии, многомерных матриц, «записной книжки». Практика осуществления инновационных технологий. Социальная защита авторских проектов и программ. Функциональные модели информационных банков социально-культурных инноваций.  </w:t>
            </w:r>
          </w:p>
        </w:tc>
      </w:tr>
      <w:tr w:rsidR="00C7546C" w:rsidRPr="00523967" w:rsidTr="005F3409">
        <w:tc>
          <w:tcPr>
            <w:tcW w:w="567" w:type="dxa"/>
          </w:tcPr>
          <w:p w:rsidR="00C7546C" w:rsidRPr="00523967" w:rsidRDefault="00C7546C" w:rsidP="00A054F2">
            <w:pPr>
              <w:jc w:val="both"/>
            </w:pPr>
          </w:p>
        </w:tc>
        <w:tc>
          <w:tcPr>
            <w:tcW w:w="2996" w:type="dxa"/>
          </w:tcPr>
          <w:p w:rsidR="00C7546C" w:rsidRPr="00523967" w:rsidRDefault="00C7546C" w:rsidP="00256DE9">
            <w:pPr>
              <w:jc w:val="center"/>
            </w:pPr>
            <w:r w:rsidRPr="00523967">
              <w:rPr>
                <w:b/>
                <w:lang w:val="en-US"/>
              </w:rPr>
              <w:t>4</w:t>
            </w:r>
            <w:r w:rsidRPr="00523967">
              <w:rPr>
                <w:b/>
              </w:rPr>
              <w:t>семестр</w:t>
            </w:r>
          </w:p>
        </w:tc>
        <w:tc>
          <w:tcPr>
            <w:tcW w:w="6218" w:type="dxa"/>
          </w:tcPr>
          <w:p w:rsidR="00C7546C" w:rsidRPr="00523967" w:rsidRDefault="00C7546C" w:rsidP="00A054F2">
            <w:pPr>
              <w:jc w:val="both"/>
              <w:rPr>
                <w:bCs/>
              </w:rPr>
            </w:pPr>
          </w:p>
        </w:tc>
      </w:tr>
      <w:tr w:rsidR="00C7546C" w:rsidRPr="00523967" w:rsidTr="005F3409">
        <w:tc>
          <w:tcPr>
            <w:tcW w:w="567" w:type="dxa"/>
          </w:tcPr>
          <w:p w:rsidR="00C7546C" w:rsidRPr="00523967" w:rsidRDefault="00C7546C" w:rsidP="006E0455">
            <w:pPr>
              <w:pStyle w:val="a3"/>
              <w:widowControl/>
              <w:numPr>
                <w:ilvl w:val="0"/>
                <w:numId w:val="16"/>
              </w:numPr>
              <w:autoSpaceDE/>
              <w:autoSpaceDN/>
              <w:adjustRightInd/>
              <w:ind w:left="0" w:firstLine="0"/>
              <w:jc w:val="both"/>
            </w:pPr>
            <w:r w:rsidRPr="00523967">
              <w:t>1.</w:t>
            </w:r>
          </w:p>
        </w:tc>
        <w:tc>
          <w:tcPr>
            <w:tcW w:w="2996" w:type="dxa"/>
          </w:tcPr>
          <w:p w:rsidR="00C7546C" w:rsidRPr="00523967" w:rsidRDefault="00C7546C" w:rsidP="00A054F2">
            <w:pPr>
              <w:snapToGrid w:val="0"/>
              <w:rPr>
                <w:color w:val="000000"/>
                <w:lang w:eastAsia="ar-SA"/>
              </w:rPr>
            </w:pPr>
            <w:r w:rsidRPr="00523967">
              <w:rPr>
                <w:color w:val="000000"/>
                <w:lang w:eastAsia="ar-SA"/>
              </w:rPr>
              <w:t>Информационно-рекламные.</w:t>
            </w:r>
          </w:p>
        </w:tc>
        <w:tc>
          <w:tcPr>
            <w:tcW w:w="6218" w:type="dxa"/>
          </w:tcPr>
          <w:p w:rsidR="00C7546C" w:rsidRPr="00523967" w:rsidRDefault="00C7546C" w:rsidP="00A054F2">
            <w:pPr>
              <w:jc w:val="both"/>
              <w:rPr>
                <w:bCs/>
              </w:rPr>
            </w:pPr>
            <w:r w:rsidRPr="00523967">
              <w:t>Технологии</w:t>
            </w:r>
            <w:r>
              <w:t xml:space="preserve"> информационно-просветительной </w:t>
            </w:r>
            <w:r w:rsidRPr="00523967">
              <w:t>и рекламной деятельности в сфере культуры и досуга. Цели и направления информационно-просветительной деятельности. Информация, ее свойства и виды: социальная, культурная, политическая, научная, художественная, техническая, экономическая, экологическая и др. Признаки информационно-просветительной деятельности: интенсивность содержания, доступность, свободный характер, отсутствие жесткой регламентации, возможность для внедрения современных популяризаторских методик.Формы информационно-просветительной деятельности: лекции, беседы, доклады, диспуты, кинолектории, чтения, народные университеты, кружки, школы, выставки и др. Приемы ораторского искусства и их роль в информационно-просветите</w:t>
            </w:r>
            <w:r>
              <w:t>льской деятельности. Условия эф</w:t>
            </w:r>
            <w:r w:rsidRPr="00523967">
              <w:t>фективности информационно-просветительной деятельности: изучение информационных потребностей, диф</w:t>
            </w:r>
            <w:r>
              <w:t>ференцированный подход к различ</w:t>
            </w:r>
            <w:r w:rsidRPr="00523967">
              <w:t xml:space="preserve">ным группам населения, учет общественного мнения, использование активных форм, опора на диалог. Технология создания информационного банка данных. Демонстрационные технологии. Технологии избирательных кампаний. Рекламно-информационное обеспечение социально-культурной деятельности.  Массмедийные технологии: назначение, специфика, тенденции развития. Связь техники и культуры в развитии средств массовой коммуникации. Понятия «массмедиа», «мультимедиа». Новая философия применения персональных компьютеров. Предназначение мультимедийных технологий. Специфика культурных продуктов и услуг мультимедийных технологий. Гипертекст и гипермедиа. Мультимедиа как источник инноваций в разработке образовательных, художественно-зрелищных, развлекательно- игровых, реабилитационных и других технологий. Медиаобразование и дистанционное обучение. Медиадосуг и экология экранной культуры. Роль и значение мультимедийных технологий в социально-культурной деятельности.  </w:t>
            </w:r>
          </w:p>
        </w:tc>
      </w:tr>
      <w:tr w:rsidR="00C7546C" w:rsidRPr="00523967" w:rsidTr="005F3409">
        <w:tc>
          <w:tcPr>
            <w:tcW w:w="567" w:type="dxa"/>
          </w:tcPr>
          <w:p w:rsidR="00C7546C" w:rsidRPr="00523967" w:rsidRDefault="00C7546C" w:rsidP="006E0455">
            <w:pPr>
              <w:pStyle w:val="a3"/>
              <w:widowControl/>
              <w:numPr>
                <w:ilvl w:val="0"/>
                <w:numId w:val="16"/>
              </w:numPr>
              <w:autoSpaceDE/>
              <w:autoSpaceDN/>
              <w:adjustRightInd/>
              <w:ind w:left="0" w:firstLine="0"/>
              <w:jc w:val="both"/>
            </w:pPr>
            <w:r w:rsidRPr="00523967">
              <w:t>2.</w:t>
            </w:r>
          </w:p>
        </w:tc>
        <w:tc>
          <w:tcPr>
            <w:tcW w:w="2996" w:type="dxa"/>
          </w:tcPr>
          <w:p w:rsidR="00C7546C" w:rsidRPr="00523967" w:rsidRDefault="00C7546C" w:rsidP="00A054F2">
            <w:pPr>
              <w:snapToGrid w:val="0"/>
              <w:rPr>
                <w:color w:val="000000"/>
                <w:lang w:eastAsia="ar-SA"/>
              </w:rPr>
            </w:pPr>
            <w:r w:rsidRPr="00523967">
              <w:rPr>
                <w:color w:val="000000"/>
                <w:lang w:eastAsia="ar-SA"/>
              </w:rPr>
              <w:t>Этнотехнологии.</w:t>
            </w:r>
          </w:p>
        </w:tc>
        <w:tc>
          <w:tcPr>
            <w:tcW w:w="6218" w:type="dxa"/>
          </w:tcPr>
          <w:p w:rsidR="00C7546C" w:rsidRPr="00523967" w:rsidRDefault="00C7546C" w:rsidP="00A054F2">
            <w:pPr>
              <w:jc w:val="both"/>
              <w:rPr>
                <w:bCs/>
              </w:rPr>
            </w:pPr>
            <w:r w:rsidRPr="00523967">
              <w:t xml:space="preserve">Специфика и содержание этнонаправленных технологий. Этническая природа социально-культурных процессов. Роль этнопедагогики в современной теории и практике социально-культурной деятельности. Этнопедагогические механизмы передачи от поколения духовно- нравственных ценностей и идеалов народа, стереотипов и моделей поведения. Экологическое воспитание и народная педагогика. Традиционные формы воспитания детей у русских и других народов России. Этнопедаго-гические функции детского фольклора, народных игр, традиционных праздников и обрядов, народного художественного творчества. Творческие, развивающие, обучающие, рекреативные этнокультурные технологии на различных ступенях гуманитарного, художественного образования в допрофессиональном образовании (детский сад, школа, учреждения дополнительного образования), базовом профессиональном образовании (вузы и средние специальные учебные заведения), системе повышения квалификации. Национально-культурные и культурно-образовательные центры, воскресные школы, студии, общественные организации и объединения.  </w:t>
            </w:r>
          </w:p>
        </w:tc>
      </w:tr>
      <w:tr w:rsidR="00C7546C" w:rsidRPr="00523967" w:rsidTr="005F3409">
        <w:tc>
          <w:tcPr>
            <w:tcW w:w="567" w:type="dxa"/>
          </w:tcPr>
          <w:p w:rsidR="00C7546C" w:rsidRPr="00523967" w:rsidRDefault="00C7546C" w:rsidP="006E0455">
            <w:pPr>
              <w:pStyle w:val="a3"/>
              <w:widowControl/>
              <w:numPr>
                <w:ilvl w:val="0"/>
                <w:numId w:val="16"/>
              </w:numPr>
              <w:autoSpaceDE/>
              <w:autoSpaceDN/>
              <w:adjustRightInd/>
              <w:ind w:left="0" w:firstLine="0"/>
              <w:jc w:val="both"/>
            </w:pPr>
            <w:r w:rsidRPr="00523967">
              <w:t>3.</w:t>
            </w:r>
          </w:p>
        </w:tc>
        <w:tc>
          <w:tcPr>
            <w:tcW w:w="2996" w:type="dxa"/>
          </w:tcPr>
          <w:p w:rsidR="00C7546C" w:rsidRPr="00523967" w:rsidRDefault="00C7546C" w:rsidP="00A054F2">
            <w:pPr>
              <w:jc w:val="both"/>
              <w:rPr>
                <w:color w:val="000000"/>
                <w:lang w:eastAsia="ar-SA"/>
              </w:rPr>
            </w:pPr>
            <w:r w:rsidRPr="00523967">
              <w:rPr>
                <w:color w:val="000000"/>
                <w:lang w:eastAsia="ar-SA"/>
              </w:rPr>
              <w:t>Социокультурные технологии формирования культуры семьи, быта,</w:t>
            </w:r>
          </w:p>
          <w:p w:rsidR="00C7546C" w:rsidRPr="00523967" w:rsidRDefault="00C7546C" w:rsidP="00A054F2">
            <w:pPr>
              <w:jc w:val="both"/>
            </w:pPr>
            <w:r w:rsidRPr="00523967">
              <w:rPr>
                <w:color w:val="000000"/>
                <w:lang w:eastAsia="ar-SA"/>
              </w:rPr>
              <w:t>образовательной и профессиональной деятельности, общественных отношений</w:t>
            </w:r>
          </w:p>
        </w:tc>
        <w:tc>
          <w:tcPr>
            <w:tcW w:w="6218" w:type="dxa"/>
          </w:tcPr>
          <w:p w:rsidR="00C7546C" w:rsidRPr="00523967" w:rsidRDefault="00C7546C" w:rsidP="00A054F2">
            <w:pPr>
              <w:jc w:val="both"/>
              <w:rPr>
                <w:bCs/>
              </w:rPr>
            </w:pPr>
            <w:r w:rsidRPr="00523967">
              <w:rPr>
                <w:color w:val="000000"/>
              </w:rPr>
              <w:t>Семья как социокультурный институт. Механизмы формирования культуры семьи. Деятельность учреждений семейного творчества и досуга. Современные проблемы образования. Общее и профессиональной образование. Технологии общественных связей и отношений. Создание имиджа и общественной популярности. Развитие связей с государственными органами управления, спонсорами, инвесторами и конкурентами.</w:t>
            </w:r>
          </w:p>
        </w:tc>
      </w:tr>
      <w:tr w:rsidR="00C7546C" w:rsidRPr="00523967" w:rsidTr="005F3409">
        <w:tc>
          <w:tcPr>
            <w:tcW w:w="567" w:type="dxa"/>
          </w:tcPr>
          <w:p w:rsidR="00C7546C" w:rsidRPr="00523967" w:rsidRDefault="00C7546C" w:rsidP="006E0455">
            <w:pPr>
              <w:pStyle w:val="a3"/>
              <w:widowControl/>
              <w:numPr>
                <w:ilvl w:val="0"/>
                <w:numId w:val="16"/>
              </w:numPr>
              <w:autoSpaceDE/>
              <w:autoSpaceDN/>
              <w:adjustRightInd/>
              <w:ind w:left="0" w:firstLine="0"/>
              <w:jc w:val="both"/>
            </w:pPr>
            <w:r w:rsidRPr="00523967">
              <w:t>4.</w:t>
            </w:r>
          </w:p>
        </w:tc>
        <w:tc>
          <w:tcPr>
            <w:tcW w:w="2996" w:type="dxa"/>
          </w:tcPr>
          <w:p w:rsidR="00C7546C" w:rsidRPr="00523967" w:rsidRDefault="00C7546C" w:rsidP="00A054F2">
            <w:pPr>
              <w:snapToGrid w:val="0"/>
              <w:rPr>
                <w:color w:val="000000"/>
                <w:lang w:eastAsia="ar-SA"/>
              </w:rPr>
            </w:pPr>
            <w:r w:rsidRPr="00523967">
              <w:rPr>
                <w:color w:val="000000"/>
                <w:lang w:eastAsia="ar-SA"/>
              </w:rPr>
              <w:t>Индивидуальный уровень реализации социокультурных технологий</w:t>
            </w:r>
          </w:p>
        </w:tc>
        <w:tc>
          <w:tcPr>
            <w:tcW w:w="6218" w:type="dxa"/>
          </w:tcPr>
          <w:p w:rsidR="00C7546C" w:rsidRPr="00523967" w:rsidRDefault="00C7546C" w:rsidP="00A054F2">
            <w:pPr>
              <w:jc w:val="both"/>
              <w:rPr>
                <w:bCs/>
              </w:rPr>
            </w:pPr>
            <w:r w:rsidRPr="00523967">
              <w:t>Целенаправленное воздействие на человека с целью реализации его потенциальных способностей. Работа с трудными подростками, неблагополучными семьями, людьми, попавшими в трудную жизненную ситуацию. Работа с посетителями учреждения культуры. Направления работы: изучение индивидуальных особенностей человека; создание условий в учреждении культуры для удовлетворения запросов посетителей. Формы индивидуальной работы: беседы, консультации, индивидуальные репетиции, индивидуальные заказы местным умельцам, помощь в организации выставок.</w:t>
            </w:r>
          </w:p>
        </w:tc>
      </w:tr>
      <w:tr w:rsidR="00C7546C" w:rsidRPr="00523967" w:rsidTr="005F3409">
        <w:tc>
          <w:tcPr>
            <w:tcW w:w="567" w:type="dxa"/>
          </w:tcPr>
          <w:p w:rsidR="00C7546C" w:rsidRPr="00523967" w:rsidRDefault="00C7546C" w:rsidP="006E0455">
            <w:pPr>
              <w:pStyle w:val="a3"/>
              <w:widowControl/>
              <w:numPr>
                <w:ilvl w:val="0"/>
                <w:numId w:val="16"/>
              </w:numPr>
              <w:autoSpaceDE/>
              <w:autoSpaceDN/>
              <w:adjustRightInd/>
              <w:ind w:left="0" w:firstLine="0"/>
              <w:jc w:val="both"/>
            </w:pPr>
          </w:p>
        </w:tc>
        <w:tc>
          <w:tcPr>
            <w:tcW w:w="2996" w:type="dxa"/>
          </w:tcPr>
          <w:p w:rsidR="00C7546C" w:rsidRPr="00523967" w:rsidRDefault="00C7546C" w:rsidP="00A054F2">
            <w:pPr>
              <w:snapToGrid w:val="0"/>
              <w:rPr>
                <w:color w:val="000000"/>
                <w:lang w:eastAsia="ar-SA"/>
              </w:rPr>
            </w:pPr>
            <w:r w:rsidRPr="00523967">
              <w:rPr>
                <w:color w:val="000000"/>
                <w:lang w:eastAsia="ar-SA"/>
              </w:rPr>
              <w:t>Групповой уровень реализации социокультурных технологий.</w:t>
            </w:r>
          </w:p>
        </w:tc>
        <w:tc>
          <w:tcPr>
            <w:tcW w:w="6218" w:type="dxa"/>
          </w:tcPr>
          <w:p w:rsidR="00C7546C" w:rsidRPr="00523967" w:rsidRDefault="00C7546C" w:rsidP="00A054F2">
            <w:pPr>
              <w:rPr>
                <w:bCs/>
              </w:rPr>
            </w:pPr>
            <w:r w:rsidRPr="00523967">
              <w:t>Общение в группе. Возрастные и профессиональные группы, национально-этнические общности. Формы групповых мероприятий: музыкальный салон, деловые игры, диспуты, репетиции. Методика групповой социокультурной деятельности: определение цели, задач и ожидаемых результатов; знание специфики аудитории; разработка сценария мероприятия. Организация: кадровое, техническое и материальное обеспечение. Технология групповой социокультурной деятельности с художественным коллективом.</w:t>
            </w:r>
          </w:p>
        </w:tc>
      </w:tr>
      <w:tr w:rsidR="00C7546C" w:rsidRPr="00523967" w:rsidTr="005F3409">
        <w:tc>
          <w:tcPr>
            <w:tcW w:w="567" w:type="dxa"/>
          </w:tcPr>
          <w:p w:rsidR="00C7546C" w:rsidRPr="00523967" w:rsidRDefault="00C7546C" w:rsidP="006E0455">
            <w:pPr>
              <w:pStyle w:val="a3"/>
              <w:widowControl/>
              <w:numPr>
                <w:ilvl w:val="0"/>
                <w:numId w:val="16"/>
              </w:numPr>
              <w:autoSpaceDE/>
              <w:autoSpaceDN/>
              <w:adjustRightInd/>
              <w:ind w:left="0" w:firstLine="0"/>
              <w:jc w:val="both"/>
            </w:pPr>
          </w:p>
        </w:tc>
        <w:tc>
          <w:tcPr>
            <w:tcW w:w="2996" w:type="dxa"/>
          </w:tcPr>
          <w:p w:rsidR="00C7546C" w:rsidRPr="00523967" w:rsidRDefault="00C7546C" w:rsidP="00A054F2">
            <w:pPr>
              <w:snapToGrid w:val="0"/>
              <w:rPr>
                <w:color w:val="000000"/>
                <w:lang w:eastAsia="ar-SA"/>
              </w:rPr>
            </w:pPr>
            <w:r w:rsidRPr="00523967">
              <w:rPr>
                <w:color w:val="000000"/>
                <w:lang w:eastAsia="ar-SA"/>
              </w:rPr>
              <w:t>Массовый уровень реализации социокультурных технологий</w:t>
            </w:r>
          </w:p>
        </w:tc>
        <w:tc>
          <w:tcPr>
            <w:tcW w:w="6218" w:type="dxa"/>
          </w:tcPr>
          <w:p w:rsidR="00C7546C" w:rsidRPr="00523967" w:rsidRDefault="00C7546C" w:rsidP="00A054F2">
            <w:pPr>
              <w:jc w:val="both"/>
            </w:pPr>
            <w:r w:rsidRPr="00523967">
              <w:t>Структура технологии массовой СКД: содержание, композиция, масштабы и характер аудитории и её расположение в пространстве, набор средств интеллектуально-эмоционального воздействия. Формы массовых мероприятий: праздники, фестивали, ярмарки, концерты. Техническое обеспечение. Средства воздействия на аудиторию: психолого-педагогические (общение, игра, развлечения); информационно-эмоциональные (слово, произведения искусства).Организация массовых мероприятий: подбор специалистов, охрана порядка, дополнительные услуги (сувениры, транспорт, питание), реклама.</w:t>
            </w:r>
          </w:p>
          <w:p w:rsidR="00C7546C" w:rsidRPr="00523967" w:rsidRDefault="00C7546C" w:rsidP="00A054F2">
            <w:pPr>
              <w:jc w:val="both"/>
            </w:pPr>
            <w:r w:rsidRPr="00523967">
              <w:t>Aлгоритм разработки культурно-досуговых программ. Культурно-досуговая программа как групповая или массовая форма культурных развлечений с элементами интеллектуальных занятий, межличностного общения и организованного отдыха. Функции культурно- досуговых программ в учреждениях социально-культурной сферы различных типов: познавательные, воспитательные, коммуникативные, развивающие, диагностические, коррекционные, развлекательные и др.</w:t>
            </w:r>
          </w:p>
          <w:p w:rsidR="00C7546C" w:rsidRPr="00523967" w:rsidRDefault="00C7546C" w:rsidP="00A054F2">
            <w:pPr>
              <w:jc w:val="both"/>
              <w:rPr>
                <w:bCs/>
              </w:rPr>
            </w:pPr>
            <w:r w:rsidRPr="00523967">
              <w:t>Видовое разнообразие программ. Этапы технологического процесса: анализ обстановки, формулировка цели, планирование программы, создание программы, корректировка цели, репетиции, проведение программы, анализ проведенной программы. Сценарий программы: тема, идея, замысел программы, подбор игрового материала, способов активизации участников и зрителей. Сценарный ход: спортивно-игровой, географический, криминальный, бытовой интриги, путешествие во времени, пространстве, по сказкам и мультфильмам, перевоплощение в животных, растений и т.д.Спектр игровых заданий в программах: аукцион, аттракцион, эстафета, игры со словами, считалки, загадки, загадки с коллективным ответом, шарады, ребусы, анаграммы, буриме. Музыкальное, техническое, художественное и реквизиторское обеспечение программы. Требования к ведущему программы. Критерии оценки программы</w:t>
            </w:r>
          </w:p>
        </w:tc>
      </w:tr>
      <w:tr w:rsidR="00C7546C" w:rsidRPr="00523967" w:rsidTr="005F3409">
        <w:tc>
          <w:tcPr>
            <w:tcW w:w="567" w:type="dxa"/>
          </w:tcPr>
          <w:p w:rsidR="00C7546C" w:rsidRPr="00523967" w:rsidRDefault="00C7546C" w:rsidP="006E0455">
            <w:pPr>
              <w:pStyle w:val="a3"/>
              <w:widowControl/>
              <w:numPr>
                <w:ilvl w:val="0"/>
                <w:numId w:val="16"/>
              </w:numPr>
              <w:autoSpaceDE/>
              <w:autoSpaceDN/>
              <w:adjustRightInd/>
              <w:ind w:left="0" w:firstLine="0"/>
              <w:jc w:val="both"/>
            </w:pPr>
          </w:p>
        </w:tc>
        <w:tc>
          <w:tcPr>
            <w:tcW w:w="2996" w:type="dxa"/>
          </w:tcPr>
          <w:p w:rsidR="00C7546C" w:rsidRPr="00523967" w:rsidRDefault="00C7546C" w:rsidP="00A054F2">
            <w:pPr>
              <w:jc w:val="both"/>
            </w:pPr>
            <w:r w:rsidRPr="00523967">
              <w:rPr>
                <w:color w:val="000000"/>
                <w:lang w:eastAsia="ar-SA"/>
              </w:rPr>
              <w:t>Базовые социокультурные технологические системы</w:t>
            </w:r>
          </w:p>
        </w:tc>
        <w:tc>
          <w:tcPr>
            <w:tcW w:w="6218" w:type="dxa"/>
          </w:tcPr>
          <w:p w:rsidR="00C7546C" w:rsidRPr="00523967" w:rsidRDefault="00C7546C" w:rsidP="00A054F2">
            <w:pPr>
              <w:jc w:val="both"/>
            </w:pPr>
            <w:r w:rsidRPr="00523967">
              <w:t>Базовые рекреационные, просветительные, коммуникативные технологические системы Базовые технологические системы творческой и социальной деятельности. Мастерство технолога социально-культурной деятельности</w:t>
            </w:r>
          </w:p>
        </w:tc>
      </w:tr>
      <w:tr w:rsidR="00C7546C" w:rsidRPr="00523967" w:rsidTr="005F3409">
        <w:tc>
          <w:tcPr>
            <w:tcW w:w="567" w:type="dxa"/>
          </w:tcPr>
          <w:p w:rsidR="00C7546C" w:rsidRPr="00523967" w:rsidRDefault="00C7546C" w:rsidP="006E0455">
            <w:pPr>
              <w:pStyle w:val="a3"/>
              <w:widowControl/>
              <w:numPr>
                <w:ilvl w:val="0"/>
                <w:numId w:val="16"/>
              </w:numPr>
              <w:autoSpaceDE/>
              <w:autoSpaceDN/>
              <w:adjustRightInd/>
              <w:ind w:left="0" w:firstLine="0"/>
              <w:jc w:val="both"/>
            </w:pPr>
          </w:p>
        </w:tc>
        <w:tc>
          <w:tcPr>
            <w:tcW w:w="2996" w:type="dxa"/>
          </w:tcPr>
          <w:p w:rsidR="00C7546C" w:rsidRPr="00523967" w:rsidRDefault="00C7546C" w:rsidP="00A054F2">
            <w:pPr>
              <w:jc w:val="both"/>
            </w:pPr>
            <w:r w:rsidRPr="00523967">
              <w:rPr>
                <w:color w:val="000000"/>
                <w:lang w:eastAsia="ar-SA"/>
              </w:rPr>
              <w:t xml:space="preserve">Базовые рекреационные, просветительные, коммуникативные технологические системы </w:t>
            </w:r>
          </w:p>
        </w:tc>
        <w:tc>
          <w:tcPr>
            <w:tcW w:w="6218" w:type="dxa"/>
          </w:tcPr>
          <w:p w:rsidR="00C7546C" w:rsidRPr="00523967" w:rsidRDefault="00C7546C" w:rsidP="00A054F2">
            <w:pPr>
              <w:jc w:val="both"/>
              <w:rPr>
                <w:bCs/>
              </w:rPr>
            </w:pPr>
            <w:r w:rsidRPr="00523967">
              <w:t xml:space="preserve">Технологии рекреационно-оздоровительной деятельности. Сущность рекреативных (восстановительных) технологий и их использование в процессе социально-культурной деятельности. Психофизиологические и социокультурные особенности рекреации. Рекреативные технологии как инструмент оздоровления образа жизни и повышения культуры быта. Организация рекреативной, игровой, развлекательной, физкультурно-оздоровительной деятельности. Технологии организации отдыха и развлечений. Рекреативный потенциал праздников, конкурсных, игровых, художественно-зрелищных досуговых программ. Технологии индивидуального, группового, семейного туризма.  </w:t>
            </w:r>
          </w:p>
        </w:tc>
      </w:tr>
      <w:tr w:rsidR="00C7546C" w:rsidRPr="00523967" w:rsidTr="005F3409">
        <w:tc>
          <w:tcPr>
            <w:tcW w:w="567" w:type="dxa"/>
          </w:tcPr>
          <w:p w:rsidR="00C7546C" w:rsidRPr="00523967" w:rsidRDefault="00C7546C" w:rsidP="006E0455">
            <w:pPr>
              <w:pStyle w:val="a3"/>
              <w:widowControl/>
              <w:numPr>
                <w:ilvl w:val="0"/>
                <w:numId w:val="16"/>
              </w:numPr>
              <w:autoSpaceDE/>
              <w:autoSpaceDN/>
              <w:adjustRightInd/>
              <w:ind w:left="0" w:firstLine="0"/>
              <w:jc w:val="both"/>
            </w:pPr>
          </w:p>
        </w:tc>
        <w:tc>
          <w:tcPr>
            <w:tcW w:w="2996" w:type="dxa"/>
          </w:tcPr>
          <w:p w:rsidR="00C7546C" w:rsidRPr="00903FC0" w:rsidRDefault="00C7546C" w:rsidP="00A054F2">
            <w:pPr>
              <w:pStyle w:val="33"/>
              <w:shd w:val="clear" w:color="auto" w:fill="auto"/>
              <w:tabs>
                <w:tab w:val="left" w:pos="456"/>
              </w:tabs>
              <w:spacing w:before="0" w:after="0" w:line="240" w:lineRule="auto"/>
              <w:rPr>
                <w:sz w:val="24"/>
                <w:szCs w:val="24"/>
              </w:rPr>
            </w:pPr>
            <w:r w:rsidRPr="00903FC0">
              <w:rPr>
                <w:rStyle w:val="32"/>
                <w:color w:val="000000"/>
                <w:sz w:val="24"/>
                <w:szCs w:val="24"/>
              </w:rPr>
              <w:t>Профессионализм и мастерство технолога-специалиста</w:t>
            </w:r>
          </w:p>
          <w:p w:rsidR="00C7546C" w:rsidRPr="00523967" w:rsidRDefault="00C7546C" w:rsidP="00A054F2">
            <w:pPr>
              <w:jc w:val="both"/>
            </w:pPr>
            <w:r w:rsidRPr="00523967">
              <w:rPr>
                <w:rStyle w:val="32"/>
                <w:color w:val="000000"/>
                <w:szCs w:val="19"/>
              </w:rPr>
              <w:t>социально-культурной деятельности</w:t>
            </w:r>
          </w:p>
        </w:tc>
        <w:tc>
          <w:tcPr>
            <w:tcW w:w="6218" w:type="dxa"/>
          </w:tcPr>
          <w:p w:rsidR="00C7546C" w:rsidRPr="00523967" w:rsidRDefault="00C7546C" w:rsidP="00A054F2">
            <w:pPr>
              <w:jc w:val="both"/>
              <w:rPr>
                <w:bCs/>
              </w:rPr>
            </w:pPr>
            <w:r w:rsidRPr="00523967">
              <w:t>Технологическое мастерство менеджера социально- культурной деятельности как условие успешной профессиональной деятельности. Профессиональное мастерство как совокупность теоретических знаний и практического опыта, полученного в результате профессиональной деятельности. Характеристики современного специалиста: профессиональнаяпрофилизация, юридический, экономический, этический, социальный статус. Преобразования в процессе подготовки менеджеров социально-культурной деятельности на основе закона РФ «Об образовании»: приоритет общечеловеческих ценностей, принцип гуманизма, содействие охране жизни и здоровья человека, свободному развитию личности. Организаторские, творческие, гражданские и нравственные качества менеджера социально-культурной деятельности как технологический ресурс. Методика формирования профессионального мастерства: развитие профессиональных качеств в ситуации деятельности, индивидуально-творческое обучение, овладение навыками социально-культурного проектирования и разработки оригинальных технологий, развитие коммуникативных качеств в реальной работе с людьми. Роль и место знаний основ социально- культурных технологий в концептуальной системной модели специалиста социально-культурной деятельности</w:t>
            </w:r>
          </w:p>
        </w:tc>
      </w:tr>
    </w:tbl>
    <w:p w:rsidR="00C7546C" w:rsidRPr="00523967" w:rsidRDefault="00C7546C" w:rsidP="00A054F2">
      <w:pPr>
        <w:autoSpaceDE w:val="0"/>
        <w:autoSpaceDN w:val="0"/>
        <w:adjustRightInd w:val="0"/>
        <w:rPr>
          <w:b/>
        </w:rPr>
      </w:pPr>
    </w:p>
    <w:p w:rsidR="00C7546C" w:rsidRPr="00523967" w:rsidRDefault="00C7546C" w:rsidP="00D00133">
      <w:pPr>
        <w:autoSpaceDE w:val="0"/>
        <w:autoSpaceDN w:val="0"/>
        <w:adjustRightInd w:val="0"/>
        <w:jc w:val="center"/>
      </w:pPr>
    </w:p>
    <w:p w:rsidR="00C7546C" w:rsidRPr="00F05A1B" w:rsidRDefault="00C7546C" w:rsidP="00F05A1B">
      <w:pPr>
        <w:pStyle w:val="a3"/>
        <w:numPr>
          <w:ilvl w:val="2"/>
          <w:numId w:val="7"/>
        </w:numPr>
        <w:rPr>
          <w:b/>
        </w:rPr>
      </w:pPr>
      <w:r w:rsidRPr="00F05A1B">
        <w:rPr>
          <w:b/>
        </w:rPr>
        <w:t>Содержание практических занятий</w:t>
      </w:r>
    </w:p>
    <w:p w:rsidR="00C7546C" w:rsidRPr="00F05A1B" w:rsidRDefault="00C7546C" w:rsidP="00F05A1B">
      <w:pPr>
        <w:pStyle w:val="a3"/>
        <w:rPr>
          <w:b/>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2"/>
        <w:gridCol w:w="2737"/>
        <w:gridCol w:w="6252"/>
      </w:tblGrid>
      <w:tr w:rsidR="00C7546C" w:rsidRPr="00523967" w:rsidTr="005F3409">
        <w:tc>
          <w:tcPr>
            <w:tcW w:w="792" w:type="dxa"/>
          </w:tcPr>
          <w:p w:rsidR="00C7546C" w:rsidRPr="00523967" w:rsidRDefault="00C7546C" w:rsidP="00A054F2">
            <w:pPr>
              <w:jc w:val="center"/>
              <w:rPr>
                <w:b/>
              </w:rPr>
            </w:pPr>
            <w:r w:rsidRPr="00523967">
              <w:rPr>
                <w:b/>
              </w:rPr>
              <w:t>№ п/п</w:t>
            </w:r>
          </w:p>
        </w:tc>
        <w:tc>
          <w:tcPr>
            <w:tcW w:w="2737" w:type="dxa"/>
          </w:tcPr>
          <w:p w:rsidR="00C7546C" w:rsidRPr="00523967" w:rsidRDefault="00C7546C" w:rsidP="00A054F2">
            <w:pPr>
              <w:jc w:val="center"/>
              <w:rPr>
                <w:b/>
              </w:rPr>
            </w:pPr>
            <w:r w:rsidRPr="00523967">
              <w:rPr>
                <w:b/>
              </w:rPr>
              <w:t>Наименование темы (раздела) дисциплины</w:t>
            </w:r>
          </w:p>
        </w:tc>
        <w:tc>
          <w:tcPr>
            <w:tcW w:w="6252" w:type="dxa"/>
          </w:tcPr>
          <w:p w:rsidR="00C7546C" w:rsidRPr="00523967" w:rsidRDefault="00C7546C" w:rsidP="00A054F2">
            <w:pPr>
              <w:jc w:val="center"/>
              <w:rPr>
                <w:b/>
              </w:rPr>
            </w:pPr>
            <w:r w:rsidRPr="00523967">
              <w:rPr>
                <w:b/>
              </w:rPr>
              <w:t>Содержание практического занятия</w:t>
            </w:r>
          </w:p>
        </w:tc>
      </w:tr>
      <w:tr w:rsidR="00C7546C" w:rsidRPr="00523967" w:rsidTr="005F3409">
        <w:tc>
          <w:tcPr>
            <w:tcW w:w="9781" w:type="dxa"/>
            <w:gridSpan w:val="3"/>
          </w:tcPr>
          <w:p w:rsidR="00C7546C" w:rsidRPr="00523967" w:rsidRDefault="00C7546C" w:rsidP="00A054F2">
            <w:pPr>
              <w:rPr>
                <w:b/>
              </w:rPr>
            </w:pPr>
            <w:r w:rsidRPr="00523967">
              <w:rPr>
                <w:b/>
                <w:lang w:val="en-US"/>
              </w:rPr>
              <w:t xml:space="preserve">III </w:t>
            </w:r>
            <w:r w:rsidRPr="00523967">
              <w:rPr>
                <w:b/>
              </w:rPr>
              <w:t>семестр</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523967" w:rsidRDefault="00C7546C" w:rsidP="00A054F2">
            <w:pPr>
              <w:pStyle w:val="1"/>
              <w:spacing w:after="0" w:line="240" w:lineRule="auto"/>
              <w:ind w:left="0"/>
              <w:jc w:val="both"/>
              <w:rPr>
                <w:rFonts w:ascii="Times New Roman" w:hAnsi="Times New Roman"/>
                <w:color w:val="000000"/>
                <w:sz w:val="24"/>
                <w:szCs w:val="24"/>
                <w:lang w:eastAsia="ar-SA"/>
              </w:rPr>
            </w:pPr>
            <w:r w:rsidRPr="00523967">
              <w:rPr>
                <w:rFonts w:ascii="Times New Roman" w:hAnsi="Times New Roman"/>
                <w:color w:val="000000"/>
                <w:sz w:val="24"/>
                <w:szCs w:val="24"/>
                <w:lang w:eastAsia="ar-SA"/>
              </w:rPr>
              <w:t>Теоретические основы технологий социокультурной деятельности.</w:t>
            </w:r>
          </w:p>
        </w:tc>
        <w:tc>
          <w:tcPr>
            <w:tcW w:w="6252" w:type="dxa"/>
          </w:tcPr>
          <w:p w:rsidR="00C7546C" w:rsidRPr="00523967" w:rsidRDefault="00C7546C" w:rsidP="006E0455">
            <w:pPr>
              <w:pStyle w:val="a3"/>
              <w:widowControl/>
              <w:numPr>
                <w:ilvl w:val="0"/>
                <w:numId w:val="30"/>
              </w:numPr>
              <w:tabs>
                <w:tab w:val="left" w:pos="327"/>
              </w:tabs>
              <w:autoSpaceDE/>
              <w:autoSpaceDN/>
              <w:adjustRightInd/>
              <w:ind w:left="0" w:firstLine="0"/>
              <w:jc w:val="both"/>
              <w:rPr>
                <w:color w:val="FF0000"/>
              </w:rPr>
            </w:pPr>
            <w:r w:rsidRPr="00523967">
              <w:t xml:space="preserve">Технология социально-культурной деятельности как социокультурная система. </w:t>
            </w:r>
          </w:p>
          <w:p w:rsidR="00C7546C" w:rsidRPr="00523967" w:rsidRDefault="00C7546C" w:rsidP="006E0455">
            <w:pPr>
              <w:pStyle w:val="a3"/>
              <w:widowControl/>
              <w:numPr>
                <w:ilvl w:val="0"/>
                <w:numId w:val="30"/>
              </w:numPr>
              <w:tabs>
                <w:tab w:val="left" w:pos="327"/>
              </w:tabs>
              <w:autoSpaceDE/>
              <w:autoSpaceDN/>
              <w:adjustRightInd/>
              <w:ind w:left="0" w:firstLine="0"/>
              <w:jc w:val="both"/>
            </w:pPr>
            <w:r w:rsidRPr="00523967">
              <w:t>Технология как способ производства, хранения, распространения и восприятия социокультурных явлений</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523967" w:rsidRDefault="00C7546C" w:rsidP="00A054F2">
            <w:pPr>
              <w:pStyle w:val="1"/>
              <w:spacing w:after="0" w:line="240" w:lineRule="auto"/>
              <w:ind w:left="0"/>
              <w:jc w:val="both"/>
              <w:rPr>
                <w:rFonts w:ascii="Times New Roman" w:hAnsi="Times New Roman"/>
                <w:color w:val="000000"/>
                <w:spacing w:val="2"/>
                <w:sz w:val="24"/>
                <w:szCs w:val="24"/>
              </w:rPr>
            </w:pPr>
            <w:r w:rsidRPr="00523967">
              <w:rPr>
                <w:rFonts w:ascii="Times New Roman" w:hAnsi="Times New Roman"/>
                <w:color w:val="000000"/>
                <w:sz w:val="24"/>
                <w:szCs w:val="24"/>
                <w:lang w:eastAsia="ar-SA"/>
              </w:rPr>
              <w:t>Технология социально-культурной деятельности, ее сущность и структура.</w:t>
            </w:r>
          </w:p>
        </w:tc>
        <w:tc>
          <w:tcPr>
            <w:tcW w:w="6252" w:type="dxa"/>
          </w:tcPr>
          <w:p w:rsidR="00C7546C" w:rsidRPr="00523967" w:rsidRDefault="00C7546C" w:rsidP="006E0455">
            <w:pPr>
              <w:numPr>
                <w:ilvl w:val="0"/>
                <w:numId w:val="17"/>
              </w:numPr>
              <w:tabs>
                <w:tab w:val="left" w:pos="327"/>
                <w:tab w:val="left" w:pos="360"/>
              </w:tabs>
              <w:ind w:left="0" w:firstLine="0"/>
              <w:jc w:val="both"/>
            </w:pPr>
            <w:r w:rsidRPr="00523967">
              <w:t>Значение социального заказа в работе специалиста социокультурной деятельности.</w:t>
            </w:r>
          </w:p>
          <w:p w:rsidR="00C7546C" w:rsidRPr="00523967" w:rsidRDefault="00C7546C" w:rsidP="006E0455">
            <w:pPr>
              <w:numPr>
                <w:ilvl w:val="0"/>
                <w:numId w:val="17"/>
              </w:numPr>
              <w:tabs>
                <w:tab w:val="left" w:pos="327"/>
                <w:tab w:val="left" w:pos="360"/>
              </w:tabs>
              <w:ind w:left="0" w:firstLine="0"/>
              <w:jc w:val="both"/>
            </w:pPr>
            <w:r w:rsidRPr="00523967">
              <w:t>Субъекты и объекты социокультурных программ.</w:t>
            </w:r>
          </w:p>
          <w:p w:rsidR="00C7546C" w:rsidRPr="00523967" w:rsidRDefault="00C7546C" w:rsidP="006E0455">
            <w:pPr>
              <w:numPr>
                <w:ilvl w:val="0"/>
                <w:numId w:val="17"/>
              </w:numPr>
              <w:tabs>
                <w:tab w:val="left" w:pos="327"/>
                <w:tab w:val="left" w:pos="360"/>
              </w:tabs>
              <w:ind w:left="0" w:firstLine="0"/>
              <w:jc w:val="both"/>
            </w:pPr>
            <w:r w:rsidRPr="00523967">
              <w:t>Роль материально-технического обеспечения в деятельности учреждений социокультурной сферы.</w:t>
            </w:r>
          </w:p>
          <w:p w:rsidR="00C7546C" w:rsidRPr="00523967" w:rsidRDefault="00C7546C" w:rsidP="006E0455">
            <w:pPr>
              <w:numPr>
                <w:ilvl w:val="0"/>
                <w:numId w:val="17"/>
              </w:numPr>
              <w:tabs>
                <w:tab w:val="left" w:pos="327"/>
                <w:tab w:val="left" w:pos="360"/>
              </w:tabs>
              <w:ind w:left="0" w:firstLine="0"/>
              <w:jc w:val="both"/>
            </w:pPr>
            <w:r w:rsidRPr="00523967">
              <w:t>Специфика подготовки кадров для реализации социокультурных проектов.</w:t>
            </w:r>
          </w:p>
          <w:p w:rsidR="00C7546C" w:rsidRPr="00523967" w:rsidRDefault="00C7546C" w:rsidP="006E0455">
            <w:pPr>
              <w:numPr>
                <w:ilvl w:val="0"/>
                <w:numId w:val="17"/>
              </w:numPr>
              <w:tabs>
                <w:tab w:val="left" w:pos="327"/>
                <w:tab w:val="left" w:pos="360"/>
              </w:tabs>
              <w:ind w:left="0" w:firstLine="0"/>
              <w:jc w:val="both"/>
            </w:pPr>
            <w:r w:rsidRPr="00523967">
              <w:t>Современные проблемы организационно-методической деятельности учреждений социокультурной сферы.</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903FC0" w:rsidRDefault="00C7546C" w:rsidP="00A054F2">
            <w:pPr>
              <w:pStyle w:val="33"/>
              <w:shd w:val="clear" w:color="auto" w:fill="auto"/>
              <w:tabs>
                <w:tab w:val="left" w:pos="438"/>
              </w:tabs>
              <w:spacing w:before="0" w:after="0" w:line="240" w:lineRule="auto"/>
              <w:rPr>
                <w:szCs w:val="19"/>
              </w:rPr>
            </w:pPr>
            <w:r w:rsidRPr="00903FC0">
              <w:rPr>
                <w:rStyle w:val="32"/>
                <w:color w:val="000000"/>
                <w:sz w:val="24"/>
                <w:szCs w:val="24"/>
              </w:rPr>
              <w:t>Социально-культурные технологии как система управления социокультурной деятельностью</w:t>
            </w:r>
          </w:p>
        </w:tc>
        <w:tc>
          <w:tcPr>
            <w:tcW w:w="6252" w:type="dxa"/>
          </w:tcPr>
          <w:p w:rsidR="00C7546C" w:rsidRPr="00523967" w:rsidRDefault="00C7546C" w:rsidP="006E0455">
            <w:pPr>
              <w:numPr>
                <w:ilvl w:val="0"/>
                <w:numId w:val="18"/>
              </w:numPr>
              <w:tabs>
                <w:tab w:val="left" w:pos="327"/>
                <w:tab w:val="left" w:pos="360"/>
              </w:tabs>
              <w:ind w:left="0" w:firstLine="0"/>
              <w:jc w:val="both"/>
            </w:pPr>
            <w:r w:rsidRPr="00523967">
              <w:t xml:space="preserve">Специфика системы целеполагания в социокультурной сфере. </w:t>
            </w:r>
          </w:p>
          <w:p w:rsidR="00C7546C" w:rsidRPr="00523967" w:rsidRDefault="00C7546C" w:rsidP="006E0455">
            <w:pPr>
              <w:numPr>
                <w:ilvl w:val="0"/>
                <w:numId w:val="18"/>
              </w:numPr>
              <w:tabs>
                <w:tab w:val="left" w:pos="327"/>
                <w:tab w:val="left" w:pos="360"/>
              </w:tabs>
              <w:ind w:left="0" w:firstLine="0"/>
              <w:jc w:val="both"/>
            </w:pPr>
            <w:r w:rsidRPr="00523967">
              <w:t>Организационная структура учреждений социокультурной сферы.</w:t>
            </w:r>
          </w:p>
          <w:p w:rsidR="00C7546C" w:rsidRPr="00523967" w:rsidRDefault="00C7546C" w:rsidP="006E0455">
            <w:pPr>
              <w:numPr>
                <w:ilvl w:val="0"/>
                <w:numId w:val="18"/>
              </w:numPr>
              <w:tabs>
                <w:tab w:val="left" w:pos="327"/>
                <w:tab w:val="left" w:pos="360"/>
              </w:tabs>
              <w:ind w:left="0" w:firstLine="0"/>
              <w:jc w:val="both"/>
            </w:pPr>
            <w:r w:rsidRPr="00523967">
              <w:t>Методическое обеспечение учреждений.</w:t>
            </w:r>
          </w:p>
          <w:p w:rsidR="00C7546C" w:rsidRPr="00523967" w:rsidRDefault="00C7546C" w:rsidP="006E0455">
            <w:pPr>
              <w:numPr>
                <w:ilvl w:val="0"/>
                <w:numId w:val="18"/>
              </w:numPr>
              <w:tabs>
                <w:tab w:val="left" w:pos="327"/>
                <w:tab w:val="left" w:pos="360"/>
              </w:tabs>
              <w:ind w:left="0" w:firstLine="0"/>
              <w:jc w:val="both"/>
            </w:pPr>
            <w:r w:rsidRPr="00523967">
              <w:t xml:space="preserve">Роль информации в управлении. </w:t>
            </w:r>
          </w:p>
          <w:p w:rsidR="00C7546C" w:rsidRPr="00523967" w:rsidRDefault="00C7546C" w:rsidP="006E0455">
            <w:pPr>
              <w:numPr>
                <w:ilvl w:val="0"/>
                <w:numId w:val="18"/>
              </w:numPr>
              <w:tabs>
                <w:tab w:val="left" w:pos="327"/>
                <w:tab w:val="left" w:pos="360"/>
              </w:tabs>
              <w:ind w:left="0" w:firstLine="0"/>
              <w:jc w:val="both"/>
            </w:pPr>
            <w:r w:rsidRPr="00523967">
              <w:t>Институциональная структура и формы деятельности учреждения культуры.</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903FC0" w:rsidRDefault="00C7546C" w:rsidP="00A054F2">
            <w:pPr>
              <w:pStyle w:val="33"/>
              <w:shd w:val="clear" w:color="auto" w:fill="auto"/>
              <w:tabs>
                <w:tab w:val="left" w:pos="452"/>
              </w:tabs>
              <w:spacing w:before="0" w:after="0" w:line="240" w:lineRule="auto"/>
              <w:rPr>
                <w:sz w:val="24"/>
                <w:szCs w:val="24"/>
              </w:rPr>
            </w:pPr>
            <w:r w:rsidRPr="00903FC0">
              <w:rPr>
                <w:rStyle w:val="32"/>
                <w:color w:val="000000"/>
                <w:sz w:val="24"/>
                <w:szCs w:val="24"/>
              </w:rPr>
              <w:t>Особенности и уровни развития</w:t>
            </w:r>
          </w:p>
          <w:p w:rsidR="00C7546C" w:rsidRPr="00903FC0" w:rsidRDefault="00C7546C" w:rsidP="00A054F2">
            <w:pPr>
              <w:pStyle w:val="33"/>
              <w:shd w:val="clear" w:color="auto" w:fill="auto"/>
              <w:tabs>
                <w:tab w:val="left" w:pos="438"/>
              </w:tabs>
              <w:spacing w:before="0" w:after="0" w:line="240" w:lineRule="auto"/>
              <w:rPr>
                <w:rStyle w:val="32"/>
                <w:color w:val="000000"/>
                <w:sz w:val="24"/>
                <w:szCs w:val="24"/>
              </w:rPr>
            </w:pPr>
            <w:r w:rsidRPr="00903FC0">
              <w:rPr>
                <w:rStyle w:val="32"/>
                <w:color w:val="000000"/>
                <w:sz w:val="24"/>
                <w:szCs w:val="24"/>
              </w:rPr>
              <w:t>социально-культурных технологий</w:t>
            </w:r>
          </w:p>
        </w:tc>
        <w:tc>
          <w:tcPr>
            <w:tcW w:w="6252" w:type="dxa"/>
          </w:tcPr>
          <w:p w:rsidR="00C7546C" w:rsidRPr="00523967" w:rsidRDefault="00C7546C" w:rsidP="006E0455">
            <w:pPr>
              <w:pStyle w:val="105"/>
              <w:numPr>
                <w:ilvl w:val="0"/>
                <w:numId w:val="32"/>
              </w:numPr>
              <w:tabs>
                <w:tab w:val="left" w:pos="327"/>
              </w:tabs>
              <w:spacing w:before="0" w:after="0"/>
              <w:ind w:left="0" w:firstLine="0"/>
              <w:jc w:val="both"/>
              <w:rPr>
                <w:b w:val="0"/>
                <w:sz w:val="24"/>
                <w:szCs w:val="24"/>
              </w:rPr>
            </w:pPr>
            <w:r w:rsidRPr="00523967">
              <w:rPr>
                <w:b w:val="0"/>
                <w:sz w:val="24"/>
                <w:szCs w:val="24"/>
              </w:rPr>
              <w:t>Логические основания классификации: историко- содержательные, функционально-процессуальные, социально-демографические.</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Классификация социально-культурных технологий</w:t>
            </w:r>
          </w:p>
        </w:tc>
        <w:tc>
          <w:tcPr>
            <w:tcW w:w="6252" w:type="dxa"/>
          </w:tcPr>
          <w:p w:rsidR="00C7546C" w:rsidRPr="00523967" w:rsidRDefault="00C7546C" w:rsidP="006E0455">
            <w:pPr>
              <w:pStyle w:val="a3"/>
              <w:widowControl/>
              <w:numPr>
                <w:ilvl w:val="0"/>
                <w:numId w:val="31"/>
              </w:numPr>
              <w:tabs>
                <w:tab w:val="left" w:pos="327"/>
              </w:tabs>
              <w:autoSpaceDE/>
              <w:autoSpaceDN/>
              <w:adjustRightInd/>
              <w:ind w:left="0" w:firstLine="0"/>
              <w:jc w:val="both"/>
            </w:pPr>
            <w:r w:rsidRPr="00523967">
              <w:t xml:space="preserve">Типология и классификация технологий социально-культурной деятельности. </w:t>
            </w:r>
          </w:p>
          <w:p w:rsidR="00C7546C" w:rsidRPr="00523967" w:rsidRDefault="00C7546C" w:rsidP="006E0455">
            <w:pPr>
              <w:pStyle w:val="a3"/>
              <w:widowControl/>
              <w:numPr>
                <w:ilvl w:val="0"/>
                <w:numId w:val="31"/>
              </w:numPr>
              <w:tabs>
                <w:tab w:val="left" w:pos="327"/>
              </w:tabs>
              <w:autoSpaceDE/>
              <w:autoSpaceDN/>
              <w:adjustRightInd/>
              <w:ind w:left="0" w:firstLine="0"/>
              <w:jc w:val="both"/>
            </w:pPr>
            <w:r w:rsidRPr="00523967">
              <w:t>Основные подходы к типологизации и классификации технологий социально-культурной деятельности: системный, синергетический, средовой, деятельностный, половозрастной, личностно-ориентированный, коммуникативный, ситуационный.</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Цели и содержание социально-культурных технологий</w:t>
            </w:r>
          </w:p>
        </w:tc>
        <w:tc>
          <w:tcPr>
            <w:tcW w:w="6252" w:type="dxa"/>
          </w:tcPr>
          <w:p w:rsidR="00C7546C" w:rsidRPr="00903FC0" w:rsidRDefault="00C7546C" w:rsidP="006E0455">
            <w:pPr>
              <w:pStyle w:val="a8"/>
              <w:numPr>
                <w:ilvl w:val="0"/>
                <w:numId w:val="33"/>
              </w:numPr>
              <w:tabs>
                <w:tab w:val="left" w:pos="327"/>
              </w:tabs>
              <w:ind w:left="0" w:firstLine="0"/>
              <w:jc w:val="both"/>
              <w:rPr>
                <w:sz w:val="24"/>
                <w:szCs w:val="24"/>
              </w:rPr>
            </w:pPr>
            <w:r w:rsidRPr="00903FC0">
              <w:rPr>
                <w:sz w:val="24"/>
                <w:szCs w:val="24"/>
              </w:rPr>
              <w:t xml:space="preserve">Многообразие социокультурных форм как разнообразных способов познания и мира, ценностно-ориентационной, социально-организационной и предметной деятельности людей. </w:t>
            </w:r>
          </w:p>
          <w:p w:rsidR="00C7546C" w:rsidRPr="00903FC0" w:rsidRDefault="00C7546C" w:rsidP="006E0455">
            <w:pPr>
              <w:pStyle w:val="a8"/>
              <w:numPr>
                <w:ilvl w:val="0"/>
                <w:numId w:val="33"/>
              </w:numPr>
              <w:tabs>
                <w:tab w:val="left" w:pos="327"/>
              </w:tabs>
              <w:ind w:left="0" w:firstLine="0"/>
              <w:jc w:val="both"/>
              <w:rPr>
                <w:sz w:val="24"/>
                <w:szCs w:val="24"/>
              </w:rPr>
            </w:pPr>
            <w:r w:rsidRPr="00903FC0">
              <w:rPr>
                <w:sz w:val="24"/>
                <w:szCs w:val="24"/>
              </w:rPr>
              <w:t>Структура технологического процесса: социальный заказ, цель, содержание, форма, методы, средства достижения цели, субъект, объект, материально-техническое обеспечение, кадровое обеспечение, корректировка цели, конечные результаты.</w:t>
            </w:r>
          </w:p>
          <w:p w:rsidR="00C7546C" w:rsidRPr="00903FC0" w:rsidRDefault="00C7546C" w:rsidP="006E0455">
            <w:pPr>
              <w:pStyle w:val="a8"/>
              <w:numPr>
                <w:ilvl w:val="0"/>
                <w:numId w:val="33"/>
              </w:numPr>
              <w:tabs>
                <w:tab w:val="left" w:pos="327"/>
              </w:tabs>
              <w:ind w:left="0" w:firstLine="0"/>
              <w:jc w:val="both"/>
              <w:rPr>
                <w:sz w:val="24"/>
                <w:szCs w:val="24"/>
              </w:rPr>
            </w:pPr>
            <w:r w:rsidRPr="00903FC0">
              <w:rPr>
                <w:sz w:val="24"/>
                <w:szCs w:val="24"/>
              </w:rPr>
              <w:t>Составные компоненты социокультурных технологий: изучение проблемного поля социума, диагностика, определение целей и задач форм, средств и методов.</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903FC0" w:rsidRDefault="00C7546C" w:rsidP="00A054F2">
            <w:pPr>
              <w:pStyle w:val="33"/>
              <w:shd w:val="clear" w:color="auto" w:fill="auto"/>
              <w:tabs>
                <w:tab w:val="left" w:pos="456"/>
              </w:tabs>
              <w:spacing w:before="0" w:after="0" w:line="240" w:lineRule="auto"/>
              <w:rPr>
                <w:sz w:val="24"/>
                <w:szCs w:val="24"/>
              </w:rPr>
            </w:pPr>
            <w:r w:rsidRPr="00903FC0">
              <w:rPr>
                <w:rStyle w:val="32"/>
                <w:color w:val="000000"/>
                <w:sz w:val="24"/>
                <w:szCs w:val="24"/>
              </w:rPr>
              <w:t>Средства, и методы социально-культурных</w:t>
            </w:r>
          </w:p>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технологий</w:t>
            </w:r>
          </w:p>
        </w:tc>
        <w:tc>
          <w:tcPr>
            <w:tcW w:w="6252" w:type="dxa"/>
          </w:tcPr>
          <w:p w:rsidR="00C7546C" w:rsidRPr="00523967" w:rsidRDefault="00C7546C" w:rsidP="006E0455">
            <w:pPr>
              <w:numPr>
                <w:ilvl w:val="0"/>
                <w:numId w:val="19"/>
              </w:numPr>
              <w:tabs>
                <w:tab w:val="left" w:pos="327"/>
                <w:tab w:val="left" w:pos="360"/>
              </w:tabs>
              <w:ind w:left="0" w:firstLine="0"/>
              <w:jc w:val="both"/>
            </w:pPr>
            <w:r w:rsidRPr="00523967">
              <w:t>Специфика форм, средств и методов культурно-просветительной деятельности учреждений социокультурной сферы.</w:t>
            </w:r>
          </w:p>
          <w:p w:rsidR="00C7546C" w:rsidRPr="00523967" w:rsidRDefault="00C7546C" w:rsidP="006E0455">
            <w:pPr>
              <w:numPr>
                <w:ilvl w:val="0"/>
                <w:numId w:val="19"/>
              </w:numPr>
              <w:tabs>
                <w:tab w:val="left" w:pos="327"/>
                <w:tab w:val="left" w:pos="360"/>
              </w:tabs>
              <w:ind w:left="0" w:firstLine="0"/>
              <w:jc w:val="both"/>
            </w:pPr>
            <w:r w:rsidRPr="00523967">
              <w:t>Формы, средства и методы культурно-творческой деятельности.</w:t>
            </w:r>
          </w:p>
          <w:p w:rsidR="00C7546C" w:rsidRPr="00523967" w:rsidRDefault="00C7546C" w:rsidP="006E0455">
            <w:pPr>
              <w:numPr>
                <w:ilvl w:val="0"/>
                <w:numId w:val="19"/>
              </w:numPr>
              <w:tabs>
                <w:tab w:val="left" w:pos="327"/>
                <w:tab w:val="left" w:pos="360"/>
              </w:tabs>
              <w:ind w:left="0" w:firstLine="0"/>
              <w:jc w:val="both"/>
            </w:pPr>
            <w:r w:rsidRPr="00523967">
              <w:t>Формы, средства и методы рекреационно-оздоровительной деятельности.</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523967" w:rsidRDefault="00C7546C" w:rsidP="00A054F2">
            <w:pPr>
              <w:jc w:val="both"/>
            </w:pPr>
            <w:r w:rsidRPr="00523967">
              <w:rPr>
                <w:color w:val="000000"/>
                <w:lang w:eastAsia="ar-SA"/>
              </w:rPr>
              <w:t>Субъекты и объекты управления в социокультурных технологиях.</w:t>
            </w:r>
          </w:p>
        </w:tc>
        <w:tc>
          <w:tcPr>
            <w:tcW w:w="6252" w:type="dxa"/>
          </w:tcPr>
          <w:p w:rsidR="00C7546C" w:rsidRPr="00523967" w:rsidRDefault="00C7546C" w:rsidP="006E0455">
            <w:pPr>
              <w:pStyle w:val="a3"/>
              <w:widowControl/>
              <w:numPr>
                <w:ilvl w:val="0"/>
                <w:numId w:val="34"/>
              </w:numPr>
              <w:tabs>
                <w:tab w:val="left" w:pos="327"/>
                <w:tab w:val="left" w:pos="360"/>
                <w:tab w:val="left" w:pos="1316"/>
                <w:tab w:val="left" w:pos="2632"/>
                <w:tab w:val="left" w:pos="3948"/>
                <w:tab w:val="left" w:pos="5457"/>
                <w:tab w:val="left" w:pos="6709"/>
                <w:tab w:val="left" w:pos="7961"/>
                <w:tab w:val="left" w:pos="9213"/>
              </w:tabs>
              <w:autoSpaceDE/>
              <w:autoSpaceDN/>
              <w:adjustRightInd/>
              <w:ind w:left="0" w:firstLine="0"/>
              <w:jc w:val="both"/>
            </w:pPr>
            <w:r w:rsidRPr="00523967">
              <w:t>Субъекты и объекты управления в социокультурных процессах.</w:t>
            </w:r>
          </w:p>
          <w:p w:rsidR="00C7546C" w:rsidRPr="00523967" w:rsidRDefault="00C7546C" w:rsidP="006E0455">
            <w:pPr>
              <w:pStyle w:val="a3"/>
              <w:widowControl/>
              <w:numPr>
                <w:ilvl w:val="0"/>
                <w:numId w:val="34"/>
              </w:numPr>
              <w:tabs>
                <w:tab w:val="left" w:pos="327"/>
                <w:tab w:val="left" w:pos="360"/>
                <w:tab w:val="left" w:pos="1316"/>
                <w:tab w:val="left" w:pos="2632"/>
                <w:tab w:val="left" w:pos="3948"/>
                <w:tab w:val="left" w:pos="5457"/>
                <w:tab w:val="left" w:pos="6709"/>
                <w:tab w:val="left" w:pos="7961"/>
                <w:tab w:val="left" w:pos="9213"/>
              </w:tabs>
              <w:autoSpaceDE/>
              <w:autoSpaceDN/>
              <w:adjustRightInd/>
              <w:ind w:left="0" w:firstLine="0"/>
              <w:jc w:val="both"/>
            </w:pPr>
            <w:r w:rsidRPr="00523967">
              <w:t>Разработка направления деятельности учреждения социокультурной сферы.</w:t>
            </w:r>
          </w:p>
          <w:p w:rsidR="00C7546C" w:rsidRPr="00523967" w:rsidRDefault="00C7546C" w:rsidP="006E0455">
            <w:pPr>
              <w:pStyle w:val="a3"/>
              <w:widowControl/>
              <w:numPr>
                <w:ilvl w:val="0"/>
                <w:numId w:val="34"/>
              </w:numPr>
              <w:tabs>
                <w:tab w:val="left" w:pos="327"/>
                <w:tab w:val="left" w:pos="360"/>
                <w:tab w:val="left" w:pos="1316"/>
                <w:tab w:val="left" w:pos="2632"/>
                <w:tab w:val="left" w:pos="3948"/>
                <w:tab w:val="left" w:pos="5457"/>
                <w:tab w:val="left" w:pos="6709"/>
                <w:tab w:val="left" w:pos="7961"/>
                <w:tab w:val="left" w:pos="9213"/>
              </w:tabs>
              <w:autoSpaceDE/>
              <w:autoSpaceDN/>
              <w:adjustRightInd/>
              <w:ind w:left="0" w:firstLine="0"/>
              <w:jc w:val="both"/>
            </w:pPr>
            <w:r w:rsidRPr="00523967">
              <w:t>Разработка системы целей учреждения.</w:t>
            </w:r>
          </w:p>
          <w:p w:rsidR="00C7546C" w:rsidRPr="00523967" w:rsidRDefault="00C7546C" w:rsidP="006E0455">
            <w:pPr>
              <w:pStyle w:val="a3"/>
              <w:widowControl/>
              <w:numPr>
                <w:ilvl w:val="0"/>
                <w:numId w:val="34"/>
              </w:numPr>
              <w:tabs>
                <w:tab w:val="left" w:pos="327"/>
                <w:tab w:val="left" w:pos="360"/>
                <w:tab w:val="left" w:pos="1316"/>
                <w:tab w:val="left" w:pos="2632"/>
                <w:tab w:val="left" w:pos="3948"/>
                <w:tab w:val="left" w:pos="5457"/>
                <w:tab w:val="left" w:pos="6709"/>
                <w:tab w:val="left" w:pos="7961"/>
                <w:tab w:val="left" w:pos="9213"/>
              </w:tabs>
              <w:autoSpaceDE/>
              <w:autoSpaceDN/>
              <w:adjustRightInd/>
              <w:ind w:left="0" w:firstLine="0"/>
              <w:jc w:val="both"/>
            </w:pPr>
            <w:r w:rsidRPr="00523967">
              <w:t>Согласование целей.</w:t>
            </w:r>
          </w:p>
          <w:p w:rsidR="00C7546C" w:rsidRPr="00523967" w:rsidRDefault="00C7546C" w:rsidP="00A054F2">
            <w:pPr>
              <w:tabs>
                <w:tab w:val="left" w:pos="327"/>
                <w:tab w:val="left" w:pos="360"/>
                <w:tab w:val="left" w:pos="1316"/>
                <w:tab w:val="left" w:pos="2632"/>
                <w:tab w:val="left" w:pos="3948"/>
                <w:tab w:val="left" w:pos="5457"/>
                <w:tab w:val="left" w:pos="6709"/>
                <w:tab w:val="left" w:pos="7961"/>
                <w:tab w:val="left" w:pos="9213"/>
              </w:tabs>
              <w:jc w:val="both"/>
            </w:pPr>
            <w:r w:rsidRPr="00523967">
              <w:t>5. Организационно-распорядительные методы решения проблем.</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523967" w:rsidRDefault="00C7546C" w:rsidP="00A054F2">
            <w:pPr>
              <w:jc w:val="both"/>
            </w:pPr>
            <w:r w:rsidRPr="00523967">
              <w:rPr>
                <w:color w:val="000000"/>
                <w:lang w:eastAsia="ar-SA"/>
              </w:rPr>
              <w:t>Содержание, формы в социокультурных технологиях.</w:t>
            </w:r>
          </w:p>
        </w:tc>
        <w:tc>
          <w:tcPr>
            <w:tcW w:w="6252" w:type="dxa"/>
          </w:tcPr>
          <w:p w:rsidR="00C7546C" w:rsidRPr="00523967" w:rsidRDefault="00C7546C" w:rsidP="006E0455">
            <w:pPr>
              <w:numPr>
                <w:ilvl w:val="0"/>
                <w:numId w:val="27"/>
              </w:numPr>
              <w:tabs>
                <w:tab w:val="left" w:pos="327"/>
                <w:tab w:val="left" w:pos="360"/>
              </w:tabs>
              <w:ind w:left="0" w:firstLine="0"/>
              <w:jc w:val="both"/>
              <w:rPr>
                <w:lang w:eastAsia="ar-SA"/>
              </w:rPr>
            </w:pPr>
            <w:r w:rsidRPr="00523967">
              <w:rPr>
                <w:lang w:eastAsia="ar-SA"/>
              </w:rPr>
              <w:t>Специфика форм, средств и методов культурно-просветительной деятельности учреждений социокультурной сферы.</w:t>
            </w:r>
          </w:p>
          <w:p w:rsidR="00C7546C" w:rsidRPr="00523967" w:rsidRDefault="00C7546C" w:rsidP="006E0455">
            <w:pPr>
              <w:numPr>
                <w:ilvl w:val="0"/>
                <w:numId w:val="27"/>
              </w:numPr>
              <w:tabs>
                <w:tab w:val="left" w:pos="327"/>
                <w:tab w:val="left" w:pos="360"/>
              </w:tabs>
              <w:ind w:left="0" w:firstLine="0"/>
              <w:jc w:val="both"/>
              <w:rPr>
                <w:lang w:eastAsia="ar-SA"/>
              </w:rPr>
            </w:pPr>
            <w:r w:rsidRPr="00523967">
              <w:rPr>
                <w:lang w:eastAsia="ar-SA"/>
              </w:rPr>
              <w:t>Формы, средства и методы культурно-творческой деятельности.</w:t>
            </w:r>
          </w:p>
          <w:p w:rsidR="00C7546C" w:rsidRPr="00523967" w:rsidRDefault="00C7546C" w:rsidP="006E0455">
            <w:pPr>
              <w:numPr>
                <w:ilvl w:val="0"/>
                <w:numId w:val="27"/>
              </w:numPr>
              <w:tabs>
                <w:tab w:val="left" w:pos="327"/>
                <w:tab w:val="left" w:pos="360"/>
              </w:tabs>
              <w:ind w:left="0" w:firstLine="0"/>
              <w:jc w:val="both"/>
              <w:rPr>
                <w:lang w:eastAsia="ar-SA"/>
              </w:rPr>
            </w:pPr>
            <w:r w:rsidRPr="00523967">
              <w:rPr>
                <w:lang w:eastAsia="ar-SA"/>
              </w:rPr>
              <w:t>Формы, средства и методы рекреационно-оздоровительной деятельности.</w:t>
            </w:r>
          </w:p>
        </w:tc>
      </w:tr>
      <w:tr w:rsidR="00C7546C" w:rsidRPr="00523967" w:rsidTr="005F3409">
        <w:tc>
          <w:tcPr>
            <w:tcW w:w="9781" w:type="dxa"/>
            <w:gridSpan w:val="3"/>
          </w:tcPr>
          <w:p w:rsidR="00C7546C" w:rsidRPr="00523967" w:rsidRDefault="00C7546C" w:rsidP="00A054F2">
            <w:pPr>
              <w:tabs>
                <w:tab w:val="left" w:pos="327"/>
              </w:tabs>
              <w:jc w:val="both"/>
            </w:pPr>
            <w:r w:rsidRPr="00523967">
              <w:rPr>
                <w:b/>
                <w:lang w:val="en-US"/>
              </w:rPr>
              <w:t xml:space="preserve">IV </w:t>
            </w:r>
            <w:r w:rsidRPr="00523967">
              <w:rPr>
                <w:b/>
              </w:rPr>
              <w:t>семест</w:t>
            </w:r>
          </w:p>
        </w:tc>
      </w:tr>
      <w:tr w:rsidR="00C7546C" w:rsidRPr="00523967" w:rsidTr="005F3409">
        <w:tc>
          <w:tcPr>
            <w:tcW w:w="792" w:type="dxa"/>
          </w:tcPr>
          <w:p w:rsidR="00C7546C" w:rsidRPr="00523967" w:rsidRDefault="00C7546C" w:rsidP="00A054F2">
            <w:pPr>
              <w:jc w:val="both"/>
            </w:pPr>
            <w:r w:rsidRPr="00523967">
              <w:t>1.</w:t>
            </w:r>
          </w:p>
        </w:tc>
        <w:tc>
          <w:tcPr>
            <w:tcW w:w="2737" w:type="dxa"/>
          </w:tcPr>
          <w:p w:rsidR="00C7546C" w:rsidRPr="00523967" w:rsidRDefault="00C7546C" w:rsidP="00A054F2">
            <w:pPr>
              <w:jc w:val="both"/>
            </w:pPr>
            <w:r w:rsidRPr="00523967">
              <w:rPr>
                <w:color w:val="000000"/>
                <w:lang w:eastAsia="ar-SA"/>
              </w:rPr>
              <w:t>Типология технологий социокультурной деятельности</w:t>
            </w:r>
          </w:p>
        </w:tc>
        <w:tc>
          <w:tcPr>
            <w:tcW w:w="6252" w:type="dxa"/>
          </w:tcPr>
          <w:p w:rsidR="00C7546C" w:rsidRPr="00523967" w:rsidRDefault="00C7546C" w:rsidP="006E0455">
            <w:pPr>
              <w:numPr>
                <w:ilvl w:val="0"/>
                <w:numId w:val="20"/>
              </w:numPr>
              <w:tabs>
                <w:tab w:val="left" w:pos="327"/>
                <w:tab w:val="left" w:pos="360"/>
              </w:tabs>
              <w:ind w:left="0" w:firstLine="0"/>
              <w:jc w:val="both"/>
              <w:rPr>
                <w:color w:val="000000"/>
              </w:rPr>
            </w:pPr>
            <w:r w:rsidRPr="00523967">
              <w:rPr>
                <w:color w:val="000000"/>
              </w:rPr>
              <w:t xml:space="preserve">Традиционные, элитарные, массовые технологии. </w:t>
            </w:r>
          </w:p>
          <w:p w:rsidR="00C7546C" w:rsidRPr="00523967" w:rsidRDefault="00C7546C" w:rsidP="006E0455">
            <w:pPr>
              <w:numPr>
                <w:ilvl w:val="0"/>
                <w:numId w:val="20"/>
              </w:numPr>
              <w:tabs>
                <w:tab w:val="left" w:pos="327"/>
                <w:tab w:val="left" w:pos="360"/>
              </w:tabs>
              <w:ind w:left="0" w:firstLine="0"/>
              <w:jc w:val="both"/>
              <w:rPr>
                <w:color w:val="000000"/>
              </w:rPr>
            </w:pPr>
            <w:r w:rsidRPr="00523967">
              <w:rPr>
                <w:color w:val="000000"/>
              </w:rPr>
              <w:t xml:space="preserve">Нормативные, институциональные технологии. </w:t>
            </w:r>
          </w:p>
          <w:p w:rsidR="00C7546C" w:rsidRPr="00523967" w:rsidRDefault="00C7546C" w:rsidP="006E0455">
            <w:pPr>
              <w:numPr>
                <w:ilvl w:val="0"/>
                <w:numId w:val="20"/>
              </w:numPr>
              <w:tabs>
                <w:tab w:val="left" w:pos="327"/>
                <w:tab w:val="left" w:pos="360"/>
              </w:tabs>
              <w:ind w:left="0" w:firstLine="0"/>
              <w:jc w:val="both"/>
              <w:rPr>
                <w:color w:val="000000"/>
              </w:rPr>
            </w:pPr>
            <w:r w:rsidRPr="00523967">
              <w:rPr>
                <w:color w:val="000000"/>
              </w:rPr>
              <w:t xml:space="preserve">Федеральные, региональные, местные технологии. </w:t>
            </w:r>
          </w:p>
          <w:p w:rsidR="00C7546C" w:rsidRPr="00523967" w:rsidRDefault="00C7546C" w:rsidP="006E0455">
            <w:pPr>
              <w:numPr>
                <w:ilvl w:val="0"/>
                <w:numId w:val="20"/>
              </w:numPr>
              <w:tabs>
                <w:tab w:val="left" w:pos="327"/>
                <w:tab w:val="left" w:pos="360"/>
              </w:tabs>
              <w:ind w:left="0" w:firstLine="0"/>
              <w:jc w:val="both"/>
              <w:rPr>
                <w:color w:val="000000"/>
              </w:rPr>
            </w:pPr>
            <w:r w:rsidRPr="00523967">
              <w:rPr>
                <w:color w:val="000000"/>
              </w:rPr>
              <w:t xml:space="preserve">Основные типы технологий: отраслевые, прикладные, дифференцированные. </w:t>
            </w:r>
          </w:p>
        </w:tc>
      </w:tr>
      <w:tr w:rsidR="00C7546C" w:rsidRPr="00523967" w:rsidTr="005F3409">
        <w:tc>
          <w:tcPr>
            <w:tcW w:w="792" w:type="dxa"/>
          </w:tcPr>
          <w:p w:rsidR="00C7546C" w:rsidRPr="00523967" w:rsidRDefault="00C7546C" w:rsidP="00A054F2">
            <w:pPr>
              <w:jc w:val="both"/>
            </w:pPr>
            <w:r w:rsidRPr="00523967">
              <w:t>2.</w:t>
            </w:r>
          </w:p>
        </w:tc>
        <w:tc>
          <w:tcPr>
            <w:tcW w:w="2737" w:type="dxa"/>
          </w:tcPr>
          <w:p w:rsidR="00C7546C" w:rsidRPr="00523967" w:rsidRDefault="00C7546C" w:rsidP="00A054F2">
            <w:r w:rsidRPr="00523967">
              <w:rPr>
                <w:color w:val="000000"/>
                <w:lang w:eastAsia="ar-SA"/>
              </w:rPr>
              <w:t>Ведущий тип деятельности как критерий типологии технологии социально-культурной    деятельности.</w:t>
            </w:r>
          </w:p>
        </w:tc>
        <w:tc>
          <w:tcPr>
            <w:tcW w:w="6252" w:type="dxa"/>
          </w:tcPr>
          <w:p w:rsidR="00C7546C" w:rsidRPr="00523967" w:rsidRDefault="00C7546C" w:rsidP="006E0455">
            <w:pPr>
              <w:pStyle w:val="a3"/>
              <w:widowControl/>
              <w:numPr>
                <w:ilvl w:val="0"/>
                <w:numId w:val="35"/>
              </w:numPr>
              <w:tabs>
                <w:tab w:val="left" w:pos="327"/>
              </w:tabs>
              <w:autoSpaceDE/>
              <w:autoSpaceDN/>
              <w:adjustRightInd/>
              <w:ind w:left="0" w:firstLine="0"/>
              <w:jc w:val="both"/>
            </w:pPr>
            <w:r w:rsidRPr="00523967">
              <w:t>Ведущий тип деятельности как критерий типологии технологий социально-культурной деятельности.</w:t>
            </w:r>
          </w:p>
          <w:p w:rsidR="00C7546C" w:rsidRPr="00523967" w:rsidRDefault="00C7546C" w:rsidP="006E0455">
            <w:pPr>
              <w:pStyle w:val="a3"/>
              <w:widowControl/>
              <w:numPr>
                <w:ilvl w:val="0"/>
                <w:numId w:val="35"/>
              </w:numPr>
              <w:tabs>
                <w:tab w:val="left" w:pos="327"/>
              </w:tabs>
              <w:autoSpaceDE/>
              <w:autoSpaceDN/>
              <w:adjustRightInd/>
              <w:ind w:left="0" w:firstLine="0"/>
              <w:jc w:val="both"/>
            </w:pPr>
            <w:r w:rsidRPr="00523967">
              <w:rPr>
                <w:color w:val="000000"/>
              </w:rPr>
              <w:t>Традиционные, элитарные, массовые технологии</w:t>
            </w:r>
          </w:p>
        </w:tc>
      </w:tr>
      <w:tr w:rsidR="00C7546C" w:rsidRPr="00523967" w:rsidTr="005F3409">
        <w:tc>
          <w:tcPr>
            <w:tcW w:w="792" w:type="dxa"/>
          </w:tcPr>
          <w:p w:rsidR="00C7546C" w:rsidRPr="00523967" w:rsidRDefault="00C7546C" w:rsidP="00A054F2">
            <w:pPr>
              <w:jc w:val="both"/>
            </w:pPr>
            <w:r w:rsidRPr="00523967">
              <w:t>3.</w:t>
            </w:r>
          </w:p>
        </w:tc>
        <w:tc>
          <w:tcPr>
            <w:tcW w:w="2737" w:type="dxa"/>
          </w:tcPr>
          <w:p w:rsidR="00C7546C" w:rsidRPr="00523967" w:rsidRDefault="00C7546C" w:rsidP="00A054F2">
            <w:r w:rsidRPr="00523967">
              <w:rPr>
                <w:color w:val="000000"/>
                <w:lang w:eastAsia="ar-SA"/>
              </w:rPr>
              <w:t>Основные типы технологии социально-культурной деятельности</w:t>
            </w:r>
          </w:p>
        </w:tc>
        <w:tc>
          <w:tcPr>
            <w:tcW w:w="6252" w:type="dxa"/>
          </w:tcPr>
          <w:p w:rsidR="00C7546C" w:rsidRPr="00523967" w:rsidRDefault="00C7546C" w:rsidP="006E0455">
            <w:pPr>
              <w:pStyle w:val="a3"/>
              <w:widowControl/>
              <w:numPr>
                <w:ilvl w:val="0"/>
                <w:numId w:val="36"/>
              </w:numPr>
              <w:tabs>
                <w:tab w:val="left" w:pos="327"/>
                <w:tab w:val="left" w:pos="360"/>
              </w:tabs>
              <w:autoSpaceDE/>
              <w:autoSpaceDN/>
              <w:adjustRightInd/>
              <w:ind w:left="0" w:firstLine="0"/>
              <w:jc w:val="both"/>
              <w:rPr>
                <w:color w:val="000000"/>
              </w:rPr>
            </w:pPr>
            <w:r w:rsidRPr="00523967">
              <w:rPr>
                <w:color w:val="000000"/>
              </w:rPr>
              <w:t xml:space="preserve">Нормативные, институциональные технологии. </w:t>
            </w:r>
          </w:p>
          <w:p w:rsidR="00C7546C" w:rsidRPr="00523967" w:rsidRDefault="00C7546C" w:rsidP="006E0455">
            <w:pPr>
              <w:pStyle w:val="a3"/>
              <w:widowControl/>
              <w:numPr>
                <w:ilvl w:val="0"/>
                <w:numId w:val="36"/>
              </w:numPr>
              <w:tabs>
                <w:tab w:val="left" w:pos="327"/>
                <w:tab w:val="left" w:pos="360"/>
              </w:tabs>
              <w:autoSpaceDE/>
              <w:autoSpaceDN/>
              <w:adjustRightInd/>
              <w:ind w:left="0" w:firstLine="0"/>
              <w:jc w:val="both"/>
              <w:rPr>
                <w:color w:val="000000"/>
              </w:rPr>
            </w:pPr>
            <w:r w:rsidRPr="00523967">
              <w:rPr>
                <w:color w:val="000000"/>
              </w:rPr>
              <w:t xml:space="preserve">Федеральные, региональные, местные технологии. </w:t>
            </w:r>
          </w:p>
          <w:p w:rsidR="00C7546C" w:rsidRPr="00523967" w:rsidRDefault="00C7546C" w:rsidP="006E0455">
            <w:pPr>
              <w:pStyle w:val="a3"/>
              <w:widowControl/>
              <w:numPr>
                <w:ilvl w:val="0"/>
                <w:numId w:val="36"/>
              </w:numPr>
              <w:tabs>
                <w:tab w:val="left" w:pos="327"/>
                <w:tab w:val="left" w:pos="360"/>
              </w:tabs>
              <w:autoSpaceDE/>
              <w:autoSpaceDN/>
              <w:adjustRightInd/>
              <w:ind w:left="0" w:firstLine="0"/>
              <w:jc w:val="both"/>
              <w:rPr>
                <w:color w:val="000000"/>
              </w:rPr>
            </w:pPr>
            <w:r w:rsidRPr="00523967">
              <w:rPr>
                <w:color w:val="000000"/>
              </w:rPr>
              <w:t xml:space="preserve">Основные типы технологий: отраслевые, прикладные, дифференцированные. </w:t>
            </w:r>
          </w:p>
        </w:tc>
      </w:tr>
      <w:tr w:rsidR="00C7546C" w:rsidRPr="00523967" w:rsidTr="005F3409">
        <w:tc>
          <w:tcPr>
            <w:tcW w:w="792" w:type="dxa"/>
          </w:tcPr>
          <w:p w:rsidR="00C7546C" w:rsidRPr="00523967" w:rsidRDefault="00C7546C" w:rsidP="00A054F2">
            <w:pPr>
              <w:jc w:val="both"/>
            </w:pPr>
            <w:r w:rsidRPr="00523967">
              <w:t>4.</w:t>
            </w:r>
          </w:p>
        </w:tc>
        <w:tc>
          <w:tcPr>
            <w:tcW w:w="2737" w:type="dxa"/>
          </w:tcPr>
          <w:p w:rsidR="00C7546C" w:rsidRPr="00523967" w:rsidRDefault="00C7546C" w:rsidP="00A054F2">
            <w:pPr>
              <w:snapToGrid w:val="0"/>
              <w:rPr>
                <w:color w:val="000000"/>
                <w:lang w:eastAsia="ar-SA"/>
              </w:rPr>
            </w:pPr>
            <w:r w:rsidRPr="00523967">
              <w:rPr>
                <w:color w:val="000000"/>
                <w:lang w:eastAsia="ar-SA"/>
              </w:rPr>
              <w:t>Культуроохранные технологии</w:t>
            </w:r>
          </w:p>
        </w:tc>
        <w:tc>
          <w:tcPr>
            <w:tcW w:w="6252" w:type="dxa"/>
          </w:tcPr>
          <w:p w:rsidR="00C7546C" w:rsidRPr="00523967" w:rsidRDefault="00C7546C" w:rsidP="006E0455">
            <w:pPr>
              <w:pStyle w:val="a3"/>
              <w:widowControl/>
              <w:numPr>
                <w:ilvl w:val="0"/>
                <w:numId w:val="37"/>
              </w:numPr>
              <w:tabs>
                <w:tab w:val="left" w:pos="327"/>
              </w:tabs>
              <w:autoSpaceDE/>
              <w:autoSpaceDN/>
              <w:adjustRightInd/>
              <w:ind w:left="0" w:firstLine="0"/>
              <w:jc w:val="both"/>
            </w:pPr>
            <w:r w:rsidRPr="00523967">
              <w:t xml:space="preserve">Сущность и типология культуроохранных технологий. </w:t>
            </w:r>
          </w:p>
          <w:p w:rsidR="00C7546C" w:rsidRPr="00523967" w:rsidRDefault="00C7546C" w:rsidP="006E0455">
            <w:pPr>
              <w:pStyle w:val="a3"/>
              <w:widowControl/>
              <w:numPr>
                <w:ilvl w:val="0"/>
                <w:numId w:val="37"/>
              </w:numPr>
              <w:tabs>
                <w:tab w:val="left" w:pos="327"/>
              </w:tabs>
              <w:autoSpaceDE/>
              <w:autoSpaceDN/>
              <w:adjustRightInd/>
              <w:ind w:left="0" w:firstLine="0"/>
              <w:jc w:val="both"/>
            </w:pPr>
            <w:r w:rsidRPr="00523967">
              <w:t xml:space="preserve">Технологии возрождения традиционных форм социально-культурной деятельности (народных промыслов, ремесел, обрядов и др.) </w:t>
            </w:r>
          </w:p>
          <w:p w:rsidR="00C7546C" w:rsidRPr="00523967" w:rsidRDefault="00C7546C" w:rsidP="006E0455">
            <w:pPr>
              <w:pStyle w:val="a3"/>
              <w:widowControl/>
              <w:numPr>
                <w:ilvl w:val="0"/>
                <w:numId w:val="37"/>
              </w:numPr>
              <w:tabs>
                <w:tab w:val="left" w:pos="327"/>
              </w:tabs>
              <w:autoSpaceDE/>
              <w:autoSpaceDN/>
              <w:adjustRightInd/>
              <w:ind w:left="0" w:firstLine="0"/>
              <w:jc w:val="both"/>
            </w:pPr>
            <w:r w:rsidRPr="00523967">
              <w:t>Поисково-исследовательская работа по изучению культурного наследия региона.</w:t>
            </w:r>
          </w:p>
        </w:tc>
      </w:tr>
      <w:tr w:rsidR="00C7546C" w:rsidRPr="00523967" w:rsidTr="005F3409">
        <w:tc>
          <w:tcPr>
            <w:tcW w:w="792" w:type="dxa"/>
          </w:tcPr>
          <w:p w:rsidR="00C7546C" w:rsidRPr="00523967" w:rsidRDefault="00C7546C" w:rsidP="00A054F2">
            <w:pPr>
              <w:jc w:val="both"/>
            </w:pPr>
            <w:r w:rsidRPr="00523967">
              <w:t>5.</w:t>
            </w:r>
          </w:p>
        </w:tc>
        <w:tc>
          <w:tcPr>
            <w:tcW w:w="2737" w:type="dxa"/>
          </w:tcPr>
          <w:p w:rsidR="00C7546C" w:rsidRPr="00523967" w:rsidRDefault="00C7546C" w:rsidP="00A054F2">
            <w:pPr>
              <w:snapToGrid w:val="0"/>
              <w:rPr>
                <w:color w:val="000000"/>
                <w:lang w:eastAsia="ar-SA"/>
              </w:rPr>
            </w:pPr>
            <w:r w:rsidRPr="00523967">
              <w:rPr>
                <w:color w:val="000000"/>
                <w:lang w:eastAsia="ar-SA"/>
              </w:rPr>
              <w:t>Культуротворческие технологии</w:t>
            </w:r>
          </w:p>
        </w:tc>
        <w:tc>
          <w:tcPr>
            <w:tcW w:w="6252" w:type="dxa"/>
          </w:tcPr>
          <w:p w:rsidR="00C7546C" w:rsidRPr="00523967" w:rsidRDefault="00C7546C" w:rsidP="006E0455">
            <w:pPr>
              <w:pStyle w:val="a3"/>
              <w:widowControl/>
              <w:numPr>
                <w:ilvl w:val="0"/>
                <w:numId w:val="38"/>
              </w:numPr>
              <w:tabs>
                <w:tab w:val="left" w:pos="327"/>
              </w:tabs>
              <w:autoSpaceDE/>
              <w:autoSpaceDN/>
              <w:adjustRightInd/>
              <w:ind w:left="0" w:firstLine="0"/>
              <w:jc w:val="both"/>
            </w:pPr>
            <w:r w:rsidRPr="00523967">
              <w:t xml:space="preserve">Сущность и типология культуротворческих технологий. </w:t>
            </w:r>
          </w:p>
          <w:p w:rsidR="00C7546C" w:rsidRPr="00523967" w:rsidRDefault="00C7546C" w:rsidP="006E0455">
            <w:pPr>
              <w:pStyle w:val="a3"/>
              <w:widowControl/>
              <w:numPr>
                <w:ilvl w:val="0"/>
                <w:numId w:val="38"/>
              </w:numPr>
              <w:tabs>
                <w:tab w:val="left" w:pos="327"/>
              </w:tabs>
              <w:autoSpaceDE/>
              <w:autoSpaceDN/>
              <w:adjustRightInd/>
              <w:ind w:left="0" w:firstLine="0"/>
              <w:jc w:val="both"/>
            </w:pPr>
            <w:r w:rsidRPr="00523967">
              <w:t xml:space="preserve">Технологии создания и обогащения культурных ценностей, творческого развития детей, подростков и взрослых. </w:t>
            </w:r>
          </w:p>
          <w:p w:rsidR="00C7546C" w:rsidRPr="00523967" w:rsidRDefault="00C7546C" w:rsidP="006E0455">
            <w:pPr>
              <w:pStyle w:val="a3"/>
              <w:widowControl/>
              <w:numPr>
                <w:ilvl w:val="0"/>
                <w:numId w:val="38"/>
              </w:numPr>
              <w:tabs>
                <w:tab w:val="left" w:pos="327"/>
              </w:tabs>
              <w:autoSpaceDE/>
              <w:autoSpaceDN/>
              <w:adjustRightInd/>
              <w:ind w:left="0" w:firstLine="0"/>
              <w:jc w:val="both"/>
            </w:pPr>
            <w:r w:rsidRPr="00523967">
              <w:t xml:space="preserve">Различные виды творчески формирующих, развивающих технологий. </w:t>
            </w:r>
          </w:p>
        </w:tc>
      </w:tr>
      <w:tr w:rsidR="00C7546C" w:rsidRPr="00523967" w:rsidTr="005F3409">
        <w:tc>
          <w:tcPr>
            <w:tcW w:w="792" w:type="dxa"/>
          </w:tcPr>
          <w:p w:rsidR="00C7546C" w:rsidRPr="00523967" w:rsidRDefault="00C7546C" w:rsidP="00A054F2">
            <w:pPr>
              <w:jc w:val="both"/>
            </w:pPr>
            <w:r w:rsidRPr="00523967">
              <w:t>6.</w:t>
            </w:r>
          </w:p>
        </w:tc>
        <w:tc>
          <w:tcPr>
            <w:tcW w:w="2737" w:type="dxa"/>
          </w:tcPr>
          <w:p w:rsidR="00C7546C" w:rsidRPr="00523967" w:rsidRDefault="00C7546C" w:rsidP="00A054F2">
            <w:pPr>
              <w:snapToGrid w:val="0"/>
              <w:rPr>
                <w:color w:val="000000"/>
                <w:lang w:eastAsia="ar-SA"/>
              </w:rPr>
            </w:pPr>
            <w:r w:rsidRPr="00523967">
              <w:rPr>
                <w:color w:val="000000"/>
                <w:lang w:eastAsia="ar-SA"/>
              </w:rPr>
              <w:t>Рекреативные технологии</w:t>
            </w:r>
          </w:p>
        </w:tc>
        <w:tc>
          <w:tcPr>
            <w:tcW w:w="6252" w:type="dxa"/>
          </w:tcPr>
          <w:p w:rsidR="00C7546C" w:rsidRPr="00523967" w:rsidRDefault="00C7546C" w:rsidP="006E0455">
            <w:pPr>
              <w:pStyle w:val="a3"/>
              <w:widowControl/>
              <w:numPr>
                <w:ilvl w:val="0"/>
                <w:numId w:val="39"/>
              </w:numPr>
              <w:tabs>
                <w:tab w:val="left" w:pos="327"/>
              </w:tabs>
              <w:autoSpaceDE/>
              <w:autoSpaceDN/>
              <w:adjustRightInd/>
              <w:ind w:left="0" w:firstLine="0"/>
              <w:jc w:val="both"/>
            </w:pPr>
            <w:r w:rsidRPr="00523967">
              <w:t>Технологии рекреационно-оздоровительной деятельности.</w:t>
            </w:r>
          </w:p>
          <w:p w:rsidR="00C7546C" w:rsidRPr="00523967" w:rsidRDefault="00C7546C" w:rsidP="006E0455">
            <w:pPr>
              <w:pStyle w:val="a3"/>
              <w:widowControl/>
              <w:numPr>
                <w:ilvl w:val="0"/>
                <w:numId w:val="39"/>
              </w:numPr>
              <w:tabs>
                <w:tab w:val="left" w:pos="327"/>
              </w:tabs>
              <w:autoSpaceDE/>
              <w:autoSpaceDN/>
              <w:adjustRightInd/>
              <w:ind w:left="0" w:firstLine="0"/>
              <w:jc w:val="both"/>
            </w:pPr>
            <w:r w:rsidRPr="00523967">
              <w:t>Рекреативные технологии как инструмент оздоровления образа жизни и повышения культуры быта.</w:t>
            </w:r>
          </w:p>
          <w:p w:rsidR="00C7546C" w:rsidRPr="00523967" w:rsidRDefault="00C7546C" w:rsidP="006E0455">
            <w:pPr>
              <w:pStyle w:val="a3"/>
              <w:widowControl/>
              <w:numPr>
                <w:ilvl w:val="0"/>
                <w:numId w:val="39"/>
              </w:numPr>
              <w:tabs>
                <w:tab w:val="left" w:pos="327"/>
              </w:tabs>
              <w:autoSpaceDE/>
              <w:autoSpaceDN/>
              <w:adjustRightInd/>
              <w:ind w:left="0" w:firstLine="0"/>
              <w:jc w:val="both"/>
            </w:pPr>
            <w:r w:rsidRPr="00523967">
              <w:t>Рекреативный потенциал праздников, конкурсных, игровых, художественно-зрелищных досуговых</w:t>
            </w:r>
          </w:p>
        </w:tc>
      </w:tr>
      <w:tr w:rsidR="00C7546C" w:rsidRPr="00523967" w:rsidTr="005F3409">
        <w:tc>
          <w:tcPr>
            <w:tcW w:w="792" w:type="dxa"/>
          </w:tcPr>
          <w:p w:rsidR="00C7546C" w:rsidRPr="00523967" w:rsidRDefault="00C7546C" w:rsidP="00A054F2">
            <w:pPr>
              <w:jc w:val="both"/>
            </w:pPr>
            <w:r w:rsidRPr="00523967">
              <w:t>7.</w:t>
            </w:r>
          </w:p>
        </w:tc>
        <w:tc>
          <w:tcPr>
            <w:tcW w:w="2737" w:type="dxa"/>
          </w:tcPr>
          <w:p w:rsidR="00C7546C" w:rsidRPr="00523967" w:rsidRDefault="00C7546C" w:rsidP="00A054F2">
            <w:pPr>
              <w:snapToGrid w:val="0"/>
              <w:rPr>
                <w:color w:val="000000"/>
                <w:lang w:eastAsia="ar-SA"/>
              </w:rPr>
            </w:pPr>
            <w:r w:rsidRPr="00523967">
              <w:rPr>
                <w:color w:val="000000"/>
                <w:lang w:eastAsia="ar-SA"/>
              </w:rPr>
              <w:t>Образовательные технологии</w:t>
            </w:r>
          </w:p>
        </w:tc>
        <w:tc>
          <w:tcPr>
            <w:tcW w:w="6252" w:type="dxa"/>
          </w:tcPr>
          <w:p w:rsidR="00C7546C" w:rsidRPr="00523967" w:rsidRDefault="00C7546C" w:rsidP="006E0455">
            <w:pPr>
              <w:numPr>
                <w:ilvl w:val="0"/>
                <w:numId w:val="21"/>
              </w:numPr>
              <w:shd w:val="clear" w:color="auto" w:fill="FFFFFF"/>
              <w:tabs>
                <w:tab w:val="left" w:pos="327"/>
                <w:tab w:val="left" w:pos="384"/>
              </w:tabs>
              <w:ind w:left="0" w:firstLine="0"/>
              <w:jc w:val="both"/>
              <w:rPr>
                <w:color w:val="000000"/>
                <w:spacing w:val="-2"/>
              </w:rPr>
            </w:pPr>
            <w:r w:rsidRPr="00523967">
              <w:rPr>
                <w:color w:val="000000"/>
                <w:spacing w:val="-2"/>
              </w:rPr>
              <w:t xml:space="preserve">Особенности классификации образовательных технологий по характеру содержания и структуры (обучающие и воспитывающие, светские и религиозные и др.); </w:t>
            </w:r>
          </w:p>
          <w:p w:rsidR="00C7546C" w:rsidRPr="00523967" w:rsidRDefault="00C7546C" w:rsidP="006E0455">
            <w:pPr>
              <w:numPr>
                <w:ilvl w:val="0"/>
                <w:numId w:val="21"/>
              </w:numPr>
              <w:shd w:val="clear" w:color="auto" w:fill="FFFFFF"/>
              <w:tabs>
                <w:tab w:val="left" w:pos="327"/>
                <w:tab w:val="left" w:pos="384"/>
              </w:tabs>
              <w:ind w:left="0" w:firstLine="0"/>
              <w:jc w:val="both"/>
              <w:rPr>
                <w:color w:val="000000"/>
                <w:spacing w:val="-2"/>
              </w:rPr>
            </w:pPr>
            <w:r w:rsidRPr="00523967">
              <w:rPr>
                <w:color w:val="000000"/>
                <w:spacing w:val="-2"/>
              </w:rPr>
              <w:t>Содержание авторитарных, личностно-ориентированных, гуманно-личностных технологий, технологий сотрудничества, свободного воспитания.</w:t>
            </w:r>
          </w:p>
          <w:p w:rsidR="00C7546C" w:rsidRPr="00523967" w:rsidRDefault="00C7546C" w:rsidP="006E0455">
            <w:pPr>
              <w:numPr>
                <w:ilvl w:val="0"/>
                <w:numId w:val="21"/>
              </w:numPr>
              <w:shd w:val="clear" w:color="auto" w:fill="FFFFFF"/>
              <w:tabs>
                <w:tab w:val="left" w:pos="327"/>
                <w:tab w:val="left" w:pos="384"/>
              </w:tabs>
              <w:ind w:left="0" w:firstLine="0"/>
              <w:jc w:val="both"/>
              <w:rPr>
                <w:color w:val="000000"/>
                <w:spacing w:val="-2"/>
              </w:rPr>
            </w:pPr>
            <w:r w:rsidRPr="00523967">
              <w:rPr>
                <w:color w:val="000000"/>
                <w:spacing w:val="-2"/>
              </w:rPr>
              <w:t>Классификация технологий по применяемым способам, методам и средствам (репродуктивные, объяснительно-иллюстративные, программированного обучения, проблемного обучения, игровые, творческие, развивающего, саморазвивающего обучения, диалогические, коммуникативные).</w:t>
            </w:r>
          </w:p>
        </w:tc>
      </w:tr>
      <w:tr w:rsidR="00C7546C" w:rsidRPr="00523967" w:rsidTr="005F3409">
        <w:tc>
          <w:tcPr>
            <w:tcW w:w="792" w:type="dxa"/>
          </w:tcPr>
          <w:p w:rsidR="00C7546C" w:rsidRPr="00523967" w:rsidRDefault="00C7546C" w:rsidP="00A054F2">
            <w:pPr>
              <w:jc w:val="both"/>
            </w:pPr>
            <w:r w:rsidRPr="00523967">
              <w:t>8.</w:t>
            </w:r>
          </w:p>
        </w:tc>
        <w:tc>
          <w:tcPr>
            <w:tcW w:w="2737" w:type="dxa"/>
          </w:tcPr>
          <w:p w:rsidR="00C7546C" w:rsidRPr="00523967" w:rsidRDefault="00C7546C" w:rsidP="00A054F2">
            <w:pPr>
              <w:snapToGrid w:val="0"/>
              <w:rPr>
                <w:color w:val="000000"/>
                <w:lang w:eastAsia="ar-SA"/>
              </w:rPr>
            </w:pPr>
            <w:r w:rsidRPr="00523967">
              <w:rPr>
                <w:color w:val="000000"/>
                <w:lang w:eastAsia="ar-SA"/>
              </w:rPr>
              <w:t>Социозащитные технологии</w:t>
            </w:r>
          </w:p>
        </w:tc>
        <w:tc>
          <w:tcPr>
            <w:tcW w:w="6252" w:type="dxa"/>
          </w:tcPr>
          <w:p w:rsidR="00C7546C" w:rsidRPr="00523967" w:rsidRDefault="00C7546C" w:rsidP="006E0455">
            <w:pPr>
              <w:pStyle w:val="a3"/>
              <w:widowControl/>
              <w:numPr>
                <w:ilvl w:val="0"/>
                <w:numId w:val="40"/>
              </w:numPr>
              <w:tabs>
                <w:tab w:val="left" w:pos="327"/>
              </w:tabs>
              <w:autoSpaceDE/>
              <w:autoSpaceDN/>
              <w:adjustRightInd/>
              <w:ind w:left="0" w:firstLine="0"/>
              <w:jc w:val="both"/>
            </w:pPr>
            <w:r w:rsidRPr="00523967">
              <w:t xml:space="preserve">Социально-защитные и реабилитационные технологии. </w:t>
            </w:r>
          </w:p>
          <w:p w:rsidR="00C7546C" w:rsidRPr="00523967" w:rsidRDefault="00C7546C" w:rsidP="006E0455">
            <w:pPr>
              <w:pStyle w:val="a3"/>
              <w:widowControl/>
              <w:numPr>
                <w:ilvl w:val="0"/>
                <w:numId w:val="40"/>
              </w:numPr>
              <w:tabs>
                <w:tab w:val="left" w:pos="327"/>
              </w:tabs>
              <w:autoSpaceDE/>
              <w:autoSpaceDN/>
              <w:adjustRightInd/>
              <w:ind w:left="0" w:firstLine="0"/>
              <w:jc w:val="both"/>
            </w:pPr>
            <w:r w:rsidRPr="00523967">
              <w:t xml:space="preserve">Сущность, характеристика, классификация и типология социально-защитных и реабилитационных технологий. </w:t>
            </w:r>
          </w:p>
          <w:p w:rsidR="00C7546C" w:rsidRPr="00523967" w:rsidRDefault="00C7546C" w:rsidP="006E0455">
            <w:pPr>
              <w:pStyle w:val="a3"/>
              <w:widowControl/>
              <w:numPr>
                <w:ilvl w:val="0"/>
                <w:numId w:val="40"/>
              </w:numPr>
              <w:tabs>
                <w:tab w:val="left" w:pos="327"/>
              </w:tabs>
              <w:autoSpaceDE/>
              <w:autoSpaceDN/>
              <w:adjustRightInd/>
              <w:ind w:left="0" w:firstLine="0"/>
              <w:jc w:val="both"/>
            </w:pPr>
            <w:r w:rsidRPr="00523967">
              <w:t xml:space="preserve">Гуманистические и нравственно-этические основы теории и практики социально-культурной реабилитации. Личность с проблемами как субъект социально-культурной деятельности. </w:t>
            </w:r>
          </w:p>
          <w:p w:rsidR="00C7546C" w:rsidRPr="00523967" w:rsidRDefault="00C7546C" w:rsidP="006E0455">
            <w:pPr>
              <w:pStyle w:val="a3"/>
              <w:widowControl/>
              <w:numPr>
                <w:ilvl w:val="0"/>
                <w:numId w:val="40"/>
              </w:numPr>
              <w:tabs>
                <w:tab w:val="left" w:pos="327"/>
              </w:tabs>
              <w:autoSpaceDE/>
              <w:autoSpaceDN/>
              <w:adjustRightInd/>
              <w:ind w:left="0" w:firstLine="0"/>
              <w:jc w:val="both"/>
            </w:pPr>
            <w:r w:rsidRPr="00523967">
              <w:t>Общее и особенное в социально-культурной деятельности людей с нормальным и нарушенным развитием.</w:t>
            </w:r>
          </w:p>
        </w:tc>
      </w:tr>
      <w:tr w:rsidR="00C7546C" w:rsidRPr="00523967" w:rsidTr="005F3409">
        <w:tc>
          <w:tcPr>
            <w:tcW w:w="792" w:type="dxa"/>
          </w:tcPr>
          <w:p w:rsidR="00C7546C" w:rsidRPr="00523967" w:rsidRDefault="00C7546C" w:rsidP="00A054F2">
            <w:pPr>
              <w:jc w:val="both"/>
            </w:pPr>
            <w:r w:rsidRPr="00523967">
              <w:t>9.</w:t>
            </w:r>
          </w:p>
        </w:tc>
        <w:tc>
          <w:tcPr>
            <w:tcW w:w="2737" w:type="dxa"/>
          </w:tcPr>
          <w:p w:rsidR="00C7546C" w:rsidRPr="00903FC0" w:rsidRDefault="00C7546C" w:rsidP="00A054F2">
            <w:pPr>
              <w:pStyle w:val="33"/>
              <w:shd w:val="clear" w:color="auto" w:fill="auto"/>
              <w:tabs>
                <w:tab w:val="left" w:pos="474"/>
              </w:tabs>
              <w:spacing w:before="0" w:after="0" w:line="220" w:lineRule="exact"/>
              <w:rPr>
                <w:sz w:val="24"/>
                <w:szCs w:val="24"/>
              </w:rPr>
            </w:pPr>
            <w:r w:rsidRPr="00903FC0">
              <w:rPr>
                <w:rStyle w:val="32"/>
                <w:color w:val="000000"/>
                <w:sz w:val="24"/>
                <w:szCs w:val="24"/>
              </w:rPr>
              <w:t>Технологии социально-культурного прогнозирования</w:t>
            </w:r>
          </w:p>
          <w:p w:rsidR="00C7546C" w:rsidRPr="00523967" w:rsidRDefault="00C7546C" w:rsidP="00A054F2">
            <w:pPr>
              <w:snapToGrid w:val="0"/>
              <w:rPr>
                <w:color w:val="000000"/>
                <w:lang w:eastAsia="ar-SA"/>
              </w:rPr>
            </w:pPr>
            <w:r w:rsidRPr="00523967">
              <w:rPr>
                <w:rStyle w:val="32"/>
                <w:color w:val="000000"/>
                <w:szCs w:val="19"/>
              </w:rPr>
              <w:t>и моделирования</w:t>
            </w:r>
          </w:p>
        </w:tc>
        <w:tc>
          <w:tcPr>
            <w:tcW w:w="6252" w:type="dxa"/>
          </w:tcPr>
          <w:p w:rsidR="00C7546C" w:rsidRPr="00523967" w:rsidRDefault="00C7546C" w:rsidP="006E0455">
            <w:pPr>
              <w:pStyle w:val="a3"/>
              <w:widowControl/>
              <w:numPr>
                <w:ilvl w:val="0"/>
                <w:numId w:val="41"/>
              </w:numPr>
              <w:tabs>
                <w:tab w:val="left" w:pos="327"/>
              </w:tabs>
              <w:autoSpaceDE/>
              <w:autoSpaceDN/>
              <w:adjustRightInd/>
              <w:ind w:left="0" w:firstLine="0"/>
              <w:jc w:val="both"/>
            </w:pPr>
            <w:r w:rsidRPr="00523967">
              <w:t xml:space="preserve">Уровни реализаций социокультурных технологий. Элементы моделирования и конструирования в социокультурных технологиях. </w:t>
            </w:r>
          </w:p>
          <w:p w:rsidR="00C7546C" w:rsidRPr="00523967" w:rsidRDefault="00C7546C" w:rsidP="006E0455">
            <w:pPr>
              <w:pStyle w:val="a3"/>
              <w:widowControl/>
              <w:numPr>
                <w:ilvl w:val="0"/>
                <w:numId w:val="41"/>
              </w:numPr>
              <w:tabs>
                <w:tab w:val="left" w:pos="327"/>
              </w:tabs>
              <w:autoSpaceDE/>
              <w:autoSpaceDN/>
              <w:adjustRightInd/>
              <w:ind w:left="0" w:firstLine="0"/>
              <w:jc w:val="both"/>
            </w:pPr>
            <w:r w:rsidRPr="00523967">
              <w:t>Стадии, методы и инструментарий социально- культурного проектирования, разработка программ и планов социально- культурной деятельности.</w:t>
            </w:r>
          </w:p>
          <w:p w:rsidR="00C7546C" w:rsidRPr="00523967" w:rsidRDefault="00C7546C" w:rsidP="006E0455">
            <w:pPr>
              <w:pStyle w:val="a3"/>
              <w:widowControl/>
              <w:numPr>
                <w:ilvl w:val="0"/>
                <w:numId w:val="41"/>
              </w:numPr>
              <w:tabs>
                <w:tab w:val="left" w:pos="327"/>
              </w:tabs>
              <w:autoSpaceDE/>
              <w:autoSpaceDN/>
              <w:adjustRightInd/>
              <w:ind w:left="0" w:firstLine="0"/>
              <w:jc w:val="both"/>
            </w:pPr>
            <w:r w:rsidRPr="00523967">
              <w:t xml:space="preserve">Технология моделирования, модели социального прогнозирования. </w:t>
            </w:r>
          </w:p>
          <w:p w:rsidR="00C7546C" w:rsidRPr="00523967" w:rsidRDefault="00C7546C" w:rsidP="006E0455">
            <w:pPr>
              <w:pStyle w:val="a3"/>
              <w:widowControl/>
              <w:numPr>
                <w:ilvl w:val="0"/>
                <w:numId w:val="41"/>
              </w:numPr>
              <w:tabs>
                <w:tab w:val="left" w:pos="327"/>
              </w:tabs>
              <w:autoSpaceDE/>
              <w:autoSpaceDN/>
              <w:adjustRightInd/>
              <w:ind w:left="0" w:firstLine="0"/>
              <w:jc w:val="both"/>
            </w:pPr>
            <w:r w:rsidRPr="00523967">
              <w:t>Обоснование и апробация социокультурных проектов</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523967" w:rsidRDefault="00C7546C" w:rsidP="00A054F2">
            <w:pPr>
              <w:snapToGrid w:val="0"/>
              <w:rPr>
                <w:color w:val="000000"/>
                <w:lang w:eastAsia="ar-SA"/>
              </w:rPr>
            </w:pPr>
            <w:r w:rsidRPr="00523967">
              <w:rPr>
                <w:color w:val="000000"/>
                <w:lang w:eastAsia="ar-SA"/>
              </w:rPr>
              <w:t>Организационно-управленческие технологии</w:t>
            </w:r>
          </w:p>
        </w:tc>
        <w:tc>
          <w:tcPr>
            <w:tcW w:w="6252" w:type="dxa"/>
          </w:tcPr>
          <w:p w:rsidR="00C7546C" w:rsidRPr="00523967" w:rsidRDefault="00C7546C" w:rsidP="006E0455">
            <w:pPr>
              <w:pStyle w:val="a3"/>
              <w:widowControl/>
              <w:numPr>
                <w:ilvl w:val="0"/>
                <w:numId w:val="42"/>
              </w:numPr>
              <w:tabs>
                <w:tab w:val="left" w:pos="327"/>
              </w:tabs>
              <w:autoSpaceDE/>
              <w:autoSpaceDN/>
              <w:adjustRightInd/>
              <w:ind w:left="0" w:firstLine="0"/>
              <w:jc w:val="both"/>
            </w:pPr>
            <w:r w:rsidRPr="00523967">
              <w:t xml:space="preserve">Управленческие технологии и их роль в реализации социокультурных программ. </w:t>
            </w:r>
          </w:p>
          <w:p w:rsidR="00C7546C" w:rsidRPr="00523967" w:rsidRDefault="00C7546C" w:rsidP="006E0455">
            <w:pPr>
              <w:pStyle w:val="a3"/>
              <w:widowControl/>
              <w:numPr>
                <w:ilvl w:val="0"/>
                <w:numId w:val="42"/>
              </w:numPr>
              <w:tabs>
                <w:tab w:val="left" w:pos="327"/>
              </w:tabs>
              <w:autoSpaceDE/>
              <w:autoSpaceDN/>
              <w:adjustRightInd/>
              <w:ind w:left="0" w:firstLine="0"/>
              <w:jc w:val="both"/>
            </w:pPr>
            <w:r w:rsidRPr="00523967">
              <w:t>Социально-культурная деятельность как объект управления.</w:t>
            </w:r>
          </w:p>
          <w:p w:rsidR="00C7546C" w:rsidRPr="00523967" w:rsidRDefault="00C7546C" w:rsidP="006E0455">
            <w:pPr>
              <w:pStyle w:val="a3"/>
              <w:widowControl/>
              <w:numPr>
                <w:ilvl w:val="0"/>
                <w:numId w:val="42"/>
              </w:numPr>
              <w:tabs>
                <w:tab w:val="left" w:pos="327"/>
              </w:tabs>
              <w:autoSpaceDE/>
              <w:autoSpaceDN/>
              <w:adjustRightInd/>
              <w:ind w:left="0" w:firstLine="0"/>
              <w:jc w:val="both"/>
            </w:pPr>
            <w:r w:rsidRPr="00523967">
              <w:t>Технологии управленческого цикла.</w:t>
            </w:r>
          </w:p>
          <w:p w:rsidR="00C7546C" w:rsidRPr="00523967" w:rsidRDefault="00C7546C" w:rsidP="006E0455">
            <w:pPr>
              <w:pStyle w:val="a3"/>
              <w:widowControl/>
              <w:numPr>
                <w:ilvl w:val="0"/>
                <w:numId w:val="42"/>
              </w:numPr>
              <w:tabs>
                <w:tab w:val="left" w:pos="327"/>
              </w:tabs>
              <w:autoSpaceDE/>
              <w:autoSpaceDN/>
              <w:adjustRightInd/>
              <w:ind w:left="0" w:firstLine="0"/>
              <w:jc w:val="both"/>
            </w:pPr>
            <w:r w:rsidRPr="00523967">
              <w:t xml:space="preserve">Специфические технологии управления субъектами в социально-культурной сфере.  </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903FC0" w:rsidRDefault="00C7546C" w:rsidP="00A054F2">
            <w:pPr>
              <w:pStyle w:val="33"/>
              <w:shd w:val="clear" w:color="auto" w:fill="auto"/>
              <w:tabs>
                <w:tab w:val="left" w:pos="474"/>
              </w:tabs>
              <w:spacing w:before="0" w:after="0" w:line="240" w:lineRule="auto"/>
              <w:rPr>
                <w:color w:val="000000"/>
                <w:szCs w:val="19"/>
                <w:lang w:eastAsia="ar-SA"/>
              </w:rPr>
            </w:pPr>
            <w:r w:rsidRPr="00903FC0">
              <w:rPr>
                <w:rStyle w:val="32"/>
                <w:color w:val="000000"/>
                <w:sz w:val="24"/>
                <w:szCs w:val="24"/>
              </w:rPr>
              <w:t>Социально-культурные технологии как открытаяинновационная система</w:t>
            </w:r>
          </w:p>
        </w:tc>
        <w:tc>
          <w:tcPr>
            <w:tcW w:w="6252" w:type="dxa"/>
          </w:tcPr>
          <w:p w:rsidR="00C7546C" w:rsidRPr="00523967" w:rsidRDefault="00C7546C" w:rsidP="006E0455">
            <w:pPr>
              <w:pStyle w:val="a3"/>
              <w:widowControl/>
              <w:numPr>
                <w:ilvl w:val="0"/>
                <w:numId w:val="43"/>
              </w:numPr>
              <w:tabs>
                <w:tab w:val="left" w:pos="327"/>
              </w:tabs>
              <w:autoSpaceDE/>
              <w:autoSpaceDN/>
              <w:adjustRightInd/>
              <w:ind w:left="0" w:firstLine="0"/>
              <w:jc w:val="both"/>
            </w:pPr>
            <w:r w:rsidRPr="00523967">
              <w:t xml:space="preserve">Взаимосвязь и взаимодополнение инноваций и традиций. </w:t>
            </w:r>
          </w:p>
          <w:p w:rsidR="00C7546C" w:rsidRPr="00523967" w:rsidRDefault="00C7546C" w:rsidP="006E0455">
            <w:pPr>
              <w:pStyle w:val="a3"/>
              <w:widowControl/>
              <w:numPr>
                <w:ilvl w:val="0"/>
                <w:numId w:val="43"/>
              </w:numPr>
              <w:tabs>
                <w:tab w:val="left" w:pos="327"/>
              </w:tabs>
              <w:autoSpaceDE/>
              <w:autoSpaceDN/>
              <w:adjustRightInd/>
              <w:ind w:left="0" w:firstLine="0"/>
              <w:jc w:val="both"/>
            </w:pPr>
            <w:r w:rsidRPr="00523967">
              <w:t xml:space="preserve">Повышение эффективности социально-культурной деятельности как результат использования инновационных технологий. </w:t>
            </w:r>
          </w:p>
          <w:p w:rsidR="00C7546C" w:rsidRPr="00523967" w:rsidRDefault="00C7546C" w:rsidP="006E0455">
            <w:pPr>
              <w:pStyle w:val="a3"/>
              <w:widowControl/>
              <w:numPr>
                <w:ilvl w:val="0"/>
                <w:numId w:val="43"/>
              </w:numPr>
              <w:tabs>
                <w:tab w:val="left" w:pos="327"/>
              </w:tabs>
              <w:autoSpaceDE/>
              <w:autoSpaceDN/>
              <w:adjustRightInd/>
              <w:ind w:left="0" w:firstLine="0"/>
              <w:jc w:val="both"/>
            </w:pPr>
            <w:r w:rsidRPr="00523967">
              <w:t>Механизм осуществления инновации.</w:t>
            </w:r>
          </w:p>
        </w:tc>
      </w:tr>
      <w:tr w:rsidR="00C7546C" w:rsidRPr="00523967" w:rsidTr="005F3409">
        <w:tc>
          <w:tcPr>
            <w:tcW w:w="9781" w:type="dxa"/>
            <w:gridSpan w:val="3"/>
          </w:tcPr>
          <w:p w:rsidR="00C7546C" w:rsidRPr="00523967" w:rsidRDefault="00C7546C" w:rsidP="00A054F2">
            <w:pPr>
              <w:tabs>
                <w:tab w:val="left" w:pos="327"/>
              </w:tabs>
              <w:jc w:val="both"/>
            </w:pPr>
            <w:r w:rsidRPr="00523967">
              <w:rPr>
                <w:b/>
                <w:lang w:val="en-US"/>
              </w:rPr>
              <w:t xml:space="preserve">V </w:t>
            </w:r>
            <w:r w:rsidRPr="00523967">
              <w:rPr>
                <w:b/>
              </w:rPr>
              <w:t>семестр</w:t>
            </w:r>
          </w:p>
        </w:tc>
      </w:tr>
      <w:tr w:rsidR="00C7546C" w:rsidRPr="00523967" w:rsidTr="005F3409">
        <w:tc>
          <w:tcPr>
            <w:tcW w:w="792" w:type="dxa"/>
          </w:tcPr>
          <w:p w:rsidR="00C7546C" w:rsidRPr="00523967" w:rsidRDefault="00C7546C" w:rsidP="00A054F2">
            <w:pPr>
              <w:jc w:val="both"/>
            </w:pPr>
            <w:r w:rsidRPr="00523967">
              <w:t>1.</w:t>
            </w:r>
          </w:p>
        </w:tc>
        <w:tc>
          <w:tcPr>
            <w:tcW w:w="2737" w:type="dxa"/>
          </w:tcPr>
          <w:p w:rsidR="00C7546C" w:rsidRPr="00523967" w:rsidRDefault="00C7546C" w:rsidP="00A054F2">
            <w:pPr>
              <w:snapToGrid w:val="0"/>
              <w:rPr>
                <w:color w:val="000000"/>
                <w:lang w:eastAsia="ar-SA"/>
              </w:rPr>
            </w:pPr>
            <w:r w:rsidRPr="00523967">
              <w:rPr>
                <w:color w:val="000000"/>
                <w:lang w:eastAsia="ar-SA"/>
              </w:rPr>
              <w:t>Информационно-</w:t>
            </w:r>
            <w:r w:rsidRPr="00523967">
              <w:t xml:space="preserve"> просветительные технологии</w:t>
            </w:r>
          </w:p>
        </w:tc>
        <w:tc>
          <w:tcPr>
            <w:tcW w:w="6252" w:type="dxa"/>
          </w:tcPr>
          <w:p w:rsidR="00C7546C" w:rsidRPr="00523967" w:rsidRDefault="00C7546C" w:rsidP="006E0455">
            <w:pPr>
              <w:numPr>
                <w:ilvl w:val="0"/>
                <w:numId w:val="22"/>
              </w:numPr>
              <w:tabs>
                <w:tab w:val="left" w:pos="327"/>
                <w:tab w:val="left" w:pos="360"/>
              </w:tabs>
              <w:ind w:left="0" w:firstLine="0"/>
              <w:jc w:val="both"/>
            </w:pPr>
            <w:r w:rsidRPr="00523967">
              <w:t>Применение компьютерных технологий в информационно-просветительской деятельности.</w:t>
            </w:r>
          </w:p>
          <w:p w:rsidR="00C7546C" w:rsidRPr="00523967" w:rsidRDefault="00C7546C" w:rsidP="006E0455">
            <w:pPr>
              <w:numPr>
                <w:ilvl w:val="0"/>
                <w:numId w:val="22"/>
              </w:numPr>
              <w:tabs>
                <w:tab w:val="left" w:pos="327"/>
                <w:tab w:val="left" w:pos="360"/>
              </w:tabs>
              <w:ind w:left="0" w:firstLine="0"/>
              <w:jc w:val="both"/>
            </w:pPr>
            <w:r w:rsidRPr="00523967">
              <w:t>Применение Интернета в информационно-просветительской деятельности учреждений культуры.</w:t>
            </w:r>
          </w:p>
          <w:p w:rsidR="00C7546C" w:rsidRPr="00523967" w:rsidRDefault="00C7546C" w:rsidP="006E0455">
            <w:pPr>
              <w:numPr>
                <w:ilvl w:val="0"/>
                <w:numId w:val="22"/>
              </w:numPr>
              <w:tabs>
                <w:tab w:val="left" w:pos="327"/>
                <w:tab w:val="left" w:pos="360"/>
              </w:tabs>
              <w:ind w:left="0" w:firstLine="0"/>
              <w:jc w:val="both"/>
            </w:pPr>
            <w:r w:rsidRPr="00523967">
              <w:t>История и современное функционирование мурманских библиотек.</w:t>
            </w:r>
          </w:p>
          <w:p w:rsidR="00C7546C" w:rsidRPr="00523967" w:rsidRDefault="00C7546C" w:rsidP="006E0455">
            <w:pPr>
              <w:numPr>
                <w:ilvl w:val="0"/>
                <w:numId w:val="22"/>
              </w:numPr>
              <w:tabs>
                <w:tab w:val="left" w:pos="327"/>
                <w:tab w:val="left" w:pos="360"/>
              </w:tabs>
              <w:ind w:left="0" w:firstLine="0"/>
              <w:jc w:val="both"/>
            </w:pPr>
            <w:r w:rsidRPr="00523967">
              <w:t>Культурно-досуговые программы библиотек и их краткая характеристика.</w:t>
            </w:r>
          </w:p>
          <w:p w:rsidR="00C7546C" w:rsidRPr="00523967" w:rsidRDefault="00C7546C" w:rsidP="006E0455">
            <w:pPr>
              <w:numPr>
                <w:ilvl w:val="0"/>
                <w:numId w:val="22"/>
              </w:numPr>
              <w:tabs>
                <w:tab w:val="left" w:pos="327"/>
                <w:tab w:val="left" w:pos="360"/>
              </w:tabs>
              <w:ind w:left="0" w:firstLine="0"/>
              <w:jc w:val="both"/>
            </w:pPr>
            <w:r w:rsidRPr="00523967">
              <w:t>Интенсивность и регулярность проведения библиотечных мероприятий.</w:t>
            </w:r>
          </w:p>
          <w:p w:rsidR="00C7546C" w:rsidRPr="00523967" w:rsidRDefault="00C7546C" w:rsidP="006E0455">
            <w:pPr>
              <w:numPr>
                <w:ilvl w:val="0"/>
                <w:numId w:val="22"/>
              </w:numPr>
              <w:tabs>
                <w:tab w:val="left" w:pos="327"/>
                <w:tab w:val="left" w:pos="360"/>
              </w:tabs>
              <w:ind w:left="0" w:firstLine="0"/>
              <w:jc w:val="both"/>
            </w:pPr>
            <w:r w:rsidRPr="00523967">
              <w:t>Участие читателей в подготовке и проведении библиотечных мероприятий.</w:t>
            </w:r>
          </w:p>
          <w:p w:rsidR="00C7546C" w:rsidRPr="00523967" w:rsidRDefault="00C7546C" w:rsidP="006E0455">
            <w:pPr>
              <w:numPr>
                <w:ilvl w:val="0"/>
                <w:numId w:val="22"/>
              </w:numPr>
              <w:tabs>
                <w:tab w:val="left" w:pos="327"/>
                <w:tab w:val="left" w:pos="360"/>
              </w:tabs>
              <w:ind w:left="0" w:firstLine="0"/>
              <w:jc w:val="both"/>
            </w:pPr>
            <w:r w:rsidRPr="00523967">
              <w:t>Специфика информационно-просветительской деятельности музеев.</w:t>
            </w:r>
          </w:p>
          <w:p w:rsidR="00C7546C" w:rsidRPr="00523967" w:rsidRDefault="00C7546C" w:rsidP="006E0455">
            <w:pPr>
              <w:numPr>
                <w:ilvl w:val="0"/>
                <w:numId w:val="22"/>
              </w:numPr>
              <w:tabs>
                <w:tab w:val="left" w:pos="327"/>
                <w:tab w:val="left" w:pos="360"/>
              </w:tabs>
              <w:ind w:left="0" w:firstLine="0"/>
              <w:jc w:val="both"/>
            </w:pPr>
            <w:r w:rsidRPr="00523967">
              <w:t>История развития музейного дела в Мурманске.</w:t>
            </w:r>
          </w:p>
          <w:p w:rsidR="00C7546C" w:rsidRPr="00523967" w:rsidRDefault="00C7546C" w:rsidP="006E0455">
            <w:pPr>
              <w:numPr>
                <w:ilvl w:val="0"/>
                <w:numId w:val="22"/>
              </w:numPr>
              <w:tabs>
                <w:tab w:val="left" w:pos="327"/>
                <w:tab w:val="left" w:pos="360"/>
              </w:tabs>
              <w:ind w:left="0" w:firstLine="0"/>
              <w:jc w:val="both"/>
            </w:pPr>
            <w:r w:rsidRPr="00523967">
              <w:t>Культурно-досуговые мероприятия в музеях города.</w:t>
            </w:r>
          </w:p>
          <w:p w:rsidR="00C7546C" w:rsidRPr="00523967" w:rsidRDefault="00C7546C" w:rsidP="006E0455">
            <w:pPr>
              <w:numPr>
                <w:ilvl w:val="0"/>
                <w:numId w:val="22"/>
              </w:numPr>
              <w:tabs>
                <w:tab w:val="left" w:pos="327"/>
                <w:tab w:val="left" w:pos="360"/>
              </w:tabs>
              <w:ind w:left="0" w:firstLine="0"/>
              <w:jc w:val="both"/>
            </w:pPr>
            <w:r w:rsidRPr="00523967">
              <w:t>Современное функционирование мурманских музеев.</w:t>
            </w:r>
          </w:p>
          <w:p w:rsidR="00C7546C" w:rsidRPr="00523967" w:rsidRDefault="00C7546C" w:rsidP="006E0455">
            <w:pPr>
              <w:numPr>
                <w:ilvl w:val="0"/>
                <w:numId w:val="22"/>
              </w:numPr>
              <w:tabs>
                <w:tab w:val="left" w:pos="327"/>
                <w:tab w:val="left" w:pos="360"/>
              </w:tabs>
              <w:ind w:left="0" w:firstLine="0"/>
              <w:jc w:val="both"/>
            </w:pPr>
            <w:r w:rsidRPr="00523967">
              <w:t>Анализ художественной жизни Мурманска.</w:t>
            </w:r>
          </w:p>
          <w:p w:rsidR="00C7546C" w:rsidRPr="00523967" w:rsidRDefault="00C7546C" w:rsidP="006E0455">
            <w:pPr>
              <w:numPr>
                <w:ilvl w:val="0"/>
                <w:numId w:val="22"/>
              </w:numPr>
              <w:tabs>
                <w:tab w:val="left" w:pos="327"/>
                <w:tab w:val="left" w:pos="360"/>
              </w:tabs>
              <w:ind w:left="0" w:firstLine="0"/>
              <w:jc w:val="both"/>
            </w:pPr>
            <w:r w:rsidRPr="00523967">
              <w:t>Специфика образовательной деятельности музеев.</w:t>
            </w:r>
          </w:p>
          <w:p w:rsidR="00C7546C" w:rsidRPr="00523967" w:rsidRDefault="00C7546C" w:rsidP="006E0455">
            <w:pPr>
              <w:numPr>
                <w:ilvl w:val="0"/>
                <w:numId w:val="22"/>
              </w:numPr>
              <w:tabs>
                <w:tab w:val="left" w:pos="327"/>
                <w:tab w:val="left" w:pos="360"/>
              </w:tabs>
              <w:ind w:left="0" w:firstLine="0"/>
              <w:jc w:val="both"/>
            </w:pPr>
            <w:r w:rsidRPr="00523967">
              <w:t>Значение виртуальных музеев в информационно-просветительской деятельности</w:t>
            </w:r>
          </w:p>
          <w:p w:rsidR="00C7546C" w:rsidRPr="00523967" w:rsidRDefault="00C7546C" w:rsidP="006E0455">
            <w:pPr>
              <w:numPr>
                <w:ilvl w:val="0"/>
                <w:numId w:val="22"/>
              </w:numPr>
              <w:tabs>
                <w:tab w:val="left" w:pos="327"/>
                <w:tab w:val="left" w:pos="360"/>
              </w:tabs>
              <w:ind w:left="0" w:firstLine="0"/>
              <w:jc w:val="both"/>
            </w:pPr>
            <w:r w:rsidRPr="00523967">
              <w:t>Музейные формы работы с разными категориями населения.</w:t>
            </w:r>
          </w:p>
        </w:tc>
      </w:tr>
      <w:tr w:rsidR="00C7546C" w:rsidRPr="00523967" w:rsidTr="005F3409">
        <w:tc>
          <w:tcPr>
            <w:tcW w:w="792" w:type="dxa"/>
          </w:tcPr>
          <w:p w:rsidR="00C7546C" w:rsidRPr="00523967" w:rsidRDefault="00C7546C" w:rsidP="00A054F2">
            <w:pPr>
              <w:jc w:val="both"/>
            </w:pPr>
            <w:r w:rsidRPr="00523967">
              <w:t>2.</w:t>
            </w:r>
          </w:p>
        </w:tc>
        <w:tc>
          <w:tcPr>
            <w:tcW w:w="2737" w:type="dxa"/>
          </w:tcPr>
          <w:p w:rsidR="00C7546C" w:rsidRPr="00523967" w:rsidRDefault="00C7546C" w:rsidP="00A054F2">
            <w:pPr>
              <w:snapToGrid w:val="0"/>
              <w:rPr>
                <w:color w:val="000000"/>
                <w:lang w:eastAsia="ar-SA"/>
              </w:rPr>
            </w:pPr>
            <w:r w:rsidRPr="00523967">
              <w:rPr>
                <w:color w:val="000000"/>
                <w:lang w:eastAsia="ar-SA"/>
              </w:rPr>
              <w:t>Этнотехнологии.</w:t>
            </w:r>
          </w:p>
        </w:tc>
        <w:tc>
          <w:tcPr>
            <w:tcW w:w="6252" w:type="dxa"/>
          </w:tcPr>
          <w:p w:rsidR="00C7546C" w:rsidRPr="00523967" w:rsidRDefault="00C7546C" w:rsidP="006E0455">
            <w:pPr>
              <w:numPr>
                <w:ilvl w:val="0"/>
                <w:numId w:val="23"/>
              </w:numPr>
              <w:tabs>
                <w:tab w:val="left" w:pos="327"/>
                <w:tab w:val="left" w:pos="360"/>
              </w:tabs>
              <w:ind w:left="0" w:firstLine="0"/>
              <w:jc w:val="both"/>
              <w:rPr>
                <w:color w:val="000000"/>
                <w:spacing w:val="-2"/>
              </w:rPr>
            </w:pPr>
            <w:r w:rsidRPr="00523967">
              <w:rPr>
                <w:color w:val="000000"/>
                <w:spacing w:val="-1"/>
              </w:rPr>
              <w:t>Технология создания и функционирования национально-культурных и этнокультурных центров</w:t>
            </w:r>
            <w:r w:rsidRPr="00523967">
              <w:rPr>
                <w:color w:val="000000"/>
                <w:spacing w:val="-2"/>
              </w:rPr>
              <w:t>.</w:t>
            </w:r>
          </w:p>
          <w:p w:rsidR="00C7546C" w:rsidRPr="00523967" w:rsidRDefault="00C7546C" w:rsidP="006E0455">
            <w:pPr>
              <w:numPr>
                <w:ilvl w:val="0"/>
                <w:numId w:val="23"/>
              </w:numPr>
              <w:tabs>
                <w:tab w:val="left" w:pos="327"/>
                <w:tab w:val="left" w:pos="360"/>
              </w:tabs>
              <w:ind w:left="0" w:firstLine="0"/>
              <w:jc w:val="both"/>
              <w:rPr>
                <w:color w:val="000000"/>
                <w:spacing w:val="-1"/>
              </w:rPr>
            </w:pPr>
            <w:r w:rsidRPr="00523967">
              <w:rPr>
                <w:color w:val="000000"/>
                <w:spacing w:val="-1"/>
              </w:rPr>
              <w:t xml:space="preserve"> Специфика создания национально-культурных автономий. </w:t>
            </w:r>
          </w:p>
          <w:p w:rsidR="00C7546C" w:rsidRPr="00523967" w:rsidRDefault="00C7546C" w:rsidP="006E0455">
            <w:pPr>
              <w:numPr>
                <w:ilvl w:val="0"/>
                <w:numId w:val="23"/>
              </w:numPr>
              <w:tabs>
                <w:tab w:val="left" w:pos="327"/>
                <w:tab w:val="left" w:pos="360"/>
              </w:tabs>
              <w:ind w:left="0" w:firstLine="0"/>
              <w:jc w:val="both"/>
              <w:rPr>
                <w:color w:val="000000"/>
                <w:spacing w:val="-1"/>
              </w:rPr>
            </w:pPr>
            <w:r w:rsidRPr="00523967">
              <w:rPr>
                <w:color w:val="000000"/>
                <w:spacing w:val="-1"/>
              </w:rPr>
              <w:t xml:space="preserve">Особенности деятельности национально-культурных объединений исторического, краеведческого, художественного, спортивно-оздоровительного профиля. </w:t>
            </w:r>
          </w:p>
          <w:p w:rsidR="00C7546C" w:rsidRPr="00523967" w:rsidRDefault="00C7546C" w:rsidP="006E0455">
            <w:pPr>
              <w:numPr>
                <w:ilvl w:val="0"/>
                <w:numId w:val="23"/>
              </w:numPr>
              <w:tabs>
                <w:tab w:val="left" w:pos="327"/>
                <w:tab w:val="left" w:pos="360"/>
              </w:tabs>
              <w:ind w:left="0" w:firstLine="0"/>
              <w:jc w:val="both"/>
              <w:rPr>
                <w:color w:val="000000"/>
                <w:spacing w:val="-1"/>
              </w:rPr>
            </w:pPr>
            <w:r w:rsidRPr="00523967">
              <w:rPr>
                <w:color w:val="000000"/>
                <w:spacing w:val="-1"/>
              </w:rPr>
              <w:t>Проведение фольклорных праздников и фестивалей.</w:t>
            </w:r>
          </w:p>
        </w:tc>
      </w:tr>
      <w:tr w:rsidR="00C7546C" w:rsidRPr="00523967" w:rsidTr="005F3409">
        <w:tc>
          <w:tcPr>
            <w:tcW w:w="792" w:type="dxa"/>
          </w:tcPr>
          <w:p w:rsidR="00C7546C" w:rsidRPr="00523967" w:rsidRDefault="00C7546C" w:rsidP="00A054F2">
            <w:pPr>
              <w:jc w:val="both"/>
            </w:pPr>
            <w:r w:rsidRPr="00523967">
              <w:t>3.</w:t>
            </w:r>
          </w:p>
        </w:tc>
        <w:tc>
          <w:tcPr>
            <w:tcW w:w="2737" w:type="dxa"/>
          </w:tcPr>
          <w:p w:rsidR="00C7546C" w:rsidRPr="00523967" w:rsidRDefault="00C7546C" w:rsidP="00A054F2">
            <w:pPr>
              <w:jc w:val="both"/>
              <w:rPr>
                <w:color w:val="000000"/>
                <w:lang w:eastAsia="ar-SA"/>
              </w:rPr>
            </w:pPr>
            <w:r w:rsidRPr="00523967">
              <w:rPr>
                <w:color w:val="000000"/>
                <w:lang w:eastAsia="ar-SA"/>
              </w:rPr>
              <w:t>Социокультурные технологии формирования культуры семьи, быта,</w:t>
            </w:r>
          </w:p>
          <w:p w:rsidR="00C7546C" w:rsidRPr="00523967" w:rsidRDefault="00C7546C" w:rsidP="00A054F2">
            <w:pPr>
              <w:jc w:val="both"/>
            </w:pPr>
            <w:r w:rsidRPr="00523967">
              <w:rPr>
                <w:color w:val="000000"/>
                <w:lang w:eastAsia="ar-SA"/>
              </w:rPr>
              <w:t>образовательной и профессиональной деятельности, общественных отношений</w:t>
            </w:r>
          </w:p>
        </w:tc>
        <w:tc>
          <w:tcPr>
            <w:tcW w:w="6252" w:type="dxa"/>
          </w:tcPr>
          <w:p w:rsidR="00C7546C" w:rsidRPr="00523967" w:rsidRDefault="00C7546C" w:rsidP="006E0455">
            <w:pPr>
              <w:numPr>
                <w:ilvl w:val="0"/>
                <w:numId w:val="26"/>
              </w:numPr>
              <w:tabs>
                <w:tab w:val="left" w:pos="327"/>
                <w:tab w:val="left" w:pos="360"/>
              </w:tabs>
              <w:ind w:left="0" w:firstLine="0"/>
              <w:jc w:val="both"/>
              <w:rPr>
                <w:color w:val="000000"/>
              </w:rPr>
            </w:pPr>
            <w:r w:rsidRPr="00523967">
              <w:rPr>
                <w:color w:val="000000"/>
              </w:rPr>
              <w:t xml:space="preserve">Механизмы формирования культуры семьи. </w:t>
            </w:r>
          </w:p>
          <w:p w:rsidR="00C7546C" w:rsidRPr="00523967" w:rsidRDefault="00C7546C" w:rsidP="006E0455">
            <w:pPr>
              <w:numPr>
                <w:ilvl w:val="0"/>
                <w:numId w:val="26"/>
              </w:numPr>
              <w:tabs>
                <w:tab w:val="left" w:pos="327"/>
                <w:tab w:val="left" w:pos="360"/>
              </w:tabs>
              <w:ind w:left="0" w:firstLine="0"/>
              <w:jc w:val="both"/>
              <w:rPr>
                <w:color w:val="000000"/>
              </w:rPr>
            </w:pPr>
            <w:r w:rsidRPr="00523967">
              <w:rPr>
                <w:color w:val="000000"/>
              </w:rPr>
              <w:t xml:space="preserve">Деятельность учреждений семейного творчества и досуга. </w:t>
            </w:r>
          </w:p>
          <w:p w:rsidR="00C7546C" w:rsidRPr="00523967" w:rsidRDefault="00C7546C" w:rsidP="006E0455">
            <w:pPr>
              <w:numPr>
                <w:ilvl w:val="0"/>
                <w:numId w:val="26"/>
              </w:numPr>
              <w:tabs>
                <w:tab w:val="left" w:pos="327"/>
                <w:tab w:val="left" w:pos="360"/>
              </w:tabs>
              <w:ind w:left="0" w:firstLine="0"/>
              <w:jc w:val="both"/>
              <w:rPr>
                <w:color w:val="000000"/>
              </w:rPr>
            </w:pPr>
            <w:r w:rsidRPr="00523967">
              <w:rPr>
                <w:color w:val="000000"/>
              </w:rPr>
              <w:t xml:space="preserve">Современные проблемы образования. </w:t>
            </w:r>
          </w:p>
          <w:p w:rsidR="00C7546C" w:rsidRPr="00523967" w:rsidRDefault="00C7546C" w:rsidP="00A054F2">
            <w:pPr>
              <w:tabs>
                <w:tab w:val="left" w:pos="327"/>
              </w:tabs>
              <w:jc w:val="both"/>
            </w:pPr>
          </w:p>
        </w:tc>
      </w:tr>
      <w:tr w:rsidR="00C7546C" w:rsidRPr="00523967" w:rsidTr="005F3409">
        <w:tc>
          <w:tcPr>
            <w:tcW w:w="792" w:type="dxa"/>
          </w:tcPr>
          <w:p w:rsidR="00C7546C" w:rsidRPr="00523967" w:rsidRDefault="00C7546C" w:rsidP="00A054F2">
            <w:pPr>
              <w:jc w:val="both"/>
            </w:pPr>
            <w:r w:rsidRPr="00523967">
              <w:t>4.</w:t>
            </w:r>
          </w:p>
        </w:tc>
        <w:tc>
          <w:tcPr>
            <w:tcW w:w="2737" w:type="dxa"/>
          </w:tcPr>
          <w:p w:rsidR="00C7546C" w:rsidRPr="00523967" w:rsidRDefault="00C7546C" w:rsidP="00A054F2">
            <w:pPr>
              <w:snapToGrid w:val="0"/>
              <w:rPr>
                <w:color w:val="000000"/>
                <w:lang w:eastAsia="ar-SA"/>
              </w:rPr>
            </w:pPr>
            <w:r w:rsidRPr="00523967">
              <w:rPr>
                <w:color w:val="000000"/>
                <w:lang w:eastAsia="ar-SA"/>
              </w:rPr>
              <w:t>Индивидуальный уровень реализации социокультурных технологий</w:t>
            </w:r>
          </w:p>
        </w:tc>
        <w:tc>
          <w:tcPr>
            <w:tcW w:w="6252" w:type="dxa"/>
          </w:tcPr>
          <w:p w:rsidR="00C7546C" w:rsidRPr="00523967" w:rsidRDefault="00C7546C" w:rsidP="006E0455">
            <w:pPr>
              <w:pStyle w:val="a3"/>
              <w:widowControl/>
              <w:numPr>
                <w:ilvl w:val="0"/>
                <w:numId w:val="44"/>
              </w:numPr>
              <w:tabs>
                <w:tab w:val="left" w:pos="327"/>
              </w:tabs>
              <w:autoSpaceDE/>
              <w:autoSpaceDN/>
              <w:adjustRightInd/>
              <w:ind w:left="0" w:firstLine="0"/>
              <w:jc w:val="both"/>
            </w:pPr>
            <w:r w:rsidRPr="00523967">
              <w:t>Работа с посетителями учреждения культуры.</w:t>
            </w:r>
          </w:p>
          <w:p w:rsidR="00C7546C" w:rsidRPr="00523967" w:rsidRDefault="00C7546C" w:rsidP="006E0455">
            <w:pPr>
              <w:pStyle w:val="a3"/>
              <w:widowControl/>
              <w:numPr>
                <w:ilvl w:val="0"/>
                <w:numId w:val="44"/>
              </w:numPr>
              <w:tabs>
                <w:tab w:val="left" w:pos="327"/>
              </w:tabs>
              <w:autoSpaceDE/>
              <w:autoSpaceDN/>
              <w:adjustRightInd/>
              <w:ind w:left="0" w:firstLine="0"/>
              <w:jc w:val="both"/>
            </w:pPr>
            <w:r w:rsidRPr="00523967">
              <w:t>Направления работы: изучение индивидуальных особенностей человека; создание условий в учреждении культуры для удовлетворения запросов посетителей.</w:t>
            </w:r>
          </w:p>
          <w:p w:rsidR="00C7546C" w:rsidRPr="00523967" w:rsidRDefault="00C7546C" w:rsidP="006E0455">
            <w:pPr>
              <w:pStyle w:val="a3"/>
              <w:widowControl/>
              <w:numPr>
                <w:ilvl w:val="0"/>
                <w:numId w:val="44"/>
              </w:numPr>
              <w:tabs>
                <w:tab w:val="left" w:pos="327"/>
              </w:tabs>
              <w:autoSpaceDE/>
              <w:autoSpaceDN/>
              <w:adjustRightInd/>
              <w:ind w:left="0" w:firstLine="0"/>
              <w:jc w:val="both"/>
            </w:pPr>
            <w:r w:rsidRPr="00523967">
              <w:t>Формы индивидуальной работы</w:t>
            </w:r>
          </w:p>
        </w:tc>
      </w:tr>
      <w:tr w:rsidR="00C7546C" w:rsidRPr="00523967" w:rsidTr="005F3409">
        <w:tc>
          <w:tcPr>
            <w:tcW w:w="792" w:type="dxa"/>
          </w:tcPr>
          <w:p w:rsidR="00C7546C" w:rsidRPr="00523967" w:rsidRDefault="00C7546C" w:rsidP="00A054F2">
            <w:pPr>
              <w:jc w:val="both"/>
            </w:pPr>
            <w:r w:rsidRPr="00523967">
              <w:t>5.</w:t>
            </w:r>
          </w:p>
        </w:tc>
        <w:tc>
          <w:tcPr>
            <w:tcW w:w="2737" w:type="dxa"/>
          </w:tcPr>
          <w:p w:rsidR="00C7546C" w:rsidRPr="00523967" w:rsidRDefault="00C7546C" w:rsidP="00A054F2">
            <w:pPr>
              <w:snapToGrid w:val="0"/>
              <w:rPr>
                <w:color w:val="000000"/>
                <w:lang w:eastAsia="ar-SA"/>
              </w:rPr>
            </w:pPr>
            <w:r w:rsidRPr="00523967">
              <w:rPr>
                <w:color w:val="000000"/>
                <w:lang w:eastAsia="ar-SA"/>
              </w:rPr>
              <w:t>Групповой уровень реализации социокультурных технологий.</w:t>
            </w:r>
          </w:p>
        </w:tc>
        <w:tc>
          <w:tcPr>
            <w:tcW w:w="6252" w:type="dxa"/>
          </w:tcPr>
          <w:p w:rsidR="00C7546C" w:rsidRPr="00523967" w:rsidRDefault="00C7546C" w:rsidP="006E0455">
            <w:pPr>
              <w:pStyle w:val="a3"/>
              <w:widowControl/>
              <w:numPr>
                <w:ilvl w:val="0"/>
                <w:numId w:val="29"/>
              </w:numPr>
              <w:tabs>
                <w:tab w:val="clear" w:pos="360"/>
                <w:tab w:val="num" w:pos="-33"/>
                <w:tab w:val="left" w:pos="327"/>
              </w:tabs>
              <w:autoSpaceDE/>
              <w:autoSpaceDN/>
              <w:adjustRightInd/>
              <w:ind w:left="0" w:firstLine="0"/>
              <w:jc w:val="both"/>
            </w:pPr>
            <w:r w:rsidRPr="00523967">
              <w:t>Специфика групповой социокультурной деятельности.</w:t>
            </w:r>
          </w:p>
          <w:p w:rsidR="00C7546C" w:rsidRPr="00523967" w:rsidRDefault="00C7546C" w:rsidP="006E0455">
            <w:pPr>
              <w:numPr>
                <w:ilvl w:val="0"/>
                <w:numId w:val="29"/>
              </w:numPr>
              <w:tabs>
                <w:tab w:val="clear" w:pos="360"/>
                <w:tab w:val="num" w:pos="-33"/>
                <w:tab w:val="left" w:pos="327"/>
              </w:tabs>
              <w:ind w:left="0" w:firstLine="0"/>
              <w:jc w:val="both"/>
            </w:pPr>
            <w:r w:rsidRPr="00523967">
              <w:t>Специфика работы с группой, отличие от массовой аудитории.</w:t>
            </w:r>
          </w:p>
          <w:p w:rsidR="00C7546C" w:rsidRPr="00523967" w:rsidRDefault="00C7546C" w:rsidP="006E0455">
            <w:pPr>
              <w:numPr>
                <w:ilvl w:val="0"/>
                <w:numId w:val="29"/>
              </w:numPr>
              <w:tabs>
                <w:tab w:val="clear" w:pos="360"/>
                <w:tab w:val="num" w:pos="-33"/>
                <w:tab w:val="left" w:pos="327"/>
              </w:tabs>
              <w:ind w:left="0" w:firstLine="0"/>
              <w:jc w:val="both"/>
            </w:pPr>
            <w:r w:rsidRPr="00523967">
              <w:t>Основные формы работы социокультурных учреждений с различными социально-демографическими группами населения.</w:t>
            </w:r>
          </w:p>
        </w:tc>
      </w:tr>
      <w:tr w:rsidR="00C7546C" w:rsidRPr="00523967" w:rsidTr="005F3409">
        <w:tc>
          <w:tcPr>
            <w:tcW w:w="792" w:type="dxa"/>
          </w:tcPr>
          <w:p w:rsidR="00C7546C" w:rsidRPr="00523967" w:rsidRDefault="00C7546C" w:rsidP="00A054F2">
            <w:pPr>
              <w:jc w:val="both"/>
            </w:pPr>
            <w:r w:rsidRPr="00523967">
              <w:t>6.</w:t>
            </w:r>
          </w:p>
        </w:tc>
        <w:tc>
          <w:tcPr>
            <w:tcW w:w="2737" w:type="dxa"/>
          </w:tcPr>
          <w:p w:rsidR="00C7546C" w:rsidRPr="00523967" w:rsidRDefault="00C7546C" w:rsidP="00A054F2">
            <w:pPr>
              <w:snapToGrid w:val="0"/>
              <w:rPr>
                <w:color w:val="000000"/>
                <w:lang w:eastAsia="ar-SA"/>
              </w:rPr>
            </w:pPr>
            <w:r w:rsidRPr="00523967">
              <w:rPr>
                <w:color w:val="000000"/>
                <w:lang w:eastAsia="ar-SA"/>
              </w:rPr>
              <w:t>Массовый уровень реализации социокультурных технологий</w:t>
            </w:r>
          </w:p>
        </w:tc>
        <w:tc>
          <w:tcPr>
            <w:tcW w:w="6252" w:type="dxa"/>
          </w:tcPr>
          <w:p w:rsidR="00C7546C" w:rsidRPr="00523967" w:rsidRDefault="00C7546C" w:rsidP="006E0455">
            <w:pPr>
              <w:numPr>
                <w:ilvl w:val="0"/>
                <w:numId w:val="24"/>
              </w:numPr>
              <w:tabs>
                <w:tab w:val="left" w:pos="327"/>
                <w:tab w:val="left" w:pos="360"/>
              </w:tabs>
              <w:ind w:left="0" w:firstLine="0"/>
              <w:jc w:val="both"/>
            </w:pPr>
            <w:r w:rsidRPr="00523967">
              <w:t>Личность как субъект социокультурной деятельности</w:t>
            </w:r>
          </w:p>
          <w:p w:rsidR="00C7546C" w:rsidRPr="00523967" w:rsidRDefault="00C7546C" w:rsidP="006E0455">
            <w:pPr>
              <w:numPr>
                <w:ilvl w:val="0"/>
                <w:numId w:val="24"/>
              </w:numPr>
              <w:tabs>
                <w:tab w:val="left" w:pos="327"/>
                <w:tab w:val="left" w:pos="360"/>
              </w:tabs>
              <w:ind w:left="0" w:firstLine="0"/>
              <w:jc w:val="both"/>
            </w:pPr>
            <w:r w:rsidRPr="00523967">
              <w:t>Специфика массовых социокультурных мероприятий.</w:t>
            </w:r>
          </w:p>
        </w:tc>
      </w:tr>
      <w:tr w:rsidR="00C7546C" w:rsidRPr="00523967" w:rsidTr="005F3409">
        <w:tc>
          <w:tcPr>
            <w:tcW w:w="792" w:type="dxa"/>
          </w:tcPr>
          <w:p w:rsidR="00C7546C" w:rsidRPr="00523967" w:rsidRDefault="00C7546C" w:rsidP="00A054F2">
            <w:pPr>
              <w:jc w:val="both"/>
            </w:pPr>
            <w:r w:rsidRPr="00523967">
              <w:t>7.</w:t>
            </w:r>
          </w:p>
        </w:tc>
        <w:tc>
          <w:tcPr>
            <w:tcW w:w="2737" w:type="dxa"/>
          </w:tcPr>
          <w:p w:rsidR="00C7546C" w:rsidRPr="00523967" w:rsidRDefault="00C7546C" w:rsidP="00A054F2">
            <w:pPr>
              <w:jc w:val="both"/>
            </w:pPr>
            <w:r w:rsidRPr="00523967">
              <w:rPr>
                <w:color w:val="000000"/>
                <w:lang w:eastAsia="ar-SA"/>
              </w:rPr>
              <w:t>Базовые социокультурные технологические системы</w:t>
            </w:r>
          </w:p>
        </w:tc>
        <w:tc>
          <w:tcPr>
            <w:tcW w:w="6252" w:type="dxa"/>
          </w:tcPr>
          <w:p w:rsidR="00C7546C" w:rsidRPr="00523967" w:rsidRDefault="00C7546C" w:rsidP="006E0455">
            <w:pPr>
              <w:numPr>
                <w:ilvl w:val="0"/>
                <w:numId w:val="28"/>
              </w:numPr>
              <w:tabs>
                <w:tab w:val="left" w:pos="327"/>
                <w:tab w:val="left" w:pos="360"/>
              </w:tabs>
              <w:ind w:left="0" w:firstLine="0"/>
              <w:jc w:val="both"/>
              <w:rPr>
                <w:lang w:eastAsia="ar-SA"/>
              </w:rPr>
            </w:pPr>
            <w:r w:rsidRPr="00523967">
              <w:rPr>
                <w:lang w:eastAsia="ar-SA"/>
              </w:rPr>
              <w:t xml:space="preserve">Рекреация как неотъемлемый элемент образа жизни человека. </w:t>
            </w:r>
          </w:p>
          <w:p w:rsidR="00C7546C" w:rsidRPr="00523967" w:rsidRDefault="00C7546C" w:rsidP="006E0455">
            <w:pPr>
              <w:numPr>
                <w:ilvl w:val="0"/>
                <w:numId w:val="28"/>
              </w:numPr>
              <w:tabs>
                <w:tab w:val="left" w:pos="327"/>
                <w:tab w:val="left" w:pos="360"/>
              </w:tabs>
              <w:ind w:left="0" w:firstLine="0"/>
              <w:jc w:val="both"/>
              <w:rPr>
                <w:lang w:eastAsia="ar-SA"/>
              </w:rPr>
            </w:pPr>
            <w:r w:rsidRPr="00523967">
              <w:rPr>
                <w:lang w:eastAsia="ar-SA"/>
              </w:rPr>
              <w:t>Внедрение новых рекреационных технологических систем.</w:t>
            </w:r>
          </w:p>
          <w:p w:rsidR="00C7546C" w:rsidRPr="00523967" w:rsidRDefault="00C7546C" w:rsidP="006E0455">
            <w:pPr>
              <w:numPr>
                <w:ilvl w:val="0"/>
                <w:numId w:val="28"/>
              </w:numPr>
              <w:tabs>
                <w:tab w:val="left" w:pos="327"/>
                <w:tab w:val="left" w:pos="360"/>
              </w:tabs>
              <w:ind w:left="0" w:firstLine="0"/>
              <w:jc w:val="both"/>
              <w:rPr>
                <w:lang w:eastAsia="ar-SA"/>
              </w:rPr>
            </w:pPr>
            <w:r w:rsidRPr="00523967">
              <w:rPr>
                <w:lang w:eastAsia="ar-SA"/>
              </w:rPr>
              <w:t xml:space="preserve">Рекреативный, образовательный потенциал игр, зрелищ. </w:t>
            </w:r>
          </w:p>
          <w:p w:rsidR="00C7546C" w:rsidRPr="00523967" w:rsidRDefault="00C7546C" w:rsidP="006E0455">
            <w:pPr>
              <w:numPr>
                <w:ilvl w:val="0"/>
                <w:numId w:val="28"/>
              </w:numPr>
              <w:tabs>
                <w:tab w:val="left" w:pos="327"/>
                <w:tab w:val="left" w:pos="360"/>
              </w:tabs>
              <w:ind w:left="0" w:firstLine="0"/>
              <w:jc w:val="both"/>
              <w:rPr>
                <w:color w:val="000000"/>
                <w:spacing w:val="9"/>
                <w:lang w:eastAsia="ar-SA"/>
              </w:rPr>
            </w:pPr>
            <w:r w:rsidRPr="00523967">
              <w:rPr>
                <w:lang w:eastAsia="ar-SA"/>
              </w:rPr>
              <w:t>Информационные технологические системы.</w:t>
            </w:r>
          </w:p>
          <w:p w:rsidR="00C7546C" w:rsidRPr="00523967" w:rsidRDefault="00C7546C" w:rsidP="006E0455">
            <w:pPr>
              <w:numPr>
                <w:ilvl w:val="0"/>
                <w:numId w:val="28"/>
              </w:numPr>
              <w:tabs>
                <w:tab w:val="left" w:pos="327"/>
                <w:tab w:val="left" w:pos="360"/>
              </w:tabs>
              <w:ind w:left="0" w:firstLine="0"/>
              <w:jc w:val="both"/>
              <w:rPr>
                <w:lang w:eastAsia="ar-SA"/>
              </w:rPr>
            </w:pPr>
            <w:r w:rsidRPr="00523967">
              <w:rPr>
                <w:color w:val="000000"/>
                <w:spacing w:val="9"/>
                <w:lang w:eastAsia="ar-SA"/>
              </w:rPr>
              <w:t>Виды</w:t>
            </w:r>
            <w:r w:rsidRPr="00523967">
              <w:rPr>
                <w:color w:val="000000"/>
                <w:spacing w:val="-2"/>
                <w:lang w:eastAsia="ar-SA"/>
              </w:rPr>
              <w:t xml:space="preserve"> творчески </w:t>
            </w:r>
            <w:r w:rsidRPr="00523967">
              <w:rPr>
                <w:color w:val="000000"/>
                <w:spacing w:val="-1"/>
                <w:lang w:eastAsia="ar-SA"/>
              </w:rPr>
              <w:t>формирующих, развивающих технологий.</w:t>
            </w:r>
          </w:p>
        </w:tc>
      </w:tr>
      <w:tr w:rsidR="00C7546C" w:rsidRPr="00523967" w:rsidTr="005F3409">
        <w:tc>
          <w:tcPr>
            <w:tcW w:w="792" w:type="dxa"/>
          </w:tcPr>
          <w:p w:rsidR="00C7546C" w:rsidRPr="00523967" w:rsidRDefault="00C7546C" w:rsidP="00A054F2">
            <w:pPr>
              <w:jc w:val="both"/>
            </w:pPr>
            <w:r w:rsidRPr="00523967">
              <w:t>8.</w:t>
            </w:r>
          </w:p>
        </w:tc>
        <w:tc>
          <w:tcPr>
            <w:tcW w:w="2737" w:type="dxa"/>
          </w:tcPr>
          <w:p w:rsidR="00C7546C" w:rsidRPr="00523967" w:rsidRDefault="00C7546C" w:rsidP="00A054F2">
            <w:pPr>
              <w:jc w:val="both"/>
            </w:pPr>
            <w:r w:rsidRPr="00523967">
              <w:rPr>
                <w:color w:val="000000"/>
                <w:lang w:eastAsia="ar-SA"/>
              </w:rPr>
              <w:t xml:space="preserve">Базовые рекреационные, просветительные, коммуникативные технологические системы </w:t>
            </w:r>
          </w:p>
        </w:tc>
        <w:tc>
          <w:tcPr>
            <w:tcW w:w="6252" w:type="dxa"/>
          </w:tcPr>
          <w:p w:rsidR="00C7546C" w:rsidRPr="00523967" w:rsidRDefault="00C7546C" w:rsidP="006E0455">
            <w:pPr>
              <w:numPr>
                <w:ilvl w:val="0"/>
                <w:numId w:val="25"/>
              </w:numPr>
              <w:tabs>
                <w:tab w:val="clear" w:pos="720"/>
                <w:tab w:val="left" w:pos="327"/>
                <w:tab w:val="left" w:pos="360"/>
              </w:tabs>
              <w:ind w:left="0" w:firstLine="0"/>
              <w:jc w:val="both"/>
            </w:pPr>
            <w:r>
              <w:t>Базовые социо</w:t>
            </w:r>
            <w:r w:rsidRPr="00523967">
              <w:t>культурные технологические системы (рекреационные, зрелищные, игровые, информационные, просветительские, коммуникативные, творческой и социальной деятельности).</w:t>
            </w:r>
          </w:p>
          <w:p w:rsidR="00C7546C" w:rsidRPr="00523967" w:rsidRDefault="00C7546C" w:rsidP="006E0455">
            <w:pPr>
              <w:numPr>
                <w:ilvl w:val="0"/>
                <w:numId w:val="25"/>
              </w:numPr>
              <w:tabs>
                <w:tab w:val="clear" w:pos="720"/>
                <w:tab w:val="left" w:pos="327"/>
                <w:tab w:val="left" w:pos="360"/>
              </w:tabs>
              <w:ind w:left="0" w:firstLine="0"/>
              <w:jc w:val="both"/>
            </w:pPr>
            <w:r w:rsidRPr="00523967">
              <w:t xml:space="preserve">Рекреация как неотъемлемый элемент образа жизни человека. </w:t>
            </w:r>
          </w:p>
          <w:p w:rsidR="00C7546C" w:rsidRPr="00523967" w:rsidRDefault="00C7546C" w:rsidP="006E0455">
            <w:pPr>
              <w:numPr>
                <w:ilvl w:val="0"/>
                <w:numId w:val="25"/>
              </w:numPr>
              <w:tabs>
                <w:tab w:val="clear" w:pos="720"/>
                <w:tab w:val="left" w:pos="327"/>
                <w:tab w:val="left" w:pos="360"/>
              </w:tabs>
              <w:ind w:left="0" w:firstLine="0"/>
              <w:jc w:val="both"/>
            </w:pPr>
            <w:r w:rsidRPr="00523967">
              <w:t>Внедрение новых рекреационных технологических систем.</w:t>
            </w:r>
          </w:p>
          <w:p w:rsidR="00C7546C" w:rsidRPr="00523967" w:rsidRDefault="00C7546C" w:rsidP="006E0455">
            <w:pPr>
              <w:numPr>
                <w:ilvl w:val="0"/>
                <w:numId w:val="25"/>
              </w:numPr>
              <w:tabs>
                <w:tab w:val="clear" w:pos="720"/>
                <w:tab w:val="left" w:pos="327"/>
                <w:tab w:val="left" w:pos="360"/>
              </w:tabs>
              <w:ind w:left="0" w:firstLine="0"/>
              <w:jc w:val="both"/>
            </w:pPr>
            <w:r w:rsidRPr="00523967">
              <w:t xml:space="preserve">Рекреативный, образовательный потенциал игр, зрелищ. </w:t>
            </w:r>
          </w:p>
          <w:p w:rsidR="00C7546C" w:rsidRPr="00523967" w:rsidRDefault="00C7546C" w:rsidP="006E0455">
            <w:pPr>
              <w:numPr>
                <w:ilvl w:val="0"/>
                <w:numId w:val="25"/>
              </w:numPr>
              <w:tabs>
                <w:tab w:val="clear" w:pos="720"/>
                <w:tab w:val="left" w:pos="327"/>
                <w:tab w:val="left" w:pos="360"/>
              </w:tabs>
              <w:ind w:left="0" w:firstLine="0"/>
              <w:jc w:val="both"/>
              <w:rPr>
                <w:color w:val="000000"/>
                <w:spacing w:val="9"/>
              </w:rPr>
            </w:pPr>
            <w:r w:rsidRPr="00523967">
              <w:t>Информационные технологические системы.</w:t>
            </w:r>
          </w:p>
          <w:p w:rsidR="00C7546C" w:rsidRPr="00523967" w:rsidRDefault="00C7546C" w:rsidP="006E0455">
            <w:pPr>
              <w:numPr>
                <w:ilvl w:val="0"/>
                <w:numId w:val="25"/>
              </w:numPr>
              <w:tabs>
                <w:tab w:val="clear" w:pos="720"/>
                <w:tab w:val="left" w:pos="327"/>
                <w:tab w:val="left" w:pos="360"/>
              </w:tabs>
              <w:ind w:left="0" w:firstLine="0"/>
              <w:jc w:val="both"/>
            </w:pPr>
            <w:r w:rsidRPr="00523967">
              <w:rPr>
                <w:color w:val="000000"/>
                <w:spacing w:val="9"/>
              </w:rPr>
              <w:t>Виды</w:t>
            </w:r>
            <w:r w:rsidRPr="00523967">
              <w:rPr>
                <w:color w:val="000000"/>
                <w:spacing w:val="-2"/>
              </w:rPr>
              <w:t xml:space="preserve"> творчески </w:t>
            </w:r>
            <w:r w:rsidRPr="00523967">
              <w:rPr>
                <w:color w:val="000000"/>
                <w:spacing w:val="-1"/>
              </w:rPr>
              <w:t>формирующих, развивающих технологий.</w:t>
            </w:r>
          </w:p>
        </w:tc>
      </w:tr>
      <w:tr w:rsidR="00C7546C" w:rsidRPr="00523967" w:rsidTr="005F3409">
        <w:tc>
          <w:tcPr>
            <w:tcW w:w="792" w:type="dxa"/>
          </w:tcPr>
          <w:p w:rsidR="00C7546C" w:rsidRPr="00523967" w:rsidRDefault="00C7546C" w:rsidP="00A054F2">
            <w:pPr>
              <w:jc w:val="both"/>
            </w:pPr>
            <w:r w:rsidRPr="00523967">
              <w:t>9.</w:t>
            </w:r>
          </w:p>
        </w:tc>
        <w:tc>
          <w:tcPr>
            <w:tcW w:w="2737" w:type="dxa"/>
          </w:tcPr>
          <w:p w:rsidR="00C7546C" w:rsidRPr="00903FC0" w:rsidRDefault="00C7546C" w:rsidP="00A054F2">
            <w:pPr>
              <w:pStyle w:val="33"/>
              <w:shd w:val="clear" w:color="auto" w:fill="auto"/>
              <w:tabs>
                <w:tab w:val="left" w:pos="456"/>
              </w:tabs>
              <w:spacing w:before="0" w:after="0" w:line="240" w:lineRule="auto"/>
              <w:rPr>
                <w:sz w:val="24"/>
                <w:szCs w:val="24"/>
              </w:rPr>
            </w:pPr>
            <w:r w:rsidRPr="00903FC0">
              <w:rPr>
                <w:rStyle w:val="32"/>
                <w:color w:val="000000"/>
                <w:sz w:val="24"/>
                <w:szCs w:val="24"/>
              </w:rPr>
              <w:t>Профессионализм и мастерство технолога-специалиста</w:t>
            </w:r>
          </w:p>
          <w:p w:rsidR="00C7546C" w:rsidRPr="00523967" w:rsidRDefault="00C7546C" w:rsidP="00A054F2">
            <w:pPr>
              <w:jc w:val="both"/>
            </w:pPr>
            <w:r w:rsidRPr="00523967">
              <w:rPr>
                <w:rStyle w:val="32"/>
                <w:color w:val="000000"/>
                <w:szCs w:val="19"/>
              </w:rPr>
              <w:t>социально-культурной деятельности</w:t>
            </w:r>
          </w:p>
        </w:tc>
        <w:tc>
          <w:tcPr>
            <w:tcW w:w="6252" w:type="dxa"/>
          </w:tcPr>
          <w:p w:rsidR="00C7546C" w:rsidRPr="00523967" w:rsidRDefault="00C7546C" w:rsidP="006E0455">
            <w:pPr>
              <w:pStyle w:val="a3"/>
              <w:widowControl/>
              <w:numPr>
                <w:ilvl w:val="0"/>
                <w:numId w:val="45"/>
              </w:numPr>
              <w:tabs>
                <w:tab w:val="left" w:pos="0"/>
                <w:tab w:val="left" w:pos="327"/>
              </w:tabs>
              <w:autoSpaceDE/>
              <w:autoSpaceDN/>
              <w:adjustRightInd/>
              <w:ind w:left="0" w:firstLine="0"/>
              <w:jc w:val="both"/>
              <w:rPr>
                <w:lang w:eastAsia="ar-SA"/>
              </w:rPr>
            </w:pPr>
            <w:r w:rsidRPr="00523967">
              <w:rPr>
                <w:lang w:eastAsia="ar-SA"/>
              </w:rPr>
              <w:t>Области применения профессиональных навыков технолога социально-культурной сферы.</w:t>
            </w:r>
          </w:p>
          <w:p w:rsidR="00C7546C" w:rsidRPr="00523967" w:rsidRDefault="00C7546C" w:rsidP="006E0455">
            <w:pPr>
              <w:pStyle w:val="a3"/>
              <w:widowControl/>
              <w:numPr>
                <w:ilvl w:val="0"/>
                <w:numId w:val="45"/>
              </w:numPr>
              <w:tabs>
                <w:tab w:val="left" w:pos="0"/>
                <w:tab w:val="left" w:pos="327"/>
              </w:tabs>
              <w:autoSpaceDE/>
              <w:autoSpaceDN/>
              <w:adjustRightInd/>
              <w:ind w:left="0" w:firstLine="0"/>
              <w:jc w:val="both"/>
              <w:rPr>
                <w:lang w:eastAsia="ar-SA"/>
              </w:rPr>
            </w:pPr>
            <w:r w:rsidRPr="00523967">
              <w:rPr>
                <w:lang w:eastAsia="ar-SA"/>
              </w:rPr>
              <w:t xml:space="preserve">Объективные и субъективные качества, влияющие на становление профессионального мастерства. </w:t>
            </w:r>
          </w:p>
          <w:p w:rsidR="00C7546C" w:rsidRPr="00523967" w:rsidRDefault="00C7546C" w:rsidP="006E0455">
            <w:pPr>
              <w:pStyle w:val="a3"/>
              <w:widowControl/>
              <w:numPr>
                <w:ilvl w:val="0"/>
                <w:numId w:val="45"/>
              </w:numPr>
              <w:tabs>
                <w:tab w:val="left" w:pos="0"/>
                <w:tab w:val="left" w:pos="327"/>
              </w:tabs>
              <w:autoSpaceDE/>
              <w:autoSpaceDN/>
              <w:adjustRightInd/>
              <w:ind w:left="0" w:firstLine="0"/>
              <w:jc w:val="both"/>
              <w:rPr>
                <w:lang w:eastAsia="ar-SA"/>
              </w:rPr>
            </w:pPr>
            <w:r w:rsidRPr="00523967">
              <w:rPr>
                <w:lang w:eastAsia="ar-SA"/>
              </w:rPr>
              <w:t>Факторы, влияющие на формирование профессионального мастерства технолога социокультурной деятельности.</w:t>
            </w:r>
          </w:p>
        </w:tc>
      </w:tr>
    </w:tbl>
    <w:p w:rsidR="00C7546C" w:rsidRPr="00523967" w:rsidRDefault="00C7546C" w:rsidP="0099483A">
      <w:pPr>
        <w:autoSpaceDE w:val="0"/>
        <w:autoSpaceDN w:val="0"/>
        <w:adjustRightInd w:val="0"/>
        <w:rPr>
          <w:b/>
        </w:rPr>
      </w:pPr>
    </w:p>
    <w:p w:rsidR="00C7546C" w:rsidRPr="00523967" w:rsidRDefault="00C7546C" w:rsidP="00D00133">
      <w:pPr>
        <w:autoSpaceDE w:val="0"/>
        <w:autoSpaceDN w:val="0"/>
        <w:adjustRightInd w:val="0"/>
        <w:jc w:val="center"/>
      </w:pPr>
    </w:p>
    <w:p w:rsidR="00C7546C" w:rsidRPr="00523967" w:rsidRDefault="00C7546C" w:rsidP="00D00133">
      <w:pPr>
        <w:autoSpaceDE w:val="0"/>
        <w:autoSpaceDN w:val="0"/>
        <w:adjustRightInd w:val="0"/>
        <w:jc w:val="both"/>
        <w:rPr>
          <w:b/>
          <w:bCs/>
          <w:i/>
          <w:iCs/>
        </w:rPr>
      </w:pPr>
    </w:p>
    <w:p w:rsidR="00C7546C" w:rsidRPr="00523967" w:rsidRDefault="00C7546C" w:rsidP="006774E3">
      <w:pPr>
        <w:autoSpaceDE w:val="0"/>
        <w:autoSpaceDN w:val="0"/>
        <w:adjustRightInd w:val="0"/>
        <w:ind w:left="360"/>
        <w:jc w:val="both"/>
        <w:rPr>
          <w:b/>
          <w:bCs/>
          <w:i/>
          <w:iCs/>
        </w:rPr>
      </w:pPr>
      <w:r w:rsidRPr="00523967">
        <w:rPr>
          <w:b/>
          <w:bCs/>
          <w:i/>
          <w:iCs/>
        </w:rPr>
        <w:t xml:space="preserve">5.Перечень учебно-методического обеспечения для самостоятельной работы обучающихся по дисциплине </w:t>
      </w:r>
    </w:p>
    <w:p w:rsidR="00C7546C" w:rsidRPr="00523967" w:rsidRDefault="00C7546C" w:rsidP="006774E3">
      <w:pPr>
        <w:autoSpaceDE w:val="0"/>
        <w:autoSpaceDN w:val="0"/>
        <w:adjustRightInd w:val="0"/>
        <w:ind w:left="360"/>
        <w:jc w:val="both"/>
        <w:rPr>
          <w:b/>
          <w:bCs/>
          <w:i/>
          <w:iCs/>
        </w:rPr>
      </w:pPr>
    </w:p>
    <w:p w:rsidR="00C7546C" w:rsidRPr="00523967" w:rsidRDefault="00C7546C" w:rsidP="006E0455">
      <w:pPr>
        <w:pStyle w:val="a3"/>
        <w:widowControl/>
        <w:numPr>
          <w:ilvl w:val="0"/>
          <w:numId w:val="46"/>
        </w:numPr>
        <w:autoSpaceDE/>
        <w:autoSpaceDN/>
        <w:adjustRightInd/>
        <w:jc w:val="both"/>
        <w:rPr>
          <w:color w:val="000000"/>
          <w:shd w:val="clear" w:color="auto" w:fill="FCFCFC"/>
        </w:rPr>
      </w:pPr>
      <w:r w:rsidRPr="00523967">
        <w:rPr>
          <w:color w:val="000000"/>
          <w:shd w:val="clear" w:color="auto" w:fill="FCFCFC"/>
        </w:rPr>
        <w:t>Загорская Л.М. Теория и практика социально-культурного сервиса [Электронный ресурс]: учебное пособие/ Загорская Л.М.— Электрон.текстовые данные.— Новосибирск: Новосибирский государственный технический университет, 2013.— 78 c.— Режим доступа: http://www.iprbookshop.ru/44696.— ЭБС «IPRbooks»</w:t>
      </w:r>
    </w:p>
    <w:p w:rsidR="00C7546C" w:rsidRPr="00523967" w:rsidRDefault="00C7546C" w:rsidP="006E0455">
      <w:pPr>
        <w:pStyle w:val="a3"/>
        <w:widowControl/>
        <w:numPr>
          <w:ilvl w:val="0"/>
          <w:numId w:val="46"/>
        </w:numPr>
        <w:autoSpaceDE/>
        <w:autoSpaceDN/>
        <w:adjustRightInd/>
        <w:jc w:val="both"/>
        <w:rPr>
          <w:color w:val="000000"/>
          <w:shd w:val="clear" w:color="auto" w:fill="FCFCFC"/>
        </w:rPr>
      </w:pPr>
      <w:r w:rsidRPr="00523967">
        <w:rPr>
          <w:color w:val="000000"/>
          <w:shd w:val="clear" w:color="auto" w:fill="FCFCFC"/>
        </w:rPr>
        <w:t>Ермоленко А.А. Техника и технология в социально-культурном сервисе и туризме [Электронный ресурс]: учебное пособие/ Ермоленко А.А., Захарова И.Ю.— Электрон.текстовые данные.— Краснодар: Южный институт менеджмента, 2011.— 490 c.— Режим доступа: http://www.iprbookshop.ru/9590.— ЭБС «IPRbooks»</w:t>
      </w:r>
    </w:p>
    <w:p w:rsidR="00C7546C" w:rsidRPr="00523967" w:rsidRDefault="00C7546C" w:rsidP="006E0455">
      <w:pPr>
        <w:pStyle w:val="a3"/>
        <w:widowControl/>
        <w:numPr>
          <w:ilvl w:val="0"/>
          <w:numId w:val="46"/>
        </w:numPr>
        <w:tabs>
          <w:tab w:val="left" w:pos="1560"/>
        </w:tabs>
        <w:autoSpaceDE/>
        <w:autoSpaceDN/>
        <w:adjustRightInd/>
      </w:pPr>
      <w:r w:rsidRPr="00523967">
        <w:rPr>
          <w:color w:val="000000"/>
          <w:shd w:val="clear" w:color="auto" w:fill="FCFCFC"/>
        </w:rPr>
        <w:t>Секретова Л.В. Технологические основы социально-культурной деятельности [Электронный ресурс]: учебно-методическое пособие/ Секретова Л.В.— Электрон.текстовые данные.— Омск: Омский государственный университет им. Ф.М. Достоевского, 2012.— 132 c.— Режим доступа: http://www.iprbookshop.ru/24950.— ЭБС «IPRbooks»</w:t>
      </w:r>
    </w:p>
    <w:p w:rsidR="00C7546C" w:rsidRPr="00523967" w:rsidRDefault="00C7546C" w:rsidP="006E0455">
      <w:pPr>
        <w:pStyle w:val="a3"/>
        <w:widowControl/>
        <w:numPr>
          <w:ilvl w:val="0"/>
          <w:numId w:val="46"/>
        </w:numPr>
        <w:tabs>
          <w:tab w:val="left" w:pos="1560"/>
        </w:tabs>
        <w:autoSpaceDE/>
        <w:autoSpaceDN/>
        <w:adjustRightInd/>
      </w:pPr>
      <w:r w:rsidRPr="00523967">
        <w:rPr>
          <w:color w:val="000000"/>
          <w:shd w:val="clear" w:color="auto" w:fill="FCFCFC"/>
        </w:rPr>
        <w:t>Технологические основы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специализаций «Педагогика детско-юношеского досуга» и «Менеджмент социально-культурной деятельности институтов гражданского общества»/ — Электрон.текстовые данные.— Кемерово: Кемеровский государственный институт культуры, 2012.— 59 c.— Режим доступа: http://www.iprbookshop.ru/29718.— ЭБС «IPRbooks»</w:t>
      </w:r>
    </w:p>
    <w:p w:rsidR="00C7546C" w:rsidRDefault="00C7546C" w:rsidP="002934E3">
      <w:pPr>
        <w:shd w:val="clear" w:color="auto" w:fill="FFFFFF"/>
        <w:rPr>
          <w:rFonts w:ascii="yandex-sans" w:hAnsi="yandex-sans"/>
          <w:b/>
          <w:color w:val="000000"/>
          <w:sz w:val="23"/>
          <w:szCs w:val="23"/>
        </w:rPr>
      </w:pPr>
    </w:p>
    <w:p w:rsidR="00C7546C" w:rsidRPr="00031960" w:rsidRDefault="00C7546C" w:rsidP="002934E3">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7546C" w:rsidRPr="00370EB9" w:rsidRDefault="00C7546C" w:rsidP="002934E3">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7546C" w:rsidRPr="00370EB9" w:rsidRDefault="00C7546C" w:rsidP="002934E3">
      <w:pPr>
        <w:shd w:val="clear" w:color="auto" w:fill="FFFFFF"/>
        <w:tabs>
          <w:tab w:val="left" w:pos="2115"/>
        </w:tabs>
        <w:rPr>
          <w:rFonts w:ascii="yandex-sans" w:hAnsi="yandex-sans"/>
          <w:color w:val="000000"/>
          <w:sz w:val="23"/>
          <w:szCs w:val="23"/>
        </w:rPr>
      </w:pPr>
      <w:r w:rsidRPr="00370EB9">
        <w:rPr>
          <w:rFonts w:ascii="yandex-sans" w:hAnsi="yandex-sans"/>
          <w:color w:val="000000"/>
          <w:sz w:val="23"/>
          <w:szCs w:val="23"/>
        </w:rPr>
        <w:t>Аннотирование</w:t>
      </w:r>
      <w:r>
        <w:rPr>
          <w:rFonts w:ascii="yandex-sans" w:hAnsi="yandex-sans"/>
          <w:color w:val="000000"/>
          <w:sz w:val="23"/>
          <w:szCs w:val="23"/>
        </w:rPr>
        <w:tab/>
      </w:r>
    </w:p>
    <w:p w:rsidR="00C7546C" w:rsidRPr="00370EB9" w:rsidRDefault="00C7546C" w:rsidP="002934E3">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7546C" w:rsidRPr="00370EB9" w:rsidRDefault="00C7546C" w:rsidP="002934E3">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7546C" w:rsidRPr="00370EB9" w:rsidRDefault="00C7546C" w:rsidP="002934E3">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7546C" w:rsidRPr="00370EB9" w:rsidRDefault="00C7546C" w:rsidP="002934E3">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7546C" w:rsidRPr="00370EB9" w:rsidRDefault="00C7546C" w:rsidP="002934E3">
      <w:pPr>
        <w:shd w:val="clear" w:color="auto" w:fill="FFFFFF"/>
        <w:tabs>
          <w:tab w:val="left" w:pos="3375"/>
        </w:tabs>
        <w:rPr>
          <w:rFonts w:ascii="yandex-sans" w:hAnsi="yandex-sans"/>
          <w:color w:val="000000"/>
          <w:sz w:val="23"/>
          <w:szCs w:val="23"/>
        </w:rPr>
      </w:pPr>
      <w:r w:rsidRPr="00370EB9">
        <w:rPr>
          <w:rFonts w:ascii="yandex-sans" w:hAnsi="yandex-sans"/>
          <w:color w:val="000000"/>
          <w:sz w:val="23"/>
          <w:szCs w:val="23"/>
        </w:rPr>
        <w:t>Подготовка эссе, презентаций</w:t>
      </w:r>
      <w:r>
        <w:rPr>
          <w:rFonts w:ascii="yandex-sans" w:hAnsi="yandex-sans"/>
          <w:color w:val="000000"/>
          <w:sz w:val="23"/>
          <w:szCs w:val="23"/>
        </w:rPr>
        <w:tab/>
      </w:r>
    </w:p>
    <w:p w:rsidR="00C7546C" w:rsidRPr="00370EB9" w:rsidRDefault="00C7546C" w:rsidP="002934E3">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7546C" w:rsidRPr="00370EB9" w:rsidRDefault="00C7546C" w:rsidP="002934E3">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7546C" w:rsidRPr="00523967" w:rsidRDefault="00C7546C" w:rsidP="006774E3">
      <w:pPr>
        <w:autoSpaceDE w:val="0"/>
        <w:autoSpaceDN w:val="0"/>
        <w:adjustRightInd w:val="0"/>
        <w:ind w:left="360"/>
        <w:jc w:val="both"/>
        <w:rPr>
          <w:b/>
          <w:bCs/>
          <w:i/>
          <w:iCs/>
        </w:rPr>
      </w:pPr>
    </w:p>
    <w:p w:rsidR="00C7546C" w:rsidRPr="00523967" w:rsidRDefault="00C7546C" w:rsidP="004B0DB4"/>
    <w:p w:rsidR="00C7546C" w:rsidRPr="00523967" w:rsidRDefault="00C7546C" w:rsidP="006774E3">
      <w:r w:rsidRPr="00523967">
        <w:t>Вопросы для самостоятельного изучения:</w:t>
      </w:r>
    </w:p>
    <w:p w:rsidR="00C7546C" w:rsidRPr="00523967" w:rsidRDefault="00C7546C" w:rsidP="006E0455">
      <w:pPr>
        <w:pStyle w:val="a3"/>
        <w:numPr>
          <w:ilvl w:val="0"/>
          <w:numId w:val="12"/>
        </w:numPr>
        <w:tabs>
          <w:tab w:val="num" w:pos="851"/>
        </w:tabs>
        <w:contextualSpacing w:val="0"/>
        <w:jc w:val="both"/>
      </w:pPr>
      <w:r w:rsidRPr="00523967">
        <w:t xml:space="preserve">Интеграция высшего и послевузовского профессионального образования Российской Федерации в мировую образовательную систему. </w:t>
      </w:r>
    </w:p>
    <w:p w:rsidR="00C7546C" w:rsidRPr="00523967" w:rsidRDefault="00C7546C" w:rsidP="006E0455">
      <w:pPr>
        <w:pStyle w:val="a3"/>
        <w:numPr>
          <w:ilvl w:val="0"/>
          <w:numId w:val="12"/>
        </w:numPr>
        <w:tabs>
          <w:tab w:val="num" w:pos="851"/>
        </w:tabs>
        <w:contextualSpacing w:val="0"/>
        <w:jc w:val="both"/>
      </w:pPr>
      <w:r w:rsidRPr="00523967">
        <w:t xml:space="preserve">Международное образовательное законодательство. </w:t>
      </w:r>
    </w:p>
    <w:p w:rsidR="00C7546C" w:rsidRPr="00523967" w:rsidRDefault="00C7546C" w:rsidP="006E0455">
      <w:pPr>
        <w:pStyle w:val="a3"/>
        <w:numPr>
          <w:ilvl w:val="0"/>
          <w:numId w:val="12"/>
        </w:numPr>
        <w:tabs>
          <w:tab w:val="num" w:pos="851"/>
        </w:tabs>
        <w:contextualSpacing w:val="0"/>
        <w:jc w:val="both"/>
      </w:pPr>
      <w:r w:rsidRPr="00523967">
        <w:t>Международные стандарты в образовании.</w:t>
      </w:r>
    </w:p>
    <w:p w:rsidR="00C7546C" w:rsidRPr="00523967" w:rsidRDefault="00C7546C" w:rsidP="006E0455">
      <w:pPr>
        <w:pStyle w:val="a3"/>
        <w:numPr>
          <w:ilvl w:val="0"/>
          <w:numId w:val="12"/>
        </w:numPr>
        <w:tabs>
          <w:tab w:val="num" w:pos="851"/>
        </w:tabs>
        <w:contextualSpacing w:val="0"/>
        <w:jc w:val="both"/>
      </w:pPr>
      <w:r w:rsidRPr="00523967">
        <w:t xml:space="preserve"> Болонская декларация о высшем образовании.</w:t>
      </w:r>
    </w:p>
    <w:p w:rsidR="00C7546C" w:rsidRPr="00523967" w:rsidRDefault="00C7546C" w:rsidP="006E0455">
      <w:pPr>
        <w:pStyle w:val="a3"/>
        <w:numPr>
          <w:ilvl w:val="0"/>
          <w:numId w:val="12"/>
        </w:numPr>
        <w:tabs>
          <w:tab w:val="num" w:pos="851"/>
        </w:tabs>
        <w:contextualSpacing w:val="0"/>
        <w:jc w:val="both"/>
      </w:pPr>
      <w:r w:rsidRPr="00523967">
        <w:t xml:space="preserve"> Основные правовые акты международного образовательного законодательства</w:t>
      </w:r>
    </w:p>
    <w:p w:rsidR="00C7546C" w:rsidRPr="00523967" w:rsidRDefault="00C7546C" w:rsidP="00463812">
      <w:pPr>
        <w:pStyle w:val="a3"/>
        <w:contextualSpacing w:val="0"/>
        <w:jc w:val="both"/>
      </w:pPr>
    </w:p>
    <w:p w:rsidR="00C7546C" w:rsidRPr="00523967" w:rsidRDefault="00C7546C" w:rsidP="00463812">
      <w:pPr>
        <w:pStyle w:val="a3"/>
        <w:contextualSpacing w:val="0"/>
        <w:jc w:val="both"/>
      </w:pPr>
    </w:p>
    <w:p w:rsidR="00C7546C" w:rsidRPr="00523967" w:rsidRDefault="00C7546C" w:rsidP="00034A75">
      <w:pPr>
        <w:autoSpaceDE w:val="0"/>
        <w:autoSpaceDN w:val="0"/>
        <w:adjustRightInd w:val="0"/>
        <w:ind w:left="357"/>
        <w:jc w:val="both"/>
        <w:rPr>
          <w:b/>
          <w:bCs/>
          <w:i/>
          <w:iCs/>
        </w:rPr>
      </w:pPr>
      <w:r w:rsidRPr="00523967">
        <w:rPr>
          <w:b/>
          <w:bCs/>
          <w:i/>
          <w:iCs/>
        </w:rPr>
        <w:t>6.Фонд оценочных средств для проведения текущей и промежуточной аттестации обучающихся по дисциплине (модулю)</w:t>
      </w:r>
    </w:p>
    <w:p w:rsidR="00C7546C" w:rsidRPr="00523967" w:rsidRDefault="00C7546C" w:rsidP="00A054F2">
      <w:pPr>
        <w:pStyle w:val="a3"/>
        <w:ind w:left="0" w:firstLine="709"/>
        <w:jc w:val="both"/>
      </w:pPr>
      <w:r>
        <w:t xml:space="preserve">Предусмотрены </w:t>
      </w:r>
      <w:r w:rsidRPr="00523967">
        <w:t>следующие виды контроля качества освоения конкретной дисциплины:</w:t>
      </w:r>
    </w:p>
    <w:p w:rsidR="00C7546C" w:rsidRPr="00523967" w:rsidRDefault="00C7546C" w:rsidP="00A054F2">
      <w:pPr>
        <w:pStyle w:val="a3"/>
        <w:ind w:left="0" w:firstLine="709"/>
        <w:jc w:val="both"/>
      </w:pPr>
      <w:r w:rsidRPr="00523967">
        <w:t>- текущий контроль успеваемости</w:t>
      </w:r>
    </w:p>
    <w:p w:rsidR="00C7546C" w:rsidRPr="00523967" w:rsidRDefault="00C7546C" w:rsidP="00A054F2">
      <w:pPr>
        <w:pStyle w:val="a3"/>
        <w:ind w:left="0" w:firstLine="709"/>
        <w:jc w:val="both"/>
      </w:pPr>
      <w:r w:rsidRPr="00523967">
        <w:t>- промежуточная аттестация обучающихся по дисциплине</w:t>
      </w:r>
    </w:p>
    <w:p w:rsidR="00C7546C" w:rsidRPr="00523967" w:rsidRDefault="00C7546C" w:rsidP="00A054F2">
      <w:pPr>
        <w:ind w:firstLine="709"/>
        <w:jc w:val="both"/>
      </w:pPr>
      <w:r w:rsidRPr="00523967">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C7546C" w:rsidRPr="00523967" w:rsidRDefault="00C7546C" w:rsidP="00A054F2">
      <w:pPr>
        <w:ind w:firstLine="709"/>
        <w:jc w:val="both"/>
      </w:pPr>
      <w:r w:rsidRPr="00523967">
        <w:t>Текущий контроль успеваемости обеспечивает оценивание хода освоения дисциплины в процессе обучения.</w:t>
      </w:r>
    </w:p>
    <w:p w:rsidR="00C7546C" w:rsidRPr="00523967" w:rsidRDefault="00C7546C" w:rsidP="00D00133">
      <w:pPr>
        <w:autoSpaceDE w:val="0"/>
        <w:autoSpaceDN w:val="0"/>
        <w:adjustRightInd w:val="0"/>
        <w:ind w:left="720"/>
        <w:jc w:val="both"/>
        <w:rPr>
          <w:i/>
          <w:iCs/>
        </w:rPr>
      </w:pPr>
    </w:p>
    <w:p w:rsidR="00C7546C" w:rsidRPr="00523967" w:rsidRDefault="00C7546C" w:rsidP="00A054F2">
      <w:pPr>
        <w:autoSpaceDE w:val="0"/>
        <w:autoSpaceDN w:val="0"/>
        <w:adjustRightInd w:val="0"/>
        <w:ind w:left="709"/>
        <w:jc w:val="both"/>
        <w:rPr>
          <w:b/>
          <w:iCs/>
        </w:rPr>
      </w:pPr>
      <w:r w:rsidRPr="00523967">
        <w:rPr>
          <w:b/>
          <w:iCs/>
        </w:rPr>
        <w:t>6.1. Паспорт фонда оценочных средств для проведения текущей аттестации по дисциплине (модулю)</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2"/>
        <w:gridCol w:w="3070"/>
        <w:gridCol w:w="1259"/>
        <w:gridCol w:w="4750"/>
      </w:tblGrid>
      <w:tr w:rsidR="00C7546C" w:rsidRPr="00523967" w:rsidTr="005F3409">
        <w:tc>
          <w:tcPr>
            <w:tcW w:w="702" w:type="dxa"/>
          </w:tcPr>
          <w:p w:rsidR="00C7546C" w:rsidRPr="00523967" w:rsidRDefault="00C7546C" w:rsidP="00A054F2">
            <w:pPr>
              <w:pStyle w:val="a3"/>
              <w:ind w:left="0"/>
              <w:jc w:val="center"/>
              <w:rPr>
                <w:b/>
              </w:rPr>
            </w:pPr>
            <w:r w:rsidRPr="00523967">
              <w:rPr>
                <w:b/>
              </w:rPr>
              <w:t>№ п/п</w:t>
            </w:r>
          </w:p>
        </w:tc>
        <w:tc>
          <w:tcPr>
            <w:tcW w:w="3070" w:type="dxa"/>
          </w:tcPr>
          <w:p w:rsidR="00C7546C" w:rsidRPr="00523967" w:rsidRDefault="00C7546C" w:rsidP="00A054F2">
            <w:pPr>
              <w:pStyle w:val="a3"/>
              <w:ind w:left="0"/>
              <w:jc w:val="center"/>
              <w:rPr>
                <w:b/>
              </w:rPr>
            </w:pPr>
            <w:r w:rsidRPr="00523967">
              <w:rPr>
                <w:b/>
              </w:rPr>
              <w:t>Контролируемые разделы (темы)</w:t>
            </w:r>
          </w:p>
        </w:tc>
        <w:tc>
          <w:tcPr>
            <w:tcW w:w="1259" w:type="dxa"/>
          </w:tcPr>
          <w:p w:rsidR="00C7546C" w:rsidRPr="00523967" w:rsidRDefault="00C7546C" w:rsidP="00A054F2">
            <w:pPr>
              <w:pStyle w:val="a3"/>
              <w:ind w:left="0"/>
              <w:jc w:val="center"/>
              <w:rPr>
                <w:b/>
              </w:rPr>
            </w:pPr>
            <w:r w:rsidRPr="00523967">
              <w:rPr>
                <w:b/>
              </w:rPr>
              <w:t>Код контролируемой компетенции</w:t>
            </w:r>
          </w:p>
        </w:tc>
        <w:tc>
          <w:tcPr>
            <w:tcW w:w="4750" w:type="dxa"/>
          </w:tcPr>
          <w:p w:rsidR="00C7546C" w:rsidRPr="00523967" w:rsidRDefault="00C7546C" w:rsidP="00A054F2">
            <w:pPr>
              <w:pStyle w:val="a3"/>
              <w:ind w:left="0"/>
              <w:rPr>
                <w:b/>
              </w:rPr>
            </w:pPr>
            <w:r w:rsidRPr="00523967">
              <w:rPr>
                <w:b/>
              </w:rPr>
              <w:t xml:space="preserve"> Наименование оценочного средства</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pStyle w:val="1"/>
              <w:spacing w:after="0" w:line="240" w:lineRule="auto"/>
              <w:ind w:left="0"/>
              <w:jc w:val="both"/>
              <w:rPr>
                <w:rFonts w:ascii="Times New Roman" w:hAnsi="Times New Roman"/>
                <w:color w:val="000000"/>
                <w:sz w:val="24"/>
                <w:szCs w:val="24"/>
                <w:lang w:eastAsia="ar-SA"/>
              </w:rPr>
            </w:pPr>
            <w:r w:rsidRPr="00523967">
              <w:rPr>
                <w:rFonts w:ascii="Times New Roman" w:hAnsi="Times New Roman"/>
                <w:color w:val="000000"/>
                <w:sz w:val="24"/>
                <w:szCs w:val="24"/>
                <w:lang w:eastAsia="ar-SA"/>
              </w:rPr>
              <w:t>Теоретические основы технологий социокультурной деятельности.</w:t>
            </w:r>
          </w:p>
        </w:tc>
        <w:tc>
          <w:tcPr>
            <w:tcW w:w="1259" w:type="dxa"/>
          </w:tcPr>
          <w:p w:rsidR="00C7546C" w:rsidRDefault="00C7546C" w:rsidP="00A054F2">
            <w:pPr>
              <w:jc w:val="both"/>
            </w:pPr>
            <w:r>
              <w:t>ОПК-1</w:t>
            </w:r>
          </w:p>
          <w:p w:rsidR="00C7546C" w:rsidRDefault="00C7546C" w:rsidP="00A054F2">
            <w:pPr>
              <w:jc w:val="both"/>
            </w:pPr>
            <w:r>
              <w:t>ПК-1</w:t>
            </w:r>
          </w:p>
          <w:p w:rsidR="00C7546C" w:rsidRPr="00523967" w:rsidRDefault="00C7546C" w:rsidP="00A054F2">
            <w:pPr>
              <w:jc w:val="both"/>
              <w:rPr>
                <w:i/>
              </w:rPr>
            </w:pPr>
            <w:r>
              <w:t>ПК-9</w:t>
            </w:r>
          </w:p>
          <w:p w:rsidR="00C7546C" w:rsidRPr="00523967" w:rsidRDefault="00C7546C" w:rsidP="00A054F2">
            <w:pPr>
              <w:pStyle w:val="a3"/>
              <w:ind w:left="0"/>
              <w:jc w:val="both"/>
            </w:pPr>
          </w:p>
        </w:tc>
        <w:tc>
          <w:tcPr>
            <w:tcW w:w="4750" w:type="dxa"/>
          </w:tcPr>
          <w:p w:rsidR="00C7546C" w:rsidRPr="00523967" w:rsidRDefault="00C7546C" w:rsidP="00076E63">
            <w:pPr>
              <w:pStyle w:val="a3"/>
              <w:ind w:left="0"/>
              <w:jc w:val="both"/>
            </w:pPr>
            <w:r w:rsidRPr="00523967">
              <w:t xml:space="preserve">Вопросы к </w:t>
            </w:r>
            <w:r>
              <w:t>практическому занятию</w:t>
            </w:r>
            <w:r w:rsidRPr="00523967">
              <w:t>, проблемно-аналитическое задание, информационный проект</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pStyle w:val="1"/>
              <w:spacing w:after="0" w:line="240" w:lineRule="auto"/>
              <w:ind w:left="0"/>
              <w:jc w:val="both"/>
              <w:rPr>
                <w:rFonts w:ascii="Times New Roman" w:hAnsi="Times New Roman"/>
                <w:color w:val="000000"/>
                <w:spacing w:val="2"/>
                <w:sz w:val="24"/>
                <w:szCs w:val="24"/>
              </w:rPr>
            </w:pPr>
            <w:r w:rsidRPr="00523967">
              <w:rPr>
                <w:rFonts w:ascii="Times New Roman" w:hAnsi="Times New Roman"/>
                <w:color w:val="000000"/>
                <w:sz w:val="24"/>
                <w:szCs w:val="24"/>
                <w:lang w:eastAsia="ar-SA"/>
              </w:rPr>
              <w:t>Технология социально-культурной деятельности, ее сущность и структура.</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задание к диспуту, тестирование</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903FC0" w:rsidRDefault="00C7546C" w:rsidP="00A054F2">
            <w:pPr>
              <w:pStyle w:val="33"/>
              <w:shd w:val="clear" w:color="auto" w:fill="auto"/>
              <w:tabs>
                <w:tab w:val="left" w:pos="438"/>
              </w:tabs>
              <w:spacing w:before="0" w:after="0" w:line="240" w:lineRule="auto"/>
              <w:rPr>
                <w:sz w:val="24"/>
                <w:szCs w:val="24"/>
              </w:rPr>
            </w:pPr>
            <w:r w:rsidRPr="00903FC0">
              <w:rPr>
                <w:rStyle w:val="32"/>
                <w:color w:val="000000"/>
                <w:sz w:val="24"/>
                <w:szCs w:val="24"/>
              </w:rPr>
              <w:t>Социально-культурные технологии</w:t>
            </w:r>
          </w:p>
          <w:p w:rsidR="00C7546C" w:rsidRPr="00523967" w:rsidRDefault="00C7546C" w:rsidP="00A054F2">
            <w:pPr>
              <w:jc w:val="both"/>
            </w:pPr>
            <w:r w:rsidRPr="00523967">
              <w:rPr>
                <w:rStyle w:val="32"/>
                <w:color w:val="000000"/>
                <w:szCs w:val="19"/>
              </w:rPr>
              <w:t>как система управления социокультурной деятельностью</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задание к диспуту, темы   проектов</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903FC0" w:rsidRDefault="00C7546C" w:rsidP="00A054F2">
            <w:pPr>
              <w:pStyle w:val="33"/>
              <w:shd w:val="clear" w:color="auto" w:fill="auto"/>
              <w:tabs>
                <w:tab w:val="left" w:pos="452"/>
              </w:tabs>
              <w:spacing w:before="0" w:after="0" w:line="240" w:lineRule="auto"/>
              <w:rPr>
                <w:sz w:val="24"/>
                <w:szCs w:val="24"/>
              </w:rPr>
            </w:pPr>
            <w:r w:rsidRPr="00903FC0">
              <w:rPr>
                <w:rStyle w:val="32"/>
                <w:color w:val="000000"/>
                <w:sz w:val="24"/>
                <w:szCs w:val="24"/>
              </w:rPr>
              <w:t>Особенности и уровни развития</w:t>
            </w:r>
          </w:p>
          <w:p w:rsidR="00C7546C" w:rsidRPr="00903FC0" w:rsidRDefault="00C7546C" w:rsidP="00A054F2">
            <w:pPr>
              <w:pStyle w:val="33"/>
              <w:shd w:val="clear" w:color="auto" w:fill="auto"/>
              <w:tabs>
                <w:tab w:val="left" w:pos="438"/>
              </w:tabs>
              <w:spacing w:before="0" w:after="0" w:line="240" w:lineRule="auto"/>
              <w:rPr>
                <w:rStyle w:val="32"/>
                <w:color w:val="000000"/>
                <w:sz w:val="24"/>
                <w:szCs w:val="24"/>
              </w:rPr>
            </w:pPr>
            <w:r w:rsidRPr="00903FC0">
              <w:rPr>
                <w:rStyle w:val="32"/>
                <w:color w:val="000000"/>
                <w:sz w:val="24"/>
                <w:szCs w:val="24"/>
              </w:rPr>
              <w:t>социально-культурных технологий</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темы  проектов, ситуационные задачи</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Классификация социально-культурных технологий</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темы  проектов, решение ситуационных задач</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Цели и содержание социально-культурных технологий</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ситуационные задачи, проблемно-аналитические задания</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903FC0" w:rsidRDefault="00C7546C" w:rsidP="00A054F2">
            <w:pPr>
              <w:pStyle w:val="33"/>
              <w:shd w:val="clear" w:color="auto" w:fill="auto"/>
              <w:tabs>
                <w:tab w:val="left" w:pos="456"/>
              </w:tabs>
              <w:spacing w:before="0" w:after="0" w:line="240" w:lineRule="auto"/>
              <w:rPr>
                <w:sz w:val="24"/>
                <w:szCs w:val="24"/>
              </w:rPr>
            </w:pPr>
            <w:r w:rsidRPr="00903FC0">
              <w:rPr>
                <w:rStyle w:val="32"/>
                <w:color w:val="000000"/>
                <w:sz w:val="24"/>
                <w:szCs w:val="24"/>
              </w:rPr>
              <w:t>Средства, и методы социально-культурных</w:t>
            </w:r>
          </w:p>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технологий</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темы  проектов, ситуационные задачи</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r w:rsidRPr="00523967">
              <w:rPr>
                <w:color w:val="000000"/>
                <w:lang w:eastAsia="ar-SA"/>
              </w:rPr>
              <w:t>Субъекты и объекты управления в социокультурных технологиях.</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темы  проектов, вопросы к контрольной работе, тестирование</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r w:rsidRPr="00523967">
              <w:rPr>
                <w:color w:val="000000"/>
                <w:lang w:eastAsia="ar-SA"/>
              </w:rPr>
              <w:t>Содержание, формы в социокультурных технологиях.</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подготовка к ролевой игре,  темы  проектов, решение ситуационных задач</w:t>
            </w:r>
          </w:p>
        </w:tc>
      </w:tr>
      <w:tr w:rsidR="00C7546C" w:rsidRPr="00523967" w:rsidTr="005F3409">
        <w:tc>
          <w:tcPr>
            <w:tcW w:w="9781" w:type="dxa"/>
            <w:gridSpan w:val="4"/>
          </w:tcPr>
          <w:p w:rsidR="00C7546C" w:rsidRPr="00523967" w:rsidRDefault="00C7546C" w:rsidP="00A054F2">
            <w:pPr>
              <w:pStyle w:val="a3"/>
              <w:ind w:left="0"/>
              <w:jc w:val="both"/>
            </w:pPr>
            <w:r w:rsidRPr="00523967">
              <w:rPr>
                <w:b/>
                <w:lang w:val="en-US"/>
              </w:rPr>
              <w:t xml:space="preserve">IV </w:t>
            </w:r>
            <w:r w:rsidRPr="00523967">
              <w:rPr>
                <w:b/>
              </w:rPr>
              <w:t>семестр</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r w:rsidRPr="00523967">
              <w:rPr>
                <w:color w:val="000000"/>
                <w:lang w:eastAsia="ar-SA"/>
              </w:rPr>
              <w:t>Типология технологий социокультурной деятельности</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информационный проект</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r w:rsidRPr="00523967">
              <w:rPr>
                <w:color w:val="000000"/>
                <w:lang w:eastAsia="ar-SA"/>
              </w:rPr>
              <w:t>Ведущий тип деятельности    как критерий типологии технологии социально-культурной деятельности.</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задание к диспуту, тестирование</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r w:rsidRPr="00523967">
              <w:rPr>
                <w:color w:val="000000"/>
                <w:lang w:eastAsia="ar-SA"/>
              </w:rPr>
              <w:t>Основные типы технологии социально-культурной деятельности</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задание к диспуту, темы   проектов</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r w:rsidRPr="00523967">
              <w:rPr>
                <w:color w:val="000000"/>
                <w:lang w:eastAsia="ar-SA"/>
              </w:rPr>
              <w:t>Культуротворческие технологии</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темы  проектов, ситуационные задачи</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r w:rsidRPr="00523967">
              <w:rPr>
                <w:color w:val="000000"/>
                <w:lang w:eastAsia="ar-SA"/>
              </w:rPr>
              <w:t>Образовательные технологии</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темы  проектов, решение ситуационных задач</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r w:rsidRPr="00523967">
              <w:rPr>
                <w:color w:val="000000"/>
                <w:lang w:eastAsia="ar-SA"/>
              </w:rPr>
              <w:t>Социозащитные технологии</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ситуационные задачи, проблемно-аналитические задания</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903FC0" w:rsidRDefault="00C7546C" w:rsidP="00A054F2">
            <w:pPr>
              <w:pStyle w:val="33"/>
              <w:shd w:val="clear" w:color="auto" w:fill="auto"/>
              <w:tabs>
                <w:tab w:val="left" w:pos="474"/>
              </w:tabs>
              <w:spacing w:before="0" w:after="0" w:line="240" w:lineRule="auto"/>
              <w:rPr>
                <w:sz w:val="24"/>
                <w:szCs w:val="24"/>
              </w:rPr>
            </w:pPr>
            <w:r w:rsidRPr="00903FC0">
              <w:rPr>
                <w:rStyle w:val="32"/>
                <w:color w:val="000000"/>
                <w:sz w:val="24"/>
                <w:szCs w:val="24"/>
              </w:rPr>
              <w:t>Технологии социально-культурного прогнозирования</w:t>
            </w:r>
          </w:p>
          <w:p w:rsidR="00C7546C" w:rsidRPr="00523967" w:rsidRDefault="00C7546C" w:rsidP="00A054F2">
            <w:pPr>
              <w:jc w:val="both"/>
            </w:pPr>
            <w:r w:rsidRPr="00523967">
              <w:rPr>
                <w:rStyle w:val="32"/>
                <w:color w:val="000000"/>
                <w:szCs w:val="19"/>
              </w:rPr>
              <w:t>и моделирования</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t>Вопросы к практическому занятию</w:t>
            </w:r>
            <w:r w:rsidRPr="00523967">
              <w:t>, проблемно-аналитическое задание, темы  проектов, ситуационные задачи</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r w:rsidRPr="00523967">
              <w:rPr>
                <w:color w:val="000000"/>
                <w:lang w:eastAsia="ar-SA"/>
              </w:rPr>
              <w:t>Организационно-управленческие технологии</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темы  проектов, вопросы к контрольной работе, тестирование</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903FC0" w:rsidRDefault="00C7546C" w:rsidP="00A054F2">
            <w:pPr>
              <w:pStyle w:val="33"/>
              <w:shd w:val="clear" w:color="auto" w:fill="auto"/>
              <w:tabs>
                <w:tab w:val="left" w:pos="474"/>
              </w:tabs>
              <w:spacing w:before="0" w:after="0" w:line="240" w:lineRule="auto"/>
              <w:rPr>
                <w:sz w:val="24"/>
                <w:szCs w:val="24"/>
              </w:rPr>
            </w:pPr>
            <w:r w:rsidRPr="00903FC0">
              <w:rPr>
                <w:rStyle w:val="32"/>
                <w:color w:val="000000"/>
                <w:sz w:val="24"/>
                <w:szCs w:val="24"/>
              </w:rPr>
              <w:t>Социально-культурные технологии как открытая</w:t>
            </w:r>
          </w:p>
          <w:p w:rsidR="00C7546C" w:rsidRPr="00523967" w:rsidRDefault="00C7546C" w:rsidP="00A054F2">
            <w:pPr>
              <w:jc w:val="both"/>
            </w:pPr>
            <w:r w:rsidRPr="00523967">
              <w:rPr>
                <w:rStyle w:val="32"/>
                <w:color w:val="000000"/>
                <w:szCs w:val="19"/>
              </w:rPr>
              <w:t>инновационная система</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подготовка к ролевой игре,  темы  проектов, решение ситуационных задач</w:t>
            </w:r>
          </w:p>
        </w:tc>
      </w:tr>
      <w:tr w:rsidR="00C7546C" w:rsidRPr="00523967" w:rsidTr="005F3409">
        <w:tc>
          <w:tcPr>
            <w:tcW w:w="9781" w:type="dxa"/>
            <w:gridSpan w:val="4"/>
            <w:tcBorders>
              <w:bottom w:val="nil"/>
            </w:tcBorders>
          </w:tcPr>
          <w:p w:rsidR="00C7546C" w:rsidRPr="00523967" w:rsidRDefault="00C7546C" w:rsidP="00A054F2">
            <w:pPr>
              <w:jc w:val="both"/>
            </w:pPr>
            <w:r w:rsidRPr="00523967">
              <w:rPr>
                <w:b/>
                <w:lang w:val="en-US"/>
              </w:rPr>
              <w:t xml:space="preserve">V </w:t>
            </w:r>
            <w:r w:rsidRPr="00523967">
              <w:rPr>
                <w:b/>
              </w:rPr>
              <w:t>семестр</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r w:rsidRPr="00523967">
              <w:rPr>
                <w:color w:val="000000"/>
                <w:lang w:eastAsia="ar-SA"/>
              </w:rPr>
              <w:t>Информационно-</w:t>
            </w:r>
            <w:r w:rsidRPr="00523967">
              <w:t xml:space="preserve"> просветительные технологии</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информационный проект</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r w:rsidRPr="00523967">
              <w:rPr>
                <w:color w:val="000000"/>
                <w:lang w:eastAsia="ar-SA"/>
              </w:rPr>
              <w:t>Этнотехнологии.</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D32E90">
            <w:pPr>
              <w:pStyle w:val="a3"/>
              <w:ind w:left="0"/>
              <w:jc w:val="both"/>
            </w:pPr>
            <w:r w:rsidRPr="00523967">
              <w:t xml:space="preserve">Вопросы к </w:t>
            </w:r>
            <w:r>
              <w:t>практическому занятию,</w:t>
            </w:r>
            <w:r w:rsidRPr="00523967">
              <w:t xml:space="preserve"> проблемно-аналитическое задание, задание к диспуту, тестирование</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rPr>
                <w:color w:val="000000"/>
                <w:lang w:eastAsia="ar-SA"/>
              </w:rPr>
            </w:pPr>
            <w:r w:rsidRPr="00523967">
              <w:rPr>
                <w:color w:val="000000"/>
                <w:lang w:eastAsia="ar-SA"/>
              </w:rPr>
              <w:t>Социокультурные технологии формирования культуры семьи, быта,</w:t>
            </w:r>
          </w:p>
          <w:p w:rsidR="00C7546C" w:rsidRPr="00523967" w:rsidRDefault="00C7546C" w:rsidP="00A054F2">
            <w:pPr>
              <w:jc w:val="both"/>
              <w:rPr>
                <w:color w:val="000000"/>
                <w:lang w:eastAsia="ar-SA"/>
              </w:rPr>
            </w:pPr>
            <w:r w:rsidRPr="00523967">
              <w:rPr>
                <w:color w:val="000000"/>
                <w:lang w:eastAsia="ar-SA"/>
              </w:rPr>
              <w:t>образовательной и профессиональной деятельности, общественных отношений</w:t>
            </w:r>
          </w:p>
          <w:p w:rsidR="00C7546C" w:rsidRPr="00523967" w:rsidRDefault="00C7546C" w:rsidP="00A054F2">
            <w:pPr>
              <w:jc w:val="both"/>
            </w:pP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задание к диспуту, темы   проектов</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snapToGrid w:val="0"/>
              <w:rPr>
                <w:color w:val="000000"/>
                <w:lang w:eastAsia="ar-SA"/>
              </w:rPr>
            </w:pPr>
            <w:r w:rsidRPr="00523967">
              <w:rPr>
                <w:color w:val="000000"/>
                <w:lang w:eastAsia="ar-SA"/>
              </w:rPr>
              <w:t>Индивидуальный уровень реализации социокультурных технологий</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темы  проектов, ситуационные задачи</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snapToGrid w:val="0"/>
              <w:rPr>
                <w:color w:val="000000"/>
                <w:lang w:eastAsia="ar-SA"/>
              </w:rPr>
            </w:pPr>
            <w:r w:rsidRPr="00523967">
              <w:rPr>
                <w:color w:val="000000"/>
                <w:lang w:eastAsia="ar-SA"/>
              </w:rPr>
              <w:t>Групповой уровень реализации социокультурных технологий.</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темы  проектов, решение ситуационных задач</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snapToGrid w:val="0"/>
              <w:rPr>
                <w:color w:val="000000"/>
                <w:lang w:eastAsia="ar-SA"/>
              </w:rPr>
            </w:pPr>
            <w:r w:rsidRPr="00523967">
              <w:rPr>
                <w:color w:val="000000"/>
                <w:lang w:eastAsia="ar-SA"/>
              </w:rPr>
              <w:t>Массовый уровень реализации социокультурных технологий</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Вопросы к</w:t>
            </w:r>
            <w:r>
              <w:t xml:space="preserve"> практическому занятию</w:t>
            </w:r>
            <w:r w:rsidRPr="00523967">
              <w:t>, ситуационные задачи, проблемно-аналитические задания</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r w:rsidRPr="00523967">
              <w:rPr>
                <w:color w:val="000000"/>
                <w:lang w:eastAsia="ar-SA"/>
              </w:rPr>
              <w:t>Базовые социокультурные технологические системы</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темы  проектов, ситуационные задачи</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r w:rsidRPr="00523967">
              <w:rPr>
                <w:color w:val="000000"/>
                <w:lang w:eastAsia="ar-SA"/>
              </w:rPr>
              <w:t xml:space="preserve">Базовые рекреационные, просветительные, коммуникативные технологические системы </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темы  проектов, вопросы к контрольной работе, тестирование</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903FC0" w:rsidRDefault="00C7546C" w:rsidP="00A054F2">
            <w:pPr>
              <w:pStyle w:val="33"/>
              <w:shd w:val="clear" w:color="auto" w:fill="auto"/>
              <w:tabs>
                <w:tab w:val="left" w:pos="456"/>
              </w:tabs>
              <w:spacing w:before="0" w:after="0" w:line="240" w:lineRule="auto"/>
              <w:rPr>
                <w:sz w:val="24"/>
                <w:szCs w:val="24"/>
              </w:rPr>
            </w:pPr>
            <w:r w:rsidRPr="00903FC0">
              <w:rPr>
                <w:rStyle w:val="32"/>
                <w:color w:val="000000"/>
                <w:sz w:val="24"/>
                <w:szCs w:val="24"/>
              </w:rPr>
              <w:t>Профессионализм и мастерство технолога-специалиста</w:t>
            </w:r>
          </w:p>
          <w:p w:rsidR="00C7546C" w:rsidRPr="00523967" w:rsidRDefault="00C7546C" w:rsidP="00A054F2">
            <w:pPr>
              <w:jc w:val="both"/>
            </w:pPr>
            <w:r w:rsidRPr="00523967">
              <w:rPr>
                <w:rStyle w:val="32"/>
                <w:color w:val="000000"/>
                <w:szCs w:val="19"/>
              </w:rPr>
              <w:t>социально-культурной деятельности</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Вопросы к с</w:t>
            </w:r>
            <w:r>
              <w:t xml:space="preserve"> практическому занятию</w:t>
            </w:r>
            <w:r w:rsidRPr="00523967">
              <w:t>, подготовка к ролевой игре,  темы  проектов, решение ситуационных задач</w:t>
            </w:r>
          </w:p>
        </w:tc>
      </w:tr>
    </w:tbl>
    <w:p w:rsidR="00C7546C" w:rsidRPr="00523967" w:rsidRDefault="00C7546C" w:rsidP="00A054F2">
      <w:pPr>
        <w:autoSpaceDE w:val="0"/>
        <w:autoSpaceDN w:val="0"/>
        <w:adjustRightInd w:val="0"/>
        <w:ind w:left="709"/>
        <w:jc w:val="both"/>
        <w:rPr>
          <w:b/>
          <w:iCs/>
        </w:rPr>
      </w:pPr>
    </w:p>
    <w:p w:rsidR="00C7546C" w:rsidRPr="00523967" w:rsidRDefault="00C7546C" w:rsidP="00D00133">
      <w:pPr>
        <w:autoSpaceDE w:val="0"/>
        <w:autoSpaceDN w:val="0"/>
        <w:adjustRightInd w:val="0"/>
        <w:ind w:left="720"/>
        <w:jc w:val="both"/>
        <w:rPr>
          <w:i/>
          <w:iCs/>
        </w:rPr>
      </w:pPr>
    </w:p>
    <w:p w:rsidR="00C7546C" w:rsidRPr="00523967" w:rsidRDefault="00C7546C" w:rsidP="006C0F71">
      <w:pPr>
        <w:autoSpaceDE w:val="0"/>
        <w:autoSpaceDN w:val="0"/>
        <w:adjustRightInd w:val="0"/>
        <w:ind w:firstLine="709"/>
        <w:jc w:val="both"/>
        <w:rPr>
          <w:b/>
          <w:bCs/>
          <w:iCs/>
        </w:rPr>
      </w:pPr>
      <w:r w:rsidRPr="00523967">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7546C" w:rsidRDefault="00C7546C" w:rsidP="006C0F71">
      <w:pPr>
        <w:pStyle w:val="a3"/>
        <w:jc w:val="center"/>
        <w:rPr>
          <w:b/>
        </w:rPr>
      </w:pPr>
    </w:p>
    <w:p w:rsidR="00C7546C" w:rsidRPr="00523967" w:rsidRDefault="00C7546C" w:rsidP="006C0F71">
      <w:pPr>
        <w:pStyle w:val="a3"/>
        <w:jc w:val="center"/>
        <w:rPr>
          <w:b/>
        </w:rPr>
      </w:pPr>
      <w:r w:rsidRPr="00523967">
        <w:rPr>
          <w:b/>
        </w:rPr>
        <w:t xml:space="preserve">Типовые вопросы к </w:t>
      </w:r>
      <w:r>
        <w:rPr>
          <w:b/>
        </w:rPr>
        <w:t>практическим занятиям</w:t>
      </w:r>
    </w:p>
    <w:p w:rsidR="00C7546C" w:rsidRPr="00523967" w:rsidRDefault="00C7546C" w:rsidP="006E0455">
      <w:pPr>
        <w:pStyle w:val="a3"/>
        <w:widowControl/>
        <w:numPr>
          <w:ilvl w:val="0"/>
          <w:numId w:val="51"/>
        </w:numPr>
        <w:autoSpaceDE/>
        <w:autoSpaceDN/>
        <w:adjustRightInd/>
        <w:rPr>
          <w:color w:val="FF0000"/>
        </w:rPr>
      </w:pPr>
      <w:r w:rsidRPr="00523967">
        <w:t xml:space="preserve">Технология социально-культурной деятельности как социокультурная система. </w:t>
      </w:r>
    </w:p>
    <w:p w:rsidR="00C7546C" w:rsidRPr="00523967" w:rsidRDefault="00C7546C" w:rsidP="006E0455">
      <w:pPr>
        <w:pStyle w:val="a8"/>
        <w:numPr>
          <w:ilvl w:val="0"/>
          <w:numId w:val="51"/>
        </w:numPr>
        <w:rPr>
          <w:sz w:val="24"/>
          <w:szCs w:val="24"/>
        </w:rPr>
      </w:pPr>
      <w:r w:rsidRPr="00523967">
        <w:rPr>
          <w:sz w:val="24"/>
          <w:szCs w:val="24"/>
        </w:rPr>
        <w:t>Технология как способ производства, хранения, распространения и восприятия социокультурных явлений</w:t>
      </w:r>
    </w:p>
    <w:p w:rsidR="00C7546C" w:rsidRPr="00523967" w:rsidRDefault="00C7546C" w:rsidP="006E0455">
      <w:pPr>
        <w:pStyle w:val="a3"/>
        <w:widowControl/>
        <w:numPr>
          <w:ilvl w:val="0"/>
          <w:numId w:val="51"/>
        </w:numPr>
        <w:autoSpaceDE/>
        <w:autoSpaceDN/>
        <w:adjustRightInd/>
      </w:pPr>
      <w:r w:rsidRPr="00523967">
        <w:t>Значение социального заказа в работе специалиста социокультурной деятельности.</w:t>
      </w:r>
    </w:p>
    <w:p w:rsidR="00C7546C" w:rsidRPr="00523967" w:rsidRDefault="00C7546C" w:rsidP="006E0455">
      <w:pPr>
        <w:pStyle w:val="a3"/>
        <w:widowControl/>
        <w:numPr>
          <w:ilvl w:val="0"/>
          <w:numId w:val="51"/>
        </w:numPr>
        <w:autoSpaceDE/>
        <w:autoSpaceDN/>
        <w:adjustRightInd/>
        <w:jc w:val="both"/>
      </w:pPr>
      <w:r w:rsidRPr="00523967">
        <w:t>Субъекты и объекты социокультурных программ.</w:t>
      </w:r>
    </w:p>
    <w:p w:rsidR="00C7546C" w:rsidRPr="00523967" w:rsidRDefault="00C7546C" w:rsidP="006E0455">
      <w:pPr>
        <w:pStyle w:val="a3"/>
        <w:widowControl/>
        <w:numPr>
          <w:ilvl w:val="0"/>
          <w:numId w:val="51"/>
        </w:numPr>
        <w:autoSpaceDE/>
        <w:autoSpaceDN/>
        <w:adjustRightInd/>
        <w:jc w:val="both"/>
      </w:pPr>
      <w:r w:rsidRPr="00523967">
        <w:t>Роль материально-технического обеспечения в деятельности учреждений социокультурной сферы.</w:t>
      </w:r>
    </w:p>
    <w:p w:rsidR="00C7546C" w:rsidRPr="00523967" w:rsidRDefault="00C7546C" w:rsidP="006E0455">
      <w:pPr>
        <w:pStyle w:val="a8"/>
        <w:numPr>
          <w:ilvl w:val="0"/>
          <w:numId w:val="51"/>
        </w:numPr>
        <w:rPr>
          <w:sz w:val="24"/>
          <w:szCs w:val="24"/>
        </w:rPr>
      </w:pPr>
      <w:r w:rsidRPr="00523967">
        <w:rPr>
          <w:sz w:val="24"/>
          <w:szCs w:val="24"/>
        </w:rPr>
        <w:t>Современные проблемы организационно-методической деятельности учреждений социокультурной сферы.</w:t>
      </w:r>
    </w:p>
    <w:p w:rsidR="00C7546C" w:rsidRPr="00523967" w:rsidRDefault="00C7546C" w:rsidP="006E0455">
      <w:pPr>
        <w:pStyle w:val="a3"/>
        <w:widowControl/>
        <w:numPr>
          <w:ilvl w:val="0"/>
          <w:numId w:val="51"/>
        </w:numPr>
        <w:tabs>
          <w:tab w:val="left" w:pos="360"/>
        </w:tabs>
        <w:autoSpaceDE/>
        <w:autoSpaceDN/>
        <w:adjustRightInd/>
        <w:jc w:val="both"/>
      </w:pPr>
      <w:r w:rsidRPr="00523967">
        <w:t xml:space="preserve">Специфика системы целеполагания в социокультурной сфере. </w:t>
      </w:r>
    </w:p>
    <w:p w:rsidR="00C7546C" w:rsidRPr="00523967" w:rsidRDefault="00C7546C" w:rsidP="006E0455">
      <w:pPr>
        <w:pStyle w:val="a3"/>
        <w:widowControl/>
        <w:numPr>
          <w:ilvl w:val="0"/>
          <w:numId w:val="51"/>
        </w:numPr>
        <w:tabs>
          <w:tab w:val="left" w:pos="360"/>
        </w:tabs>
        <w:autoSpaceDE/>
        <w:autoSpaceDN/>
        <w:adjustRightInd/>
        <w:jc w:val="both"/>
      </w:pPr>
      <w:r w:rsidRPr="00523967">
        <w:t>Организационная структура учреждений социокультурной сферы.</w:t>
      </w:r>
    </w:p>
    <w:p w:rsidR="00C7546C" w:rsidRPr="00523967" w:rsidRDefault="00C7546C" w:rsidP="006E0455">
      <w:pPr>
        <w:pStyle w:val="a3"/>
        <w:widowControl/>
        <w:numPr>
          <w:ilvl w:val="0"/>
          <w:numId w:val="51"/>
        </w:numPr>
        <w:tabs>
          <w:tab w:val="left" w:pos="360"/>
        </w:tabs>
        <w:autoSpaceDE/>
        <w:autoSpaceDN/>
        <w:adjustRightInd/>
        <w:jc w:val="both"/>
      </w:pPr>
      <w:r w:rsidRPr="00523967">
        <w:t>Методическое обеспечение учреждений.</w:t>
      </w:r>
    </w:p>
    <w:p w:rsidR="00C7546C" w:rsidRPr="00523967" w:rsidRDefault="00C7546C" w:rsidP="006E0455">
      <w:pPr>
        <w:pStyle w:val="a3"/>
        <w:widowControl/>
        <w:numPr>
          <w:ilvl w:val="0"/>
          <w:numId w:val="51"/>
        </w:numPr>
        <w:tabs>
          <w:tab w:val="left" w:pos="360"/>
        </w:tabs>
        <w:autoSpaceDE/>
        <w:autoSpaceDN/>
        <w:adjustRightInd/>
        <w:jc w:val="both"/>
      </w:pPr>
      <w:r w:rsidRPr="00523967">
        <w:t xml:space="preserve">Роль информации в управлении. </w:t>
      </w:r>
    </w:p>
    <w:p w:rsidR="00C7546C" w:rsidRPr="00523967" w:rsidRDefault="00C7546C" w:rsidP="006E0455">
      <w:pPr>
        <w:pStyle w:val="a8"/>
        <w:numPr>
          <w:ilvl w:val="0"/>
          <w:numId w:val="51"/>
        </w:numPr>
        <w:rPr>
          <w:sz w:val="24"/>
          <w:szCs w:val="24"/>
        </w:rPr>
      </w:pPr>
      <w:r w:rsidRPr="00523967">
        <w:rPr>
          <w:sz w:val="24"/>
          <w:szCs w:val="24"/>
        </w:rPr>
        <w:t>Институциональная структура и формы деятельности учреждения культуры.</w:t>
      </w:r>
    </w:p>
    <w:p w:rsidR="00C7546C" w:rsidRPr="00523967" w:rsidRDefault="00C7546C" w:rsidP="006E0455">
      <w:pPr>
        <w:pStyle w:val="a8"/>
        <w:numPr>
          <w:ilvl w:val="0"/>
          <w:numId w:val="51"/>
        </w:numPr>
        <w:rPr>
          <w:sz w:val="24"/>
          <w:szCs w:val="24"/>
        </w:rPr>
      </w:pPr>
      <w:r w:rsidRPr="00523967">
        <w:rPr>
          <w:sz w:val="24"/>
          <w:szCs w:val="24"/>
        </w:rPr>
        <w:t>Логические основания классификации: историко- содержательные, функционально-процессуальные, социально-демографические.</w:t>
      </w:r>
    </w:p>
    <w:p w:rsidR="00C7546C" w:rsidRPr="00523967" w:rsidRDefault="00C7546C" w:rsidP="006E0455">
      <w:pPr>
        <w:pStyle w:val="a3"/>
        <w:widowControl/>
        <w:numPr>
          <w:ilvl w:val="0"/>
          <w:numId w:val="51"/>
        </w:numPr>
        <w:autoSpaceDE/>
        <w:autoSpaceDN/>
        <w:adjustRightInd/>
        <w:jc w:val="both"/>
      </w:pPr>
      <w:r w:rsidRPr="00523967">
        <w:t xml:space="preserve">Типология и классификация технологий социально-культурной деятельности. </w:t>
      </w:r>
    </w:p>
    <w:p w:rsidR="00C7546C" w:rsidRPr="00523967" w:rsidRDefault="00C7546C" w:rsidP="006E0455">
      <w:pPr>
        <w:pStyle w:val="a8"/>
        <w:numPr>
          <w:ilvl w:val="0"/>
          <w:numId w:val="51"/>
        </w:numPr>
        <w:rPr>
          <w:sz w:val="24"/>
          <w:szCs w:val="24"/>
        </w:rPr>
      </w:pPr>
      <w:r w:rsidRPr="00523967">
        <w:rPr>
          <w:sz w:val="24"/>
          <w:szCs w:val="24"/>
        </w:rPr>
        <w:t>Основные подходы к типологизации и классификации технологий социально-культурной деятельности: системный, синергетический, средовой, деятельностный, половозрастной, личностно-ориентированный, коммуникативный, ситуационный</w:t>
      </w:r>
    </w:p>
    <w:p w:rsidR="00C7546C" w:rsidRPr="00523967" w:rsidRDefault="00C7546C" w:rsidP="006E0455">
      <w:pPr>
        <w:pStyle w:val="a8"/>
        <w:numPr>
          <w:ilvl w:val="0"/>
          <w:numId w:val="51"/>
        </w:numPr>
        <w:jc w:val="both"/>
        <w:rPr>
          <w:sz w:val="24"/>
          <w:szCs w:val="24"/>
        </w:rPr>
      </w:pPr>
      <w:r w:rsidRPr="00523967">
        <w:rPr>
          <w:sz w:val="24"/>
          <w:szCs w:val="24"/>
        </w:rPr>
        <w:t xml:space="preserve">Многообразие социокультурных форм как разнообразных способов познания и мира, ценностно-ориентационной, социально-организационной и предметной деятельности людей. </w:t>
      </w:r>
    </w:p>
    <w:p w:rsidR="00C7546C" w:rsidRPr="00523967" w:rsidRDefault="00C7546C" w:rsidP="006E0455">
      <w:pPr>
        <w:pStyle w:val="a8"/>
        <w:numPr>
          <w:ilvl w:val="0"/>
          <w:numId w:val="51"/>
        </w:numPr>
        <w:jc w:val="both"/>
        <w:rPr>
          <w:sz w:val="24"/>
          <w:szCs w:val="24"/>
        </w:rPr>
      </w:pPr>
      <w:r w:rsidRPr="00523967">
        <w:rPr>
          <w:sz w:val="24"/>
          <w:szCs w:val="24"/>
        </w:rPr>
        <w:t>Структура технологического процесса: социальный заказ, цель, содержание, форма, методы, средства достижения цели, субъект, объект, материально-техническое обеспечение, кадровое обеспечение, корректировка цели, конечные результаты.</w:t>
      </w:r>
    </w:p>
    <w:p w:rsidR="00C7546C" w:rsidRPr="00523967" w:rsidRDefault="00C7546C" w:rsidP="006E0455">
      <w:pPr>
        <w:pStyle w:val="a8"/>
        <w:numPr>
          <w:ilvl w:val="0"/>
          <w:numId w:val="51"/>
        </w:numPr>
        <w:rPr>
          <w:sz w:val="24"/>
          <w:szCs w:val="24"/>
        </w:rPr>
      </w:pPr>
      <w:r w:rsidRPr="00523967">
        <w:rPr>
          <w:sz w:val="24"/>
          <w:szCs w:val="24"/>
        </w:rPr>
        <w:t>Составные компоненты социокультурных технологий: изучение проблемного поля социума, диагностика, определение целей и задач форм, средств и методов.</w:t>
      </w:r>
    </w:p>
    <w:p w:rsidR="00C7546C" w:rsidRPr="00523967" w:rsidRDefault="00C7546C" w:rsidP="006E0455">
      <w:pPr>
        <w:pStyle w:val="a3"/>
        <w:widowControl/>
        <w:numPr>
          <w:ilvl w:val="0"/>
          <w:numId w:val="51"/>
        </w:numPr>
        <w:autoSpaceDE/>
        <w:autoSpaceDN/>
        <w:adjustRightInd/>
        <w:jc w:val="both"/>
      </w:pPr>
      <w:r w:rsidRPr="00523967">
        <w:t>Специфика форм, средств и методов культурно-просветительной деятельности учреждений социокультурной сферы.</w:t>
      </w:r>
    </w:p>
    <w:p w:rsidR="00C7546C" w:rsidRPr="00523967" w:rsidRDefault="00C7546C" w:rsidP="006E0455">
      <w:pPr>
        <w:pStyle w:val="a3"/>
        <w:widowControl/>
        <w:numPr>
          <w:ilvl w:val="0"/>
          <w:numId w:val="51"/>
        </w:numPr>
        <w:autoSpaceDE/>
        <w:autoSpaceDN/>
        <w:adjustRightInd/>
        <w:jc w:val="both"/>
      </w:pPr>
      <w:r w:rsidRPr="00523967">
        <w:t>Формы, средства и методы культурно-творческой деятельности.</w:t>
      </w:r>
    </w:p>
    <w:p w:rsidR="00C7546C" w:rsidRPr="00523967" w:rsidRDefault="00C7546C" w:rsidP="006E0455">
      <w:pPr>
        <w:pStyle w:val="a8"/>
        <w:numPr>
          <w:ilvl w:val="0"/>
          <w:numId w:val="51"/>
        </w:numPr>
        <w:rPr>
          <w:sz w:val="24"/>
          <w:szCs w:val="24"/>
        </w:rPr>
      </w:pPr>
      <w:r w:rsidRPr="00523967">
        <w:rPr>
          <w:sz w:val="24"/>
          <w:szCs w:val="24"/>
        </w:rPr>
        <w:t>Формы, средства и методы рекреационно-оздоровительной деятельности.</w:t>
      </w:r>
    </w:p>
    <w:p w:rsidR="00C7546C" w:rsidRPr="00523967" w:rsidRDefault="00C7546C" w:rsidP="006E0455">
      <w:pPr>
        <w:pStyle w:val="a3"/>
        <w:widowControl/>
        <w:numPr>
          <w:ilvl w:val="0"/>
          <w:numId w:val="51"/>
        </w:numPr>
        <w:tabs>
          <w:tab w:val="left" w:pos="360"/>
          <w:tab w:val="left" w:pos="1316"/>
          <w:tab w:val="left" w:pos="2632"/>
          <w:tab w:val="left" w:pos="3948"/>
          <w:tab w:val="left" w:pos="5457"/>
          <w:tab w:val="left" w:pos="6709"/>
          <w:tab w:val="left" w:pos="7961"/>
          <w:tab w:val="left" w:pos="9213"/>
        </w:tabs>
        <w:autoSpaceDE/>
        <w:autoSpaceDN/>
        <w:adjustRightInd/>
        <w:jc w:val="both"/>
      </w:pPr>
      <w:r w:rsidRPr="00523967">
        <w:t>Субъекты и объекты управления в социокультурных процессах.</w:t>
      </w:r>
    </w:p>
    <w:p w:rsidR="00C7546C" w:rsidRPr="00523967" w:rsidRDefault="00C7546C" w:rsidP="006E0455">
      <w:pPr>
        <w:pStyle w:val="a3"/>
        <w:widowControl/>
        <w:numPr>
          <w:ilvl w:val="0"/>
          <w:numId w:val="51"/>
        </w:numPr>
        <w:tabs>
          <w:tab w:val="left" w:pos="360"/>
          <w:tab w:val="left" w:pos="1316"/>
          <w:tab w:val="left" w:pos="2632"/>
          <w:tab w:val="left" w:pos="3948"/>
          <w:tab w:val="left" w:pos="5457"/>
          <w:tab w:val="left" w:pos="6709"/>
          <w:tab w:val="left" w:pos="7961"/>
          <w:tab w:val="left" w:pos="9213"/>
        </w:tabs>
        <w:autoSpaceDE/>
        <w:autoSpaceDN/>
        <w:adjustRightInd/>
        <w:jc w:val="both"/>
      </w:pPr>
      <w:r w:rsidRPr="00523967">
        <w:t>Разработка направления деятельности учреждения социокультурной сферы.</w:t>
      </w:r>
    </w:p>
    <w:p w:rsidR="00C7546C" w:rsidRPr="00523967" w:rsidRDefault="00C7546C" w:rsidP="006E0455">
      <w:pPr>
        <w:pStyle w:val="a3"/>
        <w:widowControl/>
        <w:numPr>
          <w:ilvl w:val="0"/>
          <w:numId w:val="51"/>
        </w:numPr>
        <w:tabs>
          <w:tab w:val="left" w:pos="360"/>
          <w:tab w:val="left" w:pos="1316"/>
          <w:tab w:val="left" w:pos="2632"/>
          <w:tab w:val="left" w:pos="3948"/>
          <w:tab w:val="left" w:pos="5457"/>
          <w:tab w:val="left" w:pos="6709"/>
          <w:tab w:val="left" w:pos="7961"/>
          <w:tab w:val="left" w:pos="9213"/>
        </w:tabs>
        <w:autoSpaceDE/>
        <w:autoSpaceDN/>
        <w:adjustRightInd/>
        <w:jc w:val="both"/>
      </w:pPr>
      <w:r w:rsidRPr="00523967">
        <w:t>Разработка системы целей учреждения.</w:t>
      </w:r>
    </w:p>
    <w:p w:rsidR="00C7546C" w:rsidRPr="00523967" w:rsidRDefault="00C7546C" w:rsidP="006E0455">
      <w:pPr>
        <w:pStyle w:val="a3"/>
        <w:widowControl/>
        <w:numPr>
          <w:ilvl w:val="0"/>
          <w:numId w:val="51"/>
        </w:numPr>
        <w:tabs>
          <w:tab w:val="left" w:pos="360"/>
          <w:tab w:val="left" w:pos="1316"/>
          <w:tab w:val="left" w:pos="2632"/>
          <w:tab w:val="left" w:pos="3948"/>
          <w:tab w:val="left" w:pos="5457"/>
          <w:tab w:val="left" w:pos="6709"/>
          <w:tab w:val="left" w:pos="7961"/>
          <w:tab w:val="left" w:pos="9213"/>
        </w:tabs>
        <w:autoSpaceDE/>
        <w:autoSpaceDN/>
        <w:adjustRightInd/>
        <w:jc w:val="both"/>
      </w:pPr>
      <w:r w:rsidRPr="00523967">
        <w:t>Согласование целей.</w:t>
      </w:r>
    </w:p>
    <w:p w:rsidR="00C7546C" w:rsidRPr="00523967" w:rsidRDefault="00C7546C" w:rsidP="006E0455">
      <w:pPr>
        <w:pStyle w:val="a8"/>
        <w:numPr>
          <w:ilvl w:val="0"/>
          <w:numId w:val="51"/>
        </w:numPr>
        <w:rPr>
          <w:sz w:val="24"/>
          <w:szCs w:val="24"/>
        </w:rPr>
      </w:pPr>
      <w:r w:rsidRPr="00523967">
        <w:rPr>
          <w:sz w:val="24"/>
          <w:szCs w:val="24"/>
        </w:rPr>
        <w:t>Организационно-распорядительные методы решения проблем.</w:t>
      </w:r>
    </w:p>
    <w:p w:rsidR="00C7546C" w:rsidRPr="00523967" w:rsidRDefault="00C7546C" w:rsidP="006E0455">
      <w:pPr>
        <w:pStyle w:val="a3"/>
        <w:widowControl/>
        <w:numPr>
          <w:ilvl w:val="0"/>
          <w:numId w:val="51"/>
        </w:numPr>
        <w:autoSpaceDE/>
        <w:autoSpaceDN/>
        <w:adjustRightInd/>
        <w:rPr>
          <w:color w:val="000000"/>
        </w:rPr>
      </w:pPr>
      <w:r w:rsidRPr="00523967">
        <w:rPr>
          <w:color w:val="000000"/>
        </w:rPr>
        <w:t xml:space="preserve">Традиционные, элитарные, массовые технологии. </w:t>
      </w:r>
    </w:p>
    <w:p w:rsidR="00C7546C" w:rsidRPr="00523967" w:rsidRDefault="00C7546C" w:rsidP="006E0455">
      <w:pPr>
        <w:pStyle w:val="a3"/>
        <w:widowControl/>
        <w:numPr>
          <w:ilvl w:val="0"/>
          <w:numId w:val="51"/>
        </w:numPr>
        <w:autoSpaceDE/>
        <w:autoSpaceDN/>
        <w:adjustRightInd/>
        <w:rPr>
          <w:color w:val="000000"/>
        </w:rPr>
      </w:pPr>
      <w:r w:rsidRPr="00523967">
        <w:rPr>
          <w:color w:val="000000"/>
        </w:rPr>
        <w:t xml:space="preserve">Нормативные, институциональные технологии. </w:t>
      </w:r>
    </w:p>
    <w:p w:rsidR="00C7546C" w:rsidRPr="00523967" w:rsidRDefault="00C7546C" w:rsidP="006E0455">
      <w:pPr>
        <w:pStyle w:val="a3"/>
        <w:widowControl/>
        <w:numPr>
          <w:ilvl w:val="0"/>
          <w:numId w:val="51"/>
        </w:numPr>
        <w:autoSpaceDE/>
        <w:autoSpaceDN/>
        <w:adjustRightInd/>
        <w:rPr>
          <w:color w:val="000000"/>
        </w:rPr>
      </w:pPr>
      <w:r w:rsidRPr="00523967">
        <w:rPr>
          <w:color w:val="000000"/>
        </w:rPr>
        <w:t xml:space="preserve">Федеральные, региональные, местные технологии. </w:t>
      </w:r>
    </w:p>
    <w:p w:rsidR="00C7546C" w:rsidRPr="00523967" w:rsidRDefault="00C7546C" w:rsidP="006E0455">
      <w:pPr>
        <w:pStyle w:val="a8"/>
        <w:numPr>
          <w:ilvl w:val="0"/>
          <w:numId w:val="51"/>
        </w:numPr>
        <w:rPr>
          <w:color w:val="000000"/>
          <w:sz w:val="24"/>
          <w:szCs w:val="24"/>
        </w:rPr>
      </w:pPr>
      <w:r w:rsidRPr="00523967">
        <w:rPr>
          <w:color w:val="000000"/>
          <w:sz w:val="24"/>
          <w:szCs w:val="24"/>
        </w:rPr>
        <w:t>Основные типы технологий: отраслевые, прикладные, дифференцированные.</w:t>
      </w:r>
    </w:p>
    <w:p w:rsidR="00C7546C" w:rsidRPr="00523967" w:rsidRDefault="00C7546C" w:rsidP="006E0455">
      <w:pPr>
        <w:pStyle w:val="a3"/>
        <w:widowControl/>
        <w:numPr>
          <w:ilvl w:val="0"/>
          <w:numId w:val="51"/>
        </w:numPr>
        <w:autoSpaceDE/>
        <w:autoSpaceDN/>
        <w:adjustRightInd/>
        <w:jc w:val="both"/>
      </w:pPr>
      <w:r w:rsidRPr="00523967">
        <w:t>Ведущий тип деятельности как критерий типологии технологий социально-культурной деятельности.</w:t>
      </w:r>
    </w:p>
    <w:p w:rsidR="00C7546C" w:rsidRPr="00523967" w:rsidRDefault="00C7546C" w:rsidP="006E0455">
      <w:pPr>
        <w:pStyle w:val="a3"/>
        <w:widowControl/>
        <w:numPr>
          <w:ilvl w:val="0"/>
          <w:numId w:val="51"/>
        </w:numPr>
        <w:autoSpaceDE/>
        <w:autoSpaceDN/>
        <w:adjustRightInd/>
        <w:jc w:val="both"/>
      </w:pPr>
      <w:r w:rsidRPr="00523967">
        <w:t xml:space="preserve">Сущность и типология культуроохранных технологий. </w:t>
      </w:r>
    </w:p>
    <w:p w:rsidR="00C7546C" w:rsidRPr="00523967" w:rsidRDefault="00C7546C" w:rsidP="006E0455">
      <w:pPr>
        <w:pStyle w:val="a3"/>
        <w:widowControl/>
        <w:numPr>
          <w:ilvl w:val="0"/>
          <w:numId w:val="51"/>
        </w:numPr>
        <w:autoSpaceDE/>
        <w:autoSpaceDN/>
        <w:adjustRightInd/>
        <w:jc w:val="both"/>
      </w:pPr>
      <w:r w:rsidRPr="00523967">
        <w:t xml:space="preserve">Технологии возрождения традиционных форм социально-культурной деятельности (народных промыслов, ремесел, обрядов и др.) </w:t>
      </w:r>
    </w:p>
    <w:p w:rsidR="00C7546C" w:rsidRPr="00523967" w:rsidRDefault="00C7546C" w:rsidP="006E0455">
      <w:pPr>
        <w:pStyle w:val="a8"/>
        <w:numPr>
          <w:ilvl w:val="0"/>
          <w:numId w:val="51"/>
        </w:numPr>
        <w:rPr>
          <w:sz w:val="24"/>
          <w:szCs w:val="24"/>
        </w:rPr>
      </w:pPr>
      <w:r w:rsidRPr="00523967">
        <w:rPr>
          <w:sz w:val="24"/>
          <w:szCs w:val="24"/>
        </w:rPr>
        <w:t>Поисково-исследовательская работа по изучению культурного наследия региона.</w:t>
      </w:r>
    </w:p>
    <w:p w:rsidR="00C7546C" w:rsidRPr="00523967" w:rsidRDefault="00C7546C" w:rsidP="006E0455">
      <w:pPr>
        <w:pStyle w:val="a3"/>
        <w:widowControl/>
        <w:numPr>
          <w:ilvl w:val="0"/>
          <w:numId w:val="51"/>
        </w:numPr>
        <w:autoSpaceDE/>
        <w:autoSpaceDN/>
        <w:adjustRightInd/>
        <w:jc w:val="both"/>
      </w:pPr>
      <w:r w:rsidRPr="00523967">
        <w:t xml:space="preserve">Технологии создания и обогащения культурных ценностей, творческого развития детей, подростков и взрослых. </w:t>
      </w:r>
    </w:p>
    <w:p w:rsidR="00C7546C" w:rsidRPr="00523967" w:rsidRDefault="00C7546C" w:rsidP="006E0455">
      <w:pPr>
        <w:pStyle w:val="a8"/>
        <w:numPr>
          <w:ilvl w:val="0"/>
          <w:numId w:val="51"/>
        </w:numPr>
        <w:rPr>
          <w:sz w:val="24"/>
          <w:szCs w:val="24"/>
        </w:rPr>
      </w:pPr>
      <w:r w:rsidRPr="00523967">
        <w:rPr>
          <w:sz w:val="24"/>
          <w:szCs w:val="24"/>
        </w:rPr>
        <w:t>Различные виды творчески формирующих, развивающих технологий.</w:t>
      </w:r>
    </w:p>
    <w:p w:rsidR="00C7546C" w:rsidRPr="00523967" w:rsidRDefault="00C7546C" w:rsidP="006E0455">
      <w:pPr>
        <w:pStyle w:val="a3"/>
        <w:widowControl/>
        <w:numPr>
          <w:ilvl w:val="0"/>
          <w:numId w:val="51"/>
        </w:numPr>
        <w:autoSpaceDE/>
        <w:autoSpaceDN/>
        <w:adjustRightInd/>
        <w:jc w:val="both"/>
      </w:pPr>
      <w:r w:rsidRPr="00523967">
        <w:t>Технологии рекреационно-оздоровительной деятельности.</w:t>
      </w:r>
    </w:p>
    <w:p w:rsidR="00C7546C" w:rsidRPr="00523967" w:rsidRDefault="00C7546C" w:rsidP="006E0455">
      <w:pPr>
        <w:pStyle w:val="a3"/>
        <w:widowControl/>
        <w:numPr>
          <w:ilvl w:val="0"/>
          <w:numId w:val="51"/>
        </w:numPr>
        <w:autoSpaceDE/>
        <w:autoSpaceDN/>
        <w:adjustRightInd/>
        <w:jc w:val="both"/>
      </w:pPr>
      <w:r w:rsidRPr="00523967">
        <w:t>Рекреативные технологии как инструмент оздоровления образа жизни и повышения культуры быта.</w:t>
      </w:r>
    </w:p>
    <w:p w:rsidR="00C7546C" w:rsidRPr="00523967" w:rsidRDefault="00C7546C" w:rsidP="006E0455">
      <w:pPr>
        <w:pStyle w:val="a8"/>
        <w:numPr>
          <w:ilvl w:val="0"/>
          <w:numId w:val="51"/>
        </w:numPr>
        <w:rPr>
          <w:sz w:val="24"/>
          <w:szCs w:val="24"/>
        </w:rPr>
      </w:pPr>
      <w:r w:rsidRPr="00523967">
        <w:rPr>
          <w:sz w:val="24"/>
          <w:szCs w:val="24"/>
        </w:rPr>
        <w:t>Рекреативный потенциал праздников, конкурсных, игровых, художественно-зрелищных досуговых программ.</w:t>
      </w:r>
    </w:p>
    <w:p w:rsidR="00C7546C" w:rsidRPr="00523967" w:rsidRDefault="00C7546C" w:rsidP="006E0455">
      <w:pPr>
        <w:pStyle w:val="a3"/>
        <w:widowControl/>
        <w:numPr>
          <w:ilvl w:val="0"/>
          <w:numId w:val="51"/>
        </w:numPr>
        <w:shd w:val="clear" w:color="auto" w:fill="FFFFFF"/>
        <w:autoSpaceDE/>
        <w:autoSpaceDN/>
        <w:adjustRightInd/>
        <w:spacing w:before="10"/>
        <w:jc w:val="both"/>
        <w:rPr>
          <w:color w:val="000000"/>
          <w:spacing w:val="-2"/>
        </w:rPr>
      </w:pPr>
      <w:r w:rsidRPr="00523967">
        <w:rPr>
          <w:color w:val="000000"/>
          <w:spacing w:val="-2"/>
        </w:rPr>
        <w:t xml:space="preserve">Особенности классификации образовательных технологий по характеру содержания и структуры (обучающие и воспитывающие, светские и религиозные и др.); </w:t>
      </w:r>
    </w:p>
    <w:p w:rsidR="00C7546C" w:rsidRPr="00523967" w:rsidRDefault="00C7546C" w:rsidP="006E0455">
      <w:pPr>
        <w:pStyle w:val="a3"/>
        <w:widowControl/>
        <w:numPr>
          <w:ilvl w:val="0"/>
          <w:numId w:val="51"/>
        </w:numPr>
        <w:shd w:val="clear" w:color="auto" w:fill="FFFFFF"/>
        <w:autoSpaceDE/>
        <w:autoSpaceDN/>
        <w:adjustRightInd/>
        <w:spacing w:before="10"/>
        <w:jc w:val="both"/>
        <w:rPr>
          <w:color w:val="000000"/>
          <w:spacing w:val="-2"/>
        </w:rPr>
      </w:pPr>
      <w:r w:rsidRPr="00523967">
        <w:rPr>
          <w:color w:val="000000"/>
          <w:spacing w:val="-2"/>
        </w:rPr>
        <w:t>Содержание авторитарных, личностно-ориентированных, гуманно-личностных технологий, технологий сотрудничества, свободного воспитания.</w:t>
      </w:r>
    </w:p>
    <w:p w:rsidR="00C7546C" w:rsidRPr="00523967" w:rsidRDefault="00C7546C" w:rsidP="006E0455">
      <w:pPr>
        <w:pStyle w:val="a8"/>
        <w:numPr>
          <w:ilvl w:val="0"/>
          <w:numId w:val="51"/>
        </w:numPr>
        <w:rPr>
          <w:color w:val="000000"/>
          <w:spacing w:val="-2"/>
          <w:sz w:val="24"/>
          <w:szCs w:val="24"/>
        </w:rPr>
      </w:pPr>
      <w:r w:rsidRPr="00523967">
        <w:rPr>
          <w:color w:val="000000"/>
          <w:spacing w:val="-2"/>
          <w:sz w:val="24"/>
          <w:szCs w:val="24"/>
        </w:rPr>
        <w:t>Классификация технологий по применяемым способам, методам и средствам (репродуктивные, объяснительно-иллюстративные, программированного обучения, проблемного обучения, игровые, творческие, развивающего, саморазвивающего обучения, диалогические, коммуникативные).</w:t>
      </w:r>
    </w:p>
    <w:p w:rsidR="00C7546C" w:rsidRPr="00523967" w:rsidRDefault="00C7546C" w:rsidP="006E0455">
      <w:pPr>
        <w:pStyle w:val="a3"/>
        <w:widowControl/>
        <w:numPr>
          <w:ilvl w:val="0"/>
          <w:numId w:val="51"/>
        </w:numPr>
        <w:autoSpaceDE/>
        <w:autoSpaceDN/>
        <w:adjustRightInd/>
        <w:jc w:val="both"/>
      </w:pPr>
      <w:r w:rsidRPr="00523967">
        <w:t xml:space="preserve">Социально-защитные и реабилитационные технологии. </w:t>
      </w:r>
    </w:p>
    <w:p w:rsidR="00C7546C" w:rsidRPr="00523967" w:rsidRDefault="00C7546C" w:rsidP="006E0455">
      <w:pPr>
        <w:pStyle w:val="a3"/>
        <w:widowControl/>
        <w:numPr>
          <w:ilvl w:val="0"/>
          <w:numId w:val="51"/>
        </w:numPr>
        <w:autoSpaceDE/>
        <w:autoSpaceDN/>
        <w:adjustRightInd/>
        <w:jc w:val="both"/>
      </w:pPr>
      <w:r w:rsidRPr="00523967">
        <w:t xml:space="preserve">Сущность, характеристика, классификация и типология социально-защитных и реабилитационных технологий. </w:t>
      </w:r>
    </w:p>
    <w:p w:rsidR="00C7546C" w:rsidRPr="00523967" w:rsidRDefault="00C7546C" w:rsidP="006E0455">
      <w:pPr>
        <w:pStyle w:val="a3"/>
        <w:widowControl/>
        <w:numPr>
          <w:ilvl w:val="0"/>
          <w:numId w:val="51"/>
        </w:numPr>
        <w:autoSpaceDE/>
        <w:autoSpaceDN/>
        <w:adjustRightInd/>
        <w:jc w:val="both"/>
      </w:pPr>
      <w:r w:rsidRPr="00523967">
        <w:t xml:space="preserve">Гуманистические и нравственно-этические основы теории и практики социально-культурной реабилитации. Личность с проблемами как субъект социально-культурной деятельности. </w:t>
      </w:r>
    </w:p>
    <w:p w:rsidR="00C7546C" w:rsidRPr="00523967" w:rsidRDefault="00C7546C" w:rsidP="006E0455">
      <w:pPr>
        <w:pStyle w:val="a8"/>
        <w:numPr>
          <w:ilvl w:val="0"/>
          <w:numId w:val="51"/>
        </w:numPr>
        <w:rPr>
          <w:sz w:val="24"/>
          <w:szCs w:val="24"/>
        </w:rPr>
      </w:pPr>
      <w:r w:rsidRPr="00523967">
        <w:rPr>
          <w:sz w:val="24"/>
          <w:szCs w:val="24"/>
        </w:rPr>
        <w:t>Общее и особенное в социально-культурной деятельности людей с нормальным и нарушенным развитием.</w:t>
      </w:r>
    </w:p>
    <w:p w:rsidR="00C7546C" w:rsidRPr="00523967" w:rsidRDefault="00C7546C" w:rsidP="006E0455">
      <w:pPr>
        <w:pStyle w:val="a3"/>
        <w:widowControl/>
        <w:numPr>
          <w:ilvl w:val="0"/>
          <w:numId w:val="51"/>
        </w:numPr>
        <w:autoSpaceDE/>
        <w:autoSpaceDN/>
        <w:adjustRightInd/>
        <w:jc w:val="both"/>
      </w:pPr>
      <w:r w:rsidRPr="00523967">
        <w:t xml:space="preserve">Уровни реализаций социокультурных технологий. Элементы моделирования и конструирования в социокультурных технологиях. </w:t>
      </w:r>
    </w:p>
    <w:p w:rsidR="00C7546C" w:rsidRPr="00523967" w:rsidRDefault="00C7546C" w:rsidP="006E0455">
      <w:pPr>
        <w:pStyle w:val="a3"/>
        <w:widowControl/>
        <w:numPr>
          <w:ilvl w:val="0"/>
          <w:numId w:val="51"/>
        </w:numPr>
        <w:autoSpaceDE/>
        <w:autoSpaceDN/>
        <w:adjustRightInd/>
        <w:jc w:val="both"/>
      </w:pPr>
      <w:r w:rsidRPr="00523967">
        <w:t>Стадии, методы и инструментарий социально- культурного проектирования, разработка программ и планов социально- культурной деятельности.</w:t>
      </w:r>
    </w:p>
    <w:p w:rsidR="00C7546C" w:rsidRPr="00523967" w:rsidRDefault="00C7546C" w:rsidP="006E0455">
      <w:pPr>
        <w:pStyle w:val="a3"/>
        <w:widowControl/>
        <w:numPr>
          <w:ilvl w:val="0"/>
          <w:numId w:val="51"/>
        </w:numPr>
        <w:autoSpaceDE/>
        <w:autoSpaceDN/>
        <w:adjustRightInd/>
        <w:jc w:val="both"/>
      </w:pPr>
      <w:r w:rsidRPr="00523967">
        <w:t xml:space="preserve">Технология моделирования, модели социального прогнозирования. </w:t>
      </w:r>
    </w:p>
    <w:p w:rsidR="00C7546C" w:rsidRPr="00523967" w:rsidRDefault="00C7546C" w:rsidP="006E0455">
      <w:pPr>
        <w:pStyle w:val="a8"/>
        <w:numPr>
          <w:ilvl w:val="0"/>
          <w:numId w:val="51"/>
        </w:numPr>
        <w:rPr>
          <w:sz w:val="24"/>
          <w:szCs w:val="24"/>
        </w:rPr>
      </w:pPr>
      <w:r w:rsidRPr="00523967">
        <w:rPr>
          <w:sz w:val="24"/>
          <w:szCs w:val="24"/>
        </w:rPr>
        <w:t>Обоснование и апробация социокультурных проектов</w:t>
      </w:r>
    </w:p>
    <w:p w:rsidR="00C7546C" w:rsidRPr="00523967" w:rsidRDefault="00C7546C" w:rsidP="006E0455">
      <w:pPr>
        <w:pStyle w:val="a3"/>
        <w:widowControl/>
        <w:numPr>
          <w:ilvl w:val="0"/>
          <w:numId w:val="51"/>
        </w:numPr>
        <w:autoSpaceDE/>
        <w:autoSpaceDN/>
        <w:adjustRightInd/>
        <w:jc w:val="both"/>
      </w:pPr>
      <w:r w:rsidRPr="00523967">
        <w:t xml:space="preserve">Взаимосвязь и взаимодополнение инноваций и традиций. </w:t>
      </w:r>
    </w:p>
    <w:p w:rsidR="00C7546C" w:rsidRPr="00523967" w:rsidRDefault="00C7546C" w:rsidP="006E0455">
      <w:pPr>
        <w:pStyle w:val="a3"/>
        <w:widowControl/>
        <w:numPr>
          <w:ilvl w:val="0"/>
          <w:numId w:val="51"/>
        </w:numPr>
        <w:autoSpaceDE/>
        <w:autoSpaceDN/>
        <w:adjustRightInd/>
        <w:jc w:val="both"/>
      </w:pPr>
      <w:r w:rsidRPr="00523967">
        <w:t xml:space="preserve">Повышение эффективности социально-культурной деятельности как результат использования инновационных технологий. </w:t>
      </w:r>
    </w:p>
    <w:p w:rsidR="00C7546C" w:rsidRPr="00523967" w:rsidRDefault="00C7546C" w:rsidP="006E0455">
      <w:pPr>
        <w:pStyle w:val="a8"/>
        <w:numPr>
          <w:ilvl w:val="0"/>
          <w:numId w:val="51"/>
        </w:numPr>
        <w:rPr>
          <w:sz w:val="24"/>
          <w:szCs w:val="24"/>
        </w:rPr>
      </w:pPr>
      <w:r w:rsidRPr="00523967">
        <w:rPr>
          <w:sz w:val="24"/>
          <w:szCs w:val="24"/>
        </w:rPr>
        <w:t>Механизм осуществления инновации.</w:t>
      </w:r>
    </w:p>
    <w:p w:rsidR="00C7546C" w:rsidRPr="00523967" w:rsidRDefault="00C7546C" w:rsidP="006E0455">
      <w:pPr>
        <w:pStyle w:val="a3"/>
        <w:widowControl/>
        <w:numPr>
          <w:ilvl w:val="0"/>
          <w:numId w:val="51"/>
        </w:numPr>
        <w:autoSpaceDE/>
        <w:autoSpaceDN/>
        <w:adjustRightInd/>
        <w:jc w:val="both"/>
      </w:pPr>
      <w:r w:rsidRPr="00523967">
        <w:t>Применение компьютерных технологий в информационно-просветительской деятельности.</w:t>
      </w:r>
    </w:p>
    <w:p w:rsidR="00C7546C" w:rsidRPr="00523967" w:rsidRDefault="00C7546C" w:rsidP="006E0455">
      <w:pPr>
        <w:pStyle w:val="a3"/>
        <w:widowControl/>
        <w:numPr>
          <w:ilvl w:val="0"/>
          <w:numId w:val="51"/>
        </w:numPr>
        <w:autoSpaceDE/>
        <w:autoSpaceDN/>
        <w:adjustRightInd/>
        <w:jc w:val="both"/>
      </w:pPr>
      <w:r w:rsidRPr="00523967">
        <w:t>Применение Интернета в информационно-просветительской деятельности учреждений культуры.</w:t>
      </w:r>
    </w:p>
    <w:p w:rsidR="00C7546C" w:rsidRPr="00523967" w:rsidRDefault="00C7546C" w:rsidP="006E0455">
      <w:pPr>
        <w:pStyle w:val="a3"/>
        <w:widowControl/>
        <w:numPr>
          <w:ilvl w:val="0"/>
          <w:numId w:val="51"/>
        </w:numPr>
        <w:autoSpaceDE/>
        <w:autoSpaceDN/>
        <w:adjustRightInd/>
        <w:jc w:val="both"/>
      </w:pPr>
      <w:r w:rsidRPr="00523967">
        <w:t>История и современное функционирование мурманских библиотек.</w:t>
      </w:r>
    </w:p>
    <w:p w:rsidR="00C7546C" w:rsidRPr="00523967" w:rsidRDefault="00C7546C" w:rsidP="006E0455">
      <w:pPr>
        <w:pStyle w:val="a3"/>
        <w:widowControl/>
        <w:numPr>
          <w:ilvl w:val="0"/>
          <w:numId w:val="51"/>
        </w:numPr>
        <w:autoSpaceDE/>
        <w:autoSpaceDN/>
        <w:adjustRightInd/>
        <w:jc w:val="both"/>
      </w:pPr>
      <w:r w:rsidRPr="00523967">
        <w:t>Культурно-досуговые программы библиотек и их краткая характеристика.</w:t>
      </w:r>
    </w:p>
    <w:p w:rsidR="00C7546C" w:rsidRPr="00523967" w:rsidRDefault="00C7546C" w:rsidP="006E0455">
      <w:pPr>
        <w:pStyle w:val="a3"/>
        <w:widowControl/>
        <w:numPr>
          <w:ilvl w:val="0"/>
          <w:numId w:val="51"/>
        </w:numPr>
        <w:autoSpaceDE/>
        <w:autoSpaceDN/>
        <w:adjustRightInd/>
        <w:jc w:val="both"/>
      </w:pPr>
      <w:r w:rsidRPr="00523967">
        <w:t>Интенсивность и регулярность проведения библиотечных мероприятий.</w:t>
      </w:r>
    </w:p>
    <w:p w:rsidR="00C7546C" w:rsidRPr="00523967" w:rsidRDefault="00C7546C" w:rsidP="006E0455">
      <w:pPr>
        <w:pStyle w:val="a3"/>
        <w:widowControl/>
        <w:numPr>
          <w:ilvl w:val="0"/>
          <w:numId w:val="51"/>
        </w:numPr>
        <w:autoSpaceDE/>
        <w:autoSpaceDN/>
        <w:adjustRightInd/>
        <w:jc w:val="both"/>
      </w:pPr>
      <w:r w:rsidRPr="00523967">
        <w:t>Участие читателей в подготовке и проведении библиотечных мероприятий.</w:t>
      </w:r>
    </w:p>
    <w:p w:rsidR="00C7546C" w:rsidRPr="00523967" w:rsidRDefault="00C7546C" w:rsidP="006E0455">
      <w:pPr>
        <w:pStyle w:val="a3"/>
        <w:widowControl/>
        <w:numPr>
          <w:ilvl w:val="0"/>
          <w:numId w:val="51"/>
        </w:numPr>
        <w:autoSpaceDE/>
        <w:autoSpaceDN/>
        <w:adjustRightInd/>
        <w:jc w:val="both"/>
      </w:pPr>
      <w:r w:rsidRPr="00523967">
        <w:t>Специфика информационно-просветительской деятельности музеев.</w:t>
      </w:r>
    </w:p>
    <w:p w:rsidR="00C7546C" w:rsidRPr="00523967" w:rsidRDefault="00C7546C" w:rsidP="006E0455">
      <w:pPr>
        <w:pStyle w:val="a3"/>
        <w:widowControl/>
        <w:numPr>
          <w:ilvl w:val="0"/>
          <w:numId w:val="51"/>
        </w:numPr>
        <w:autoSpaceDE/>
        <w:autoSpaceDN/>
        <w:adjustRightInd/>
        <w:jc w:val="both"/>
      </w:pPr>
      <w:r w:rsidRPr="00523967">
        <w:t>История развития музейного дела в Мурманске.</w:t>
      </w:r>
    </w:p>
    <w:p w:rsidR="00C7546C" w:rsidRPr="00523967" w:rsidRDefault="00C7546C" w:rsidP="006E0455">
      <w:pPr>
        <w:pStyle w:val="a3"/>
        <w:widowControl/>
        <w:numPr>
          <w:ilvl w:val="0"/>
          <w:numId w:val="51"/>
        </w:numPr>
        <w:autoSpaceDE/>
        <w:autoSpaceDN/>
        <w:adjustRightInd/>
        <w:jc w:val="both"/>
      </w:pPr>
      <w:r w:rsidRPr="00523967">
        <w:t>Культурно-досуговые мероприятия в музеях города.</w:t>
      </w:r>
    </w:p>
    <w:p w:rsidR="00C7546C" w:rsidRPr="00523967" w:rsidRDefault="00C7546C" w:rsidP="006E0455">
      <w:pPr>
        <w:pStyle w:val="a3"/>
        <w:widowControl/>
        <w:numPr>
          <w:ilvl w:val="0"/>
          <w:numId w:val="51"/>
        </w:numPr>
        <w:autoSpaceDE/>
        <w:autoSpaceDN/>
        <w:adjustRightInd/>
        <w:jc w:val="both"/>
      </w:pPr>
      <w:r w:rsidRPr="00523967">
        <w:t>Современное функционирование мурманских музеев.</w:t>
      </w:r>
    </w:p>
    <w:p w:rsidR="00C7546C" w:rsidRPr="00523967" w:rsidRDefault="00C7546C" w:rsidP="006E0455">
      <w:pPr>
        <w:pStyle w:val="a3"/>
        <w:widowControl/>
        <w:numPr>
          <w:ilvl w:val="0"/>
          <w:numId w:val="51"/>
        </w:numPr>
        <w:autoSpaceDE/>
        <w:autoSpaceDN/>
        <w:adjustRightInd/>
        <w:jc w:val="both"/>
      </w:pPr>
      <w:r w:rsidRPr="00523967">
        <w:t>Анализ художественной жизни Мурманска.</w:t>
      </w:r>
    </w:p>
    <w:p w:rsidR="00C7546C" w:rsidRPr="00523967" w:rsidRDefault="00C7546C" w:rsidP="006E0455">
      <w:pPr>
        <w:pStyle w:val="a3"/>
        <w:widowControl/>
        <w:numPr>
          <w:ilvl w:val="0"/>
          <w:numId w:val="51"/>
        </w:numPr>
        <w:autoSpaceDE/>
        <w:autoSpaceDN/>
        <w:adjustRightInd/>
        <w:jc w:val="both"/>
      </w:pPr>
      <w:r w:rsidRPr="00523967">
        <w:t>Специфика образовательной деятельности музеев.</w:t>
      </w:r>
    </w:p>
    <w:p w:rsidR="00C7546C" w:rsidRPr="00523967" w:rsidRDefault="00C7546C" w:rsidP="006E0455">
      <w:pPr>
        <w:pStyle w:val="a3"/>
        <w:widowControl/>
        <w:numPr>
          <w:ilvl w:val="0"/>
          <w:numId w:val="51"/>
        </w:numPr>
        <w:autoSpaceDE/>
        <w:autoSpaceDN/>
        <w:adjustRightInd/>
        <w:jc w:val="both"/>
      </w:pPr>
      <w:r w:rsidRPr="00523967">
        <w:t>Значение виртуальных музеев в информационно-просветительской деятельности</w:t>
      </w:r>
    </w:p>
    <w:p w:rsidR="00C7546C" w:rsidRPr="00523967" w:rsidRDefault="00C7546C" w:rsidP="006E0455">
      <w:pPr>
        <w:pStyle w:val="a8"/>
        <w:numPr>
          <w:ilvl w:val="0"/>
          <w:numId w:val="51"/>
        </w:numPr>
        <w:rPr>
          <w:sz w:val="24"/>
          <w:szCs w:val="24"/>
        </w:rPr>
      </w:pPr>
      <w:r w:rsidRPr="00523967">
        <w:rPr>
          <w:sz w:val="24"/>
          <w:szCs w:val="24"/>
        </w:rPr>
        <w:t>Музейные формы работы с разными категориями населения.</w:t>
      </w:r>
    </w:p>
    <w:p w:rsidR="00C7546C" w:rsidRPr="00523967" w:rsidRDefault="00C7546C" w:rsidP="006E0455">
      <w:pPr>
        <w:pStyle w:val="a3"/>
        <w:widowControl/>
        <w:numPr>
          <w:ilvl w:val="0"/>
          <w:numId w:val="51"/>
        </w:numPr>
        <w:autoSpaceDE/>
        <w:autoSpaceDN/>
        <w:adjustRightInd/>
        <w:jc w:val="both"/>
        <w:rPr>
          <w:color w:val="000000"/>
          <w:spacing w:val="-2"/>
        </w:rPr>
      </w:pPr>
      <w:r w:rsidRPr="00523967">
        <w:rPr>
          <w:color w:val="000000"/>
          <w:spacing w:val="-1"/>
        </w:rPr>
        <w:t>Технология создания и функционирования национально-культурных и этнокультурных центров</w:t>
      </w:r>
      <w:r w:rsidRPr="00523967">
        <w:rPr>
          <w:color w:val="000000"/>
          <w:spacing w:val="-2"/>
        </w:rPr>
        <w:t>.</w:t>
      </w:r>
    </w:p>
    <w:p w:rsidR="00C7546C" w:rsidRPr="00523967" w:rsidRDefault="00C7546C" w:rsidP="006E0455">
      <w:pPr>
        <w:pStyle w:val="a3"/>
        <w:widowControl/>
        <w:numPr>
          <w:ilvl w:val="0"/>
          <w:numId w:val="51"/>
        </w:numPr>
        <w:autoSpaceDE/>
        <w:autoSpaceDN/>
        <w:adjustRightInd/>
        <w:jc w:val="both"/>
        <w:rPr>
          <w:color w:val="000000"/>
          <w:spacing w:val="-1"/>
        </w:rPr>
      </w:pPr>
      <w:r w:rsidRPr="00523967">
        <w:rPr>
          <w:color w:val="000000"/>
          <w:spacing w:val="-1"/>
        </w:rPr>
        <w:t xml:space="preserve">Специфика создания национально-культурных автономий. </w:t>
      </w:r>
    </w:p>
    <w:p w:rsidR="00C7546C" w:rsidRPr="00523967" w:rsidRDefault="00C7546C" w:rsidP="006E0455">
      <w:pPr>
        <w:pStyle w:val="a3"/>
        <w:widowControl/>
        <w:numPr>
          <w:ilvl w:val="0"/>
          <w:numId w:val="51"/>
        </w:numPr>
        <w:autoSpaceDE/>
        <w:autoSpaceDN/>
        <w:adjustRightInd/>
        <w:jc w:val="both"/>
        <w:rPr>
          <w:color w:val="000000"/>
          <w:spacing w:val="-1"/>
        </w:rPr>
      </w:pPr>
      <w:r w:rsidRPr="00523967">
        <w:rPr>
          <w:color w:val="000000"/>
          <w:spacing w:val="-1"/>
        </w:rPr>
        <w:t xml:space="preserve">Особенности деятельности национально-культурных объединений исторического, краеведческого, художественного, спортивно-оздоровительного профиля. </w:t>
      </w:r>
    </w:p>
    <w:p w:rsidR="00C7546C" w:rsidRPr="00523967" w:rsidRDefault="00C7546C" w:rsidP="006E0455">
      <w:pPr>
        <w:pStyle w:val="a8"/>
        <w:numPr>
          <w:ilvl w:val="0"/>
          <w:numId w:val="51"/>
        </w:numPr>
        <w:rPr>
          <w:color w:val="000000"/>
          <w:spacing w:val="-1"/>
          <w:sz w:val="24"/>
          <w:szCs w:val="24"/>
        </w:rPr>
      </w:pPr>
      <w:r w:rsidRPr="00523967">
        <w:rPr>
          <w:color w:val="000000"/>
          <w:spacing w:val="-1"/>
          <w:sz w:val="24"/>
          <w:szCs w:val="24"/>
        </w:rPr>
        <w:t>Проведение фольклорных праздников и фестивалей.</w:t>
      </w:r>
    </w:p>
    <w:p w:rsidR="00C7546C" w:rsidRPr="00523967" w:rsidRDefault="00C7546C" w:rsidP="006E0455">
      <w:pPr>
        <w:pStyle w:val="a3"/>
        <w:widowControl/>
        <w:numPr>
          <w:ilvl w:val="0"/>
          <w:numId w:val="51"/>
        </w:numPr>
        <w:tabs>
          <w:tab w:val="left" w:pos="360"/>
        </w:tabs>
        <w:autoSpaceDE/>
        <w:autoSpaceDN/>
        <w:adjustRightInd/>
        <w:jc w:val="both"/>
        <w:rPr>
          <w:color w:val="000000"/>
        </w:rPr>
      </w:pPr>
      <w:r w:rsidRPr="00523967">
        <w:rPr>
          <w:color w:val="000000"/>
        </w:rPr>
        <w:t xml:space="preserve">Механизмы формирования культуры семьи. </w:t>
      </w:r>
    </w:p>
    <w:p w:rsidR="00C7546C" w:rsidRPr="00523967" w:rsidRDefault="00C7546C" w:rsidP="006E0455">
      <w:pPr>
        <w:pStyle w:val="a3"/>
        <w:widowControl/>
        <w:numPr>
          <w:ilvl w:val="0"/>
          <w:numId w:val="51"/>
        </w:numPr>
        <w:tabs>
          <w:tab w:val="left" w:pos="360"/>
        </w:tabs>
        <w:autoSpaceDE/>
        <w:autoSpaceDN/>
        <w:adjustRightInd/>
        <w:jc w:val="both"/>
        <w:rPr>
          <w:color w:val="000000"/>
        </w:rPr>
      </w:pPr>
      <w:r w:rsidRPr="00523967">
        <w:rPr>
          <w:color w:val="000000"/>
        </w:rPr>
        <w:t xml:space="preserve">Деятельность учреждений семейного творчества и досуга. </w:t>
      </w:r>
    </w:p>
    <w:p w:rsidR="00C7546C" w:rsidRPr="00523967" w:rsidRDefault="00C7546C" w:rsidP="006E0455">
      <w:pPr>
        <w:pStyle w:val="a3"/>
        <w:widowControl/>
        <w:numPr>
          <w:ilvl w:val="0"/>
          <w:numId w:val="51"/>
        </w:numPr>
        <w:tabs>
          <w:tab w:val="left" w:pos="360"/>
        </w:tabs>
        <w:autoSpaceDE/>
        <w:autoSpaceDN/>
        <w:adjustRightInd/>
        <w:jc w:val="both"/>
        <w:rPr>
          <w:color w:val="000000"/>
        </w:rPr>
      </w:pPr>
      <w:r w:rsidRPr="00523967">
        <w:rPr>
          <w:color w:val="000000"/>
        </w:rPr>
        <w:t xml:space="preserve">Современные проблемы образования. </w:t>
      </w:r>
    </w:p>
    <w:p w:rsidR="00C7546C" w:rsidRPr="00523967" w:rsidRDefault="00C7546C" w:rsidP="006E0455">
      <w:pPr>
        <w:pStyle w:val="a3"/>
        <w:widowControl/>
        <w:numPr>
          <w:ilvl w:val="0"/>
          <w:numId w:val="51"/>
        </w:numPr>
        <w:autoSpaceDE/>
        <w:autoSpaceDN/>
        <w:adjustRightInd/>
        <w:jc w:val="both"/>
      </w:pPr>
      <w:r w:rsidRPr="00523967">
        <w:t>Работа с посетителями учреждения культуры.</w:t>
      </w:r>
    </w:p>
    <w:p w:rsidR="00C7546C" w:rsidRPr="00523967" w:rsidRDefault="00C7546C" w:rsidP="006E0455">
      <w:pPr>
        <w:pStyle w:val="a3"/>
        <w:widowControl/>
        <w:numPr>
          <w:ilvl w:val="0"/>
          <w:numId w:val="51"/>
        </w:numPr>
        <w:autoSpaceDE/>
        <w:autoSpaceDN/>
        <w:adjustRightInd/>
        <w:jc w:val="both"/>
      </w:pPr>
      <w:r w:rsidRPr="00523967">
        <w:t>Направления работы: изучение индивидуальных особенностей человека; создание условий в учреждении культуры для удовлетворения запросов посетителей.</w:t>
      </w:r>
    </w:p>
    <w:p w:rsidR="00C7546C" w:rsidRPr="00523967" w:rsidRDefault="00C7546C" w:rsidP="006E0455">
      <w:pPr>
        <w:pStyle w:val="a8"/>
        <w:numPr>
          <w:ilvl w:val="0"/>
          <w:numId w:val="51"/>
        </w:numPr>
        <w:rPr>
          <w:sz w:val="24"/>
          <w:szCs w:val="24"/>
        </w:rPr>
      </w:pPr>
      <w:r w:rsidRPr="00523967">
        <w:rPr>
          <w:sz w:val="24"/>
          <w:szCs w:val="24"/>
        </w:rPr>
        <w:t>Формы индивидуальной работы</w:t>
      </w:r>
    </w:p>
    <w:p w:rsidR="00C7546C" w:rsidRPr="00523967" w:rsidRDefault="00C7546C" w:rsidP="006E0455">
      <w:pPr>
        <w:pStyle w:val="a3"/>
        <w:widowControl/>
        <w:numPr>
          <w:ilvl w:val="0"/>
          <w:numId w:val="51"/>
        </w:numPr>
        <w:autoSpaceDE/>
        <w:autoSpaceDN/>
        <w:adjustRightInd/>
      </w:pPr>
      <w:r w:rsidRPr="00523967">
        <w:t>Специфика групповой социокультурной деятельности.</w:t>
      </w:r>
    </w:p>
    <w:p w:rsidR="00C7546C" w:rsidRPr="00523967" w:rsidRDefault="00C7546C" w:rsidP="006E0455">
      <w:pPr>
        <w:pStyle w:val="a3"/>
        <w:widowControl/>
        <w:numPr>
          <w:ilvl w:val="0"/>
          <w:numId w:val="51"/>
        </w:numPr>
        <w:autoSpaceDE/>
        <w:autoSpaceDN/>
        <w:adjustRightInd/>
      </w:pPr>
      <w:r w:rsidRPr="00523967">
        <w:t>Специфика работы с группой, отличие от массовой аудитории.</w:t>
      </w:r>
    </w:p>
    <w:p w:rsidR="00C7546C" w:rsidRPr="00523967" w:rsidRDefault="00C7546C" w:rsidP="006E0455">
      <w:pPr>
        <w:pStyle w:val="a8"/>
        <w:numPr>
          <w:ilvl w:val="0"/>
          <w:numId w:val="51"/>
        </w:numPr>
        <w:rPr>
          <w:sz w:val="24"/>
          <w:szCs w:val="24"/>
        </w:rPr>
      </w:pPr>
      <w:r w:rsidRPr="00523967">
        <w:rPr>
          <w:sz w:val="24"/>
          <w:szCs w:val="24"/>
        </w:rPr>
        <w:t>Основные формы работы социокультурных учреждений с различными социально-демографическими группами населения.</w:t>
      </w:r>
    </w:p>
    <w:p w:rsidR="00C7546C" w:rsidRPr="00523967" w:rsidRDefault="00C7546C" w:rsidP="006E0455">
      <w:pPr>
        <w:pStyle w:val="a3"/>
        <w:widowControl/>
        <w:numPr>
          <w:ilvl w:val="0"/>
          <w:numId w:val="51"/>
        </w:numPr>
        <w:tabs>
          <w:tab w:val="left" w:pos="360"/>
        </w:tabs>
        <w:autoSpaceDE/>
        <w:autoSpaceDN/>
        <w:adjustRightInd/>
      </w:pPr>
      <w:r w:rsidRPr="00523967">
        <w:t>Личность как субъект социокультурной деятельности</w:t>
      </w:r>
    </w:p>
    <w:p w:rsidR="00C7546C" w:rsidRPr="00523967" w:rsidRDefault="00C7546C" w:rsidP="006E0455">
      <w:pPr>
        <w:pStyle w:val="a8"/>
        <w:numPr>
          <w:ilvl w:val="0"/>
          <w:numId w:val="51"/>
        </w:numPr>
        <w:rPr>
          <w:sz w:val="24"/>
          <w:szCs w:val="24"/>
        </w:rPr>
      </w:pPr>
      <w:r w:rsidRPr="00523967">
        <w:rPr>
          <w:sz w:val="24"/>
          <w:szCs w:val="24"/>
        </w:rPr>
        <w:t>Специфика массовых социокультурных мероприятий.</w:t>
      </w:r>
    </w:p>
    <w:p w:rsidR="00C7546C" w:rsidRPr="00523967" w:rsidRDefault="00C7546C" w:rsidP="006E0455">
      <w:pPr>
        <w:pStyle w:val="a3"/>
        <w:widowControl/>
        <w:numPr>
          <w:ilvl w:val="0"/>
          <w:numId w:val="51"/>
        </w:numPr>
        <w:tabs>
          <w:tab w:val="left" w:pos="360"/>
        </w:tabs>
        <w:autoSpaceDE/>
        <w:autoSpaceDN/>
        <w:adjustRightInd/>
        <w:jc w:val="both"/>
        <w:rPr>
          <w:lang w:eastAsia="ar-SA"/>
        </w:rPr>
      </w:pPr>
      <w:r w:rsidRPr="00523967">
        <w:rPr>
          <w:lang w:eastAsia="ar-SA"/>
        </w:rPr>
        <w:t xml:space="preserve">Рекреация как неотъемлемый элемент образа жизни человека. </w:t>
      </w:r>
    </w:p>
    <w:p w:rsidR="00C7546C" w:rsidRPr="00523967" w:rsidRDefault="00C7546C" w:rsidP="006E0455">
      <w:pPr>
        <w:pStyle w:val="a3"/>
        <w:widowControl/>
        <w:numPr>
          <w:ilvl w:val="0"/>
          <w:numId w:val="51"/>
        </w:numPr>
        <w:tabs>
          <w:tab w:val="left" w:pos="360"/>
        </w:tabs>
        <w:autoSpaceDE/>
        <w:autoSpaceDN/>
        <w:adjustRightInd/>
        <w:jc w:val="both"/>
        <w:rPr>
          <w:lang w:eastAsia="ar-SA"/>
        </w:rPr>
      </w:pPr>
      <w:r w:rsidRPr="00523967">
        <w:rPr>
          <w:lang w:eastAsia="ar-SA"/>
        </w:rPr>
        <w:t>Внедрение новых рекреационных технологических систем.</w:t>
      </w:r>
    </w:p>
    <w:p w:rsidR="00C7546C" w:rsidRPr="00523967" w:rsidRDefault="00C7546C" w:rsidP="006E0455">
      <w:pPr>
        <w:pStyle w:val="a3"/>
        <w:widowControl/>
        <w:numPr>
          <w:ilvl w:val="0"/>
          <w:numId w:val="51"/>
        </w:numPr>
        <w:tabs>
          <w:tab w:val="left" w:pos="360"/>
        </w:tabs>
        <w:autoSpaceDE/>
        <w:autoSpaceDN/>
        <w:adjustRightInd/>
        <w:jc w:val="both"/>
        <w:rPr>
          <w:lang w:eastAsia="ar-SA"/>
        </w:rPr>
      </w:pPr>
      <w:r w:rsidRPr="00523967">
        <w:rPr>
          <w:lang w:eastAsia="ar-SA"/>
        </w:rPr>
        <w:t xml:space="preserve">Рекреативный, образовательный потенциал игр, зрелищ. </w:t>
      </w:r>
    </w:p>
    <w:p w:rsidR="00C7546C" w:rsidRPr="00523967" w:rsidRDefault="00C7546C" w:rsidP="006E0455">
      <w:pPr>
        <w:pStyle w:val="a3"/>
        <w:widowControl/>
        <w:numPr>
          <w:ilvl w:val="0"/>
          <w:numId w:val="51"/>
        </w:numPr>
        <w:tabs>
          <w:tab w:val="left" w:pos="360"/>
        </w:tabs>
        <w:autoSpaceDE/>
        <w:autoSpaceDN/>
        <w:adjustRightInd/>
        <w:jc w:val="both"/>
        <w:rPr>
          <w:color w:val="000000"/>
          <w:spacing w:val="9"/>
          <w:lang w:eastAsia="ar-SA"/>
        </w:rPr>
      </w:pPr>
      <w:r w:rsidRPr="00523967">
        <w:rPr>
          <w:lang w:eastAsia="ar-SA"/>
        </w:rPr>
        <w:t>Информационные технологические системы.</w:t>
      </w:r>
    </w:p>
    <w:p w:rsidR="00C7546C" w:rsidRPr="00523967" w:rsidRDefault="00C7546C" w:rsidP="006E0455">
      <w:pPr>
        <w:pStyle w:val="a8"/>
        <w:numPr>
          <w:ilvl w:val="0"/>
          <w:numId w:val="51"/>
        </w:numPr>
        <w:rPr>
          <w:color w:val="000000"/>
          <w:spacing w:val="-1"/>
          <w:sz w:val="24"/>
          <w:szCs w:val="24"/>
          <w:lang w:eastAsia="ar-SA"/>
        </w:rPr>
      </w:pPr>
      <w:r w:rsidRPr="00523967">
        <w:rPr>
          <w:color w:val="000000"/>
          <w:spacing w:val="9"/>
          <w:sz w:val="24"/>
          <w:szCs w:val="24"/>
          <w:lang w:eastAsia="ar-SA"/>
        </w:rPr>
        <w:t>Виды</w:t>
      </w:r>
      <w:r w:rsidRPr="00523967">
        <w:rPr>
          <w:color w:val="000000"/>
          <w:spacing w:val="-2"/>
          <w:sz w:val="24"/>
          <w:szCs w:val="24"/>
          <w:lang w:eastAsia="ar-SA"/>
        </w:rPr>
        <w:t xml:space="preserve"> творчески </w:t>
      </w:r>
      <w:r w:rsidRPr="00523967">
        <w:rPr>
          <w:color w:val="000000"/>
          <w:spacing w:val="-1"/>
          <w:sz w:val="24"/>
          <w:szCs w:val="24"/>
          <w:lang w:eastAsia="ar-SA"/>
        </w:rPr>
        <w:t>формирующих, развивающих технологий.</w:t>
      </w:r>
    </w:p>
    <w:p w:rsidR="00C7546C" w:rsidRPr="00523967" w:rsidRDefault="00C7546C" w:rsidP="006E0455">
      <w:pPr>
        <w:pStyle w:val="a3"/>
        <w:widowControl/>
        <w:numPr>
          <w:ilvl w:val="0"/>
          <w:numId w:val="51"/>
        </w:numPr>
        <w:tabs>
          <w:tab w:val="left" w:pos="360"/>
        </w:tabs>
        <w:autoSpaceDE/>
        <w:autoSpaceDN/>
        <w:adjustRightInd/>
        <w:jc w:val="both"/>
      </w:pPr>
      <w:r>
        <w:t>Базовые социо</w:t>
      </w:r>
      <w:r w:rsidRPr="00523967">
        <w:t>культурные технологические системы (рекреационные, зрелищные, игровые, информационные, просветительские, коммуникативные, творческой и социальной деятельности).</w:t>
      </w:r>
    </w:p>
    <w:p w:rsidR="00C7546C" w:rsidRPr="00523967" w:rsidRDefault="00C7546C" w:rsidP="006E0455">
      <w:pPr>
        <w:pStyle w:val="a3"/>
        <w:widowControl/>
        <w:numPr>
          <w:ilvl w:val="0"/>
          <w:numId w:val="51"/>
        </w:numPr>
        <w:tabs>
          <w:tab w:val="left" w:pos="0"/>
        </w:tabs>
        <w:autoSpaceDE/>
        <w:autoSpaceDN/>
        <w:adjustRightInd/>
        <w:jc w:val="both"/>
        <w:rPr>
          <w:lang w:eastAsia="ar-SA"/>
        </w:rPr>
      </w:pPr>
      <w:r w:rsidRPr="00523967">
        <w:rPr>
          <w:lang w:eastAsia="ar-SA"/>
        </w:rPr>
        <w:t>Области применения профессиональных навыков технолога социально-культурной сферы.</w:t>
      </w:r>
    </w:p>
    <w:p w:rsidR="00C7546C" w:rsidRPr="00523967" w:rsidRDefault="00C7546C" w:rsidP="006E0455">
      <w:pPr>
        <w:pStyle w:val="a3"/>
        <w:widowControl/>
        <w:numPr>
          <w:ilvl w:val="0"/>
          <w:numId w:val="51"/>
        </w:numPr>
        <w:tabs>
          <w:tab w:val="left" w:pos="0"/>
        </w:tabs>
        <w:autoSpaceDE/>
        <w:autoSpaceDN/>
        <w:adjustRightInd/>
        <w:jc w:val="both"/>
        <w:rPr>
          <w:lang w:eastAsia="ar-SA"/>
        </w:rPr>
      </w:pPr>
      <w:r w:rsidRPr="00523967">
        <w:rPr>
          <w:lang w:eastAsia="ar-SA"/>
        </w:rPr>
        <w:t xml:space="preserve">Объективные и субъективные качества, влияющие на становление профессионального мастерства. </w:t>
      </w:r>
    </w:p>
    <w:p w:rsidR="00C7546C" w:rsidRPr="00523967" w:rsidRDefault="00C7546C" w:rsidP="006E0455">
      <w:pPr>
        <w:pStyle w:val="a8"/>
        <w:numPr>
          <w:ilvl w:val="0"/>
          <w:numId w:val="51"/>
        </w:numPr>
        <w:rPr>
          <w:sz w:val="24"/>
          <w:szCs w:val="24"/>
        </w:rPr>
      </w:pPr>
      <w:r w:rsidRPr="00523967">
        <w:rPr>
          <w:sz w:val="24"/>
          <w:szCs w:val="24"/>
          <w:lang w:eastAsia="ar-SA"/>
        </w:rPr>
        <w:t>Факторы, влияющие на формирование профессионального мастерства технолога социокультурной деятельности.</w:t>
      </w:r>
    </w:p>
    <w:p w:rsidR="00C7546C" w:rsidRPr="00523967" w:rsidRDefault="00C7546C" w:rsidP="006C0F71">
      <w:pPr>
        <w:shd w:val="clear" w:color="auto" w:fill="FFFFFF"/>
        <w:spacing w:before="10"/>
        <w:rPr>
          <w:color w:val="FF0000"/>
          <w:spacing w:val="-2"/>
          <w:lang w:eastAsia="ar-SA"/>
        </w:rPr>
      </w:pPr>
    </w:p>
    <w:p w:rsidR="00C7546C" w:rsidRPr="00523967" w:rsidRDefault="00C7546C" w:rsidP="006C0F71">
      <w:pPr>
        <w:pStyle w:val="a3"/>
        <w:jc w:val="center"/>
        <w:rPr>
          <w:b/>
        </w:rPr>
      </w:pPr>
      <w:r w:rsidRPr="00523967">
        <w:rPr>
          <w:b/>
        </w:rPr>
        <w:t>Типовые проблемно-аналитические задания</w:t>
      </w:r>
    </w:p>
    <w:p w:rsidR="00C7546C" w:rsidRPr="00523967" w:rsidRDefault="00C7546C" w:rsidP="006C0F71">
      <w:pPr>
        <w:jc w:val="both"/>
      </w:pPr>
      <w:r w:rsidRPr="00523967">
        <w:t>1.Проведите анализ форм, средств и методов культурно-просветительной, культурно-творческой и рекреационно-оздоровительной деятельности учреждений социокультурной сферы Московской области, предложите своё предприятие для реализации всех видов деятельности для жителей вашего поселения, представьте пути финансирования Вашего учреждении.</w:t>
      </w:r>
    </w:p>
    <w:p w:rsidR="00C7546C" w:rsidRPr="00523967" w:rsidRDefault="00C7546C" w:rsidP="006C0F71">
      <w:pPr>
        <w:pStyle w:val="a3"/>
        <w:jc w:val="both"/>
        <w:rPr>
          <w:b/>
        </w:rPr>
      </w:pPr>
    </w:p>
    <w:p w:rsidR="00C7546C" w:rsidRPr="00523967" w:rsidRDefault="00C7546C" w:rsidP="006C0F71">
      <w:pPr>
        <w:ind w:firstLine="567"/>
        <w:jc w:val="both"/>
      </w:pPr>
      <w:r w:rsidRPr="00523967">
        <w:t>2. В г. Бронницы из-за нехватки финансирования принято решение реконструировать Дом культуры в современный кинотеатр для жителей города.</w:t>
      </w:r>
    </w:p>
    <w:p w:rsidR="00C7546C" w:rsidRPr="00523967" w:rsidRDefault="00C7546C" w:rsidP="006C0F71">
      <w:pPr>
        <w:ind w:firstLine="567"/>
        <w:jc w:val="both"/>
        <w:rPr>
          <w:i/>
        </w:rPr>
      </w:pPr>
      <w:r w:rsidRPr="00523967">
        <w:rPr>
          <w:i/>
        </w:rPr>
        <w:t>Противоречит ли данное решение стратегии реализации долгосрочной программе министерства культуры РФ?</w:t>
      </w:r>
    </w:p>
    <w:p w:rsidR="00C7546C" w:rsidRPr="00523967" w:rsidRDefault="00C7546C" w:rsidP="006C0F71">
      <w:pPr>
        <w:ind w:firstLine="567"/>
        <w:jc w:val="both"/>
        <w:rPr>
          <w:i/>
        </w:rPr>
      </w:pPr>
      <w:r w:rsidRPr="00523967">
        <w:t>Напишите проект деятельности Дома культуры способного конкурировать с коммерческим кинотеатром.</w:t>
      </w:r>
    </w:p>
    <w:p w:rsidR="00C7546C" w:rsidRPr="00523967" w:rsidRDefault="00C7546C" w:rsidP="006C0F71">
      <w:pPr>
        <w:tabs>
          <w:tab w:val="left" w:pos="360"/>
        </w:tabs>
        <w:ind w:left="360"/>
        <w:jc w:val="both"/>
        <w:rPr>
          <w:color w:val="FF0000"/>
        </w:rPr>
      </w:pPr>
    </w:p>
    <w:p w:rsidR="00C7546C" w:rsidRPr="00523967" w:rsidRDefault="00C7546C" w:rsidP="006C0F71">
      <w:pPr>
        <w:pStyle w:val="a3"/>
        <w:jc w:val="center"/>
        <w:rPr>
          <w:b/>
        </w:rPr>
      </w:pPr>
      <w:r w:rsidRPr="00523967">
        <w:rPr>
          <w:b/>
        </w:rPr>
        <w:t>Типовые ситуационные задачи</w:t>
      </w:r>
    </w:p>
    <w:p w:rsidR="00C7546C" w:rsidRPr="00523967" w:rsidRDefault="00C7546C" w:rsidP="006C0F71">
      <w:pPr>
        <w:ind w:firstLine="709"/>
        <w:jc w:val="both"/>
        <w:rPr>
          <w:i/>
        </w:rPr>
      </w:pPr>
      <w:r w:rsidRPr="00523967">
        <w:rPr>
          <w:i/>
        </w:rPr>
        <w:t>Решение ситуационной, проблемной задачи</w:t>
      </w:r>
    </w:p>
    <w:p w:rsidR="00C7546C" w:rsidRPr="00523967" w:rsidRDefault="00C7546C" w:rsidP="006C0F71">
      <w:pPr>
        <w:pStyle w:val="a3"/>
        <w:jc w:val="both"/>
        <w:rPr>
          <w:b/>
        </w:rPr>
      </w:pPr>
    </w:p>
    <w:p w:rsidR="00C7546C" w:rsidRPr="00523967" w:rsidRDefault="00C7546C" w:rsidP="006C0F71">
      <w:pPr>
        <w:jc w:val="both"/>
        <w:rPr>
          <w:i/>
        </w:rPr>
      </w:pPr>
      <w:r w:rsidRPr="00523967">
        <w:rPr>
          <w:i/>
        </w:rPr>
        <w:t>Решение ситуационной задачи</w:t>
      </w:r>
    </w:p>
    <w:p w:rsidR="00C7546C" w:rsidRPr="00523967" w:rsidRDefault="00C7546C" w:rsidP="006E0455">
      <w:pPr>
        <w:pStyle w:val="a3"/>
        <w:widowControl/>
        <w:numPr>
          <w:ilvl w:val="0"/>
          <w:numId w:val="49"/>
        </w:numPr>
        <w:autoSpaceDE/>
        <w:autoSpaceDN/>
        <w:adjustRightInd/>
        <w:jc w:val="both"/>
      </w:pPr>
      <w:r w:rsidRPr="00523967">
        <w:t>Разработайте систему управления частной фирмы в социокультурной сфере на основе схемы, представленной в книге Г.Н. Новыковой «Технологические основы социально-культурной деятельности». С целью её эффективной деятельности и конкурентно способности на рынке.</w:t>
      </w:r>
    </w:p>
    <w:p w:rsidR="00C7546C" w:rsidRPr="00523967" w:rsidRDefault="00C7546C" w:rsidP="006E0455">
      <w:pPr>
        <w:numPr>
          <w:ilvl w:val="0"/>
          <w:numId w:val="49"/>
        </w:numPr>
        <w:tabs>
          <w:tab w:val="left" w:pos="1316"/>
          <w:tab w:val="left" w:pos="2632"/>
          <w:tab w:val="left" w:pos="3948"/>
          <w:tab w:val="left" w:pos="5457"/>
          <w:tab w:val="left" w:pos="6709"/>
          <w:tab w:val="left" w:pos="7961"/>
          <w:tab w:val="left" w:pos="9213"/>
        </w:tabs>
        <w:jc w:val="both"/>
      </w:pPr>
      <w:r w:rsidRPr="00523967">
        <w:t>Представьте организационную структуру управления одного из учреждений социокультурной сферы г. Раменское (библиотеки, музея, театра, дома культуры, спортивного, досугового центра, учреждения дополнительного образования, социальной защиты, рекламного, туристического агентства и т.д.).</w:t>
      </w:r>
    </w:p>
    <w:p w:rsidR="00C7546C" w:rsidRPr="00523967" w:rsidRDefault="00C7546C" w:rsidP="006E0455">
      <w:pPr>
        <w:numPr>
          <w:ilvl w:val="0"/>
          <w:numId w:val="49"/>
        </w:numPr>
        <w:tabs>
          <w:tab w:val="left" w:pos="1316"/>
          <w:tab w:val="left" w:pos="2632"/>
          <w:tab w:val="left" w:pos="3948"/>
          <w:tab w:val="left" w:pos="5457"/>
          <w:tab w:val="left" w:pos="6709"/>
          <w:tab w:val="left" w:pos="7961"/>
          <w:tab w:val="left" w:pos="9213"/>
        </w:tabs>
        <w:jc w:val="both"/>
      </w:pPr>
      <w:r w:rsidRPr="00523967">
        <w:t>Сформулируйте систему целей, решаемых руководством и отделами социокультурного учреждения на выбор.</w:t>
      </w:r>
    </w:p>
    <w:p w:rsidR="00C7546C" w:rsidRPr="00523967" w:rsidRDefault="00C7546C" w:rsidP="006E0455">
      <w:pPr>
        <w:numPr>
          <w:ilvl w:val="0"/>
          <w:numId w:val="49"/>
        </w:numPr>
        <w:jc w:val="both"/>
      </w:pPr>
      <w:r w:rsidRPr="00523967">
        <w:t>Сравните организационную структуру управления с аналогичными учреждениями Санкт-Петербурга и Москвы и наметьте пути совершенствования деятельности учреждений</w:t>
      </w:r>
    </w:p>
    <w:p w:rsidR="00C7546C" w:rsidRPr="00523967" w:rsidRDefault="00C7546C" w:rsidP="006C0F71">
      <w:pPr>
        <w:tabs>
          <w:tab w:val="left" w:pos="360"/>
        </w:tabs>
        <w:ind w:left="360"/>
        <w:jc w:val="both"/>
      </w:pPr>
      <w:r w:rsidRPr="00523967">
        <w:t>Московской области.</w:t>
      </w:r>
    </w:p>
    <w:p w:rsidR="00C7546C" w:rsidRPr="00523967" w:rsidRDefault="00C7546C" w:rsidP="006C0F71">
      <w:pPr>
        <w:pStyle w:val="a3"/>
        <w:jc w:val="both"/>
        <w:rPr>
          <w:b/>
        </w:rPr>
      </w:pPr>
    </w:p>
    <w:p w:rsidR="00C7546C" w:rsidRPr="00523967" w:rsidRDefault="00C7546C" w:rsidP="006C0F71">
      <w:pPr>
        <w:pStyle w:val="a3"/>
        <w:jc w:val="center"/>
        <w:rPr>
          <w:b/>
        </w:rPr>
      </w:pPr>
      <w:r w:rsidRPr="00523967">
        <w:rPr>
          <w:b/>
        </w:rPr>
        <w:t>Темы исследовательских, информационных, творческих проектов</w:t>
      </w:r>
    </w:p>
    <w:p w:rsidR="00C7546C" w:rsidRPr="00523967" w:rsidRDefault="00C7546C" w:rsidP="006C0F71">
      <w:pPr>
        <w:ind w:firstLine="709"/>
        <w:jc w:val="both"/>
        <w:rPr>
          <w:i/>
        </w:rPr>
      </w:pPr>
    </w:p>
    <w:p w:rsidR="00C7546C" w:rsidRPr="00523967" w:rsidRDefault="00C7546C" w:rsidP="006C0F71">
      <w:pPr>
        <w:ind w:firstLine="709"/>
        <w:jc w:val="both"/>
        <w:rPr>
          <w:i/>
        </w:rPr>
      </w:pPr>
      <w:r w:rsidRPr="00523967">
        <w:rPr>
          <w:i/>
        </w:rPr>
        <w:t>Подготовка исследовательских проектов по темам</w:t>
      </w:r>
    </w:p>
    <w:p w:rsidR="00C7546C" w:rsidRPr="00523967" w:rsidRDefault="00C7546C" w:rsidP="006C0F71">
      <w:pPr>
        <w:ind w:firstLine="709"/>
        <w:jc w:val="both"/>
        <w:rPr>
          <w:i/>
        </w:rPr>
      </w:pPr>
    </w:p>
    <w:p w:rsidR="00C7546C" w:rsidRPr="00523967" w:rsidRDefault="00C7546C" w:rsidP="006E0455">
      <w:pPr>
        <w:pStyle w:val="a3"/>
        <w:widowControl/>
        <w:numPr>
          <w:ilvl w:val="0"/>
          <w:numId w:val="47"/>
        </w:numPr>
        <w:autoSpaceDE/>
        <w:autoSpaceDN/>
        <w:adjustRightInd/>
        <w:jc w:val="both"/>
        <w:rPr>
          <w:spacing w:val="-1"/>
          <w:lang w:eastAsia="ar-SA"/>
        </w:rPr>
      </w:pPr>
      <w:r w:rsidRPr="00523967">
        <w:rPr>
          <w:spacing w:val="-1"/>
          <w:lang w:eastAsia="ar-SA"/>
        </w:rPr>
        <w:t xml:space="preserve">Прочитайте и законспектируйте Закон РФ о национально-культурной автономии (1996), </w:t>
      </w:r>
      <w:r w:rsidRPr="00523967">
        <w:rPr>
          <w:lang w:eastAsia="ar-SA"/>
        </w:rPr>
        <w:t>познакомьтесь с тематическими каталогами и веб-сайтами, где содержится информация о деятельности образовательных учреждений, сделайте сообщение на тему:</w:t>
      </w:r>
    </w:p>
    <w:p w:rsidR="00C7546C" w:rsidRPr="00523967" w:rsidRDefault="00C7546C" w:rsidP="006C0F71">
      <w:pPr>
        <w:pStyle w:val="a3"/>
        <w:ind w:left="360"/>
        <w:jc w:val="both"/>
        <w:rPr>
          <w:spacing w:val="-1"/>
          <w:lang w:eastAsia="ar-SA"/>
        </w:rPr>
      </w:pPr>
      <w:r w:rsidRPr="00523967">
        <w:rPr>
          <w:lang w:eastAsia="ar-SA"/>
        </w:rPr>
        <w:t>- Применение новых учебных технологий в современном образовательном процессе.</w:t>
      </w:r>
    </w:p>
    <w:p w:rsidR="00C7546C" w:rsidRPr="00523967" w:rsidRDefault="00C7546C" w:rsidP="006E0455">
      <w:pPr>
        <w:numPr>
          <w:ilvl w:val="0"/>
          <w:numId w:val="47"/>
        </w:numPr>
        <w:tabs>
          <w:tab w:val="left" w:pos="360"/>
        </w:tabs>
        <w:jc w:val="both"/>
        <w:rPr>
          <w:lang w:eastAsia="ar-SA"/>
        </w:rPr>
      </w:pPr>
      <w:r w:rsidRPr="00523967">
        <w:rPr>
          <w:lang w:eastAsia="ar-SA"/>
        </w:rPr>
        <w:t xml:space="preserve">Познакомьтесь с Интернет сайтами Русского музея, Эрмитажа, Музея изобразительных искусств им. Пушкина, Третьяковской галереи, напишите реферат на тему: </w:t>
      </w:r>
    </w:p>
    <w:p w:rsidR="00C7546C" w:rsidRPr="00523967" w:rsidRDefault="00C7546C" w:rsidP="006C0F71">
      <w:pPr>
        <w:tabs>
          <w:tab w:val="left" w:pos="360"/>
        </w:tabs>
        <w:ind w:left="360"/>
        <w:jc w:val="both"/>
        <w:rPr>
          <w:lang w:eastAsia="ar-SA"/>
        </w:rPr>
      </w:pPr>
      <w:r w:rsidRPr="00523967">
        <w:rPr>
          <w:lang w:eastAsia="ar-SA"/>
        </w:rPr>
        <w:t>- Образовательная деятельность Русского музея (Эрмитажа, Третьяковской галереи, Музея изобразительных искусств им. А.С.Пушкина, Мурманского областного художественного музея).</w:t>
      </w:r>
    </w:p>
    <w:p w:rsidR="00C7546C" w:rsidRPr="00523967" w:rsidRDefault="00C7546C" w:rsidP="006C0F71">
      <w:pPr>
        <w:shd w:val="clear" w:color="auto" w:fill="FFFFFF"/>
      </w:pPr>
      <w:r w:rsidRPr="00523967">
        <w:t>3. Проведите анализ деятельности Дома Культуры или Дворца творчества в Московской области и сделайте доклад на тему:</w:t>
      </w:r>
    </w:p>
    <w:p w:rsidR="00C7546C" w:rsidRPr="00523967" w:rsidRDefault="00C7546C" w:rsidP="006C0F71">
      <w:pPr>
        <w:shd w:val="clear" w:color="auto" w:fill="FFFFFF"/>
      </w:pPr>
      <w:r w:rsidRPr="00523967">
        <w:t>- Основные виды деятельности ДК</w:t>
      </w:r>
    </w:p>
    <w:p w:rsidR="00C7546C" w:rsidRPr="00523967" w:rsidRDefault="00C7546C" w:rsidP="006C0F71">
      <w:pPr>
        <w:jc w:val="both"/>
        <w:rPr>
          <w:lang w:eastAsia="ar-SA"/>
        </w:rPr>
      </w:pPr>
      <w:r w:rsidRPr="00523967">
        <w:rPr>
          <w:lang w:eastAsia="ar-SA"/>
        </w:rPr>
        <w:t>- Роль материально-технического обеспечения в деятельности учреждений социокультурной сферы;.</w:t>
      </w:r>
    </w:p>
    <w:p w:rsidR="00C7546C" w:rsidRPr="00523967" w:rsidRDefault="00C7546C" w:rsidP="006C0F71">
      <w:pPr>
        <w:tabs>
          <w:tab w:val="left" w:pos="720"/>
        </w:tabs>
        <w:jc w:val="both"/>
        <w:rPr>
          <w:lang w:eastAsia="ar-SA"/>
        </w:rPr>
      </w:pPr>
      <w:r w:rsidRPr="00523967">
        <w:rPr>
          <w:lang w:eastAsia="ar-SA"/>
        </w:rPr>
        <w:t>- Особенности социально-ку</w:t>
      </w:r>
      <w:r>
        <w:rPr>
          <w:lang w:eastAsia="ar-SA"/>
        </w:rPr>
        <w:t>льтурной деятельности с детьми;</w:t>
      </w:r>
    </w:p>
    <w:p w:rsidR="00C7546C" w:rsidRPr="00523967" w:rsidRDefault="00C7546C" w:rsidP="006C0F71">
      <w:pPr>
        <w:tabs>
          <w:tab w:val="left" w:pos="720"/>
        </w:tabs>
        <w:jc w:val="both"/>
        <w:rPr>
          <w:lang w:eastAsia="ar-SA"/>
        </w:rPr>
      </w:pPr>
      <w:r w:rsidRPr="00523967">
        <w:rPr>
          <w:lang w:eastAsia="ar-SA"/>
        </w:rPr>
        <w:t>- Особенности социально-культ</w:t>
      </w:r>
      <w:r>
        <w:rPr>
          <w:lang w:eastAsia="ar-SA"/>
        </w:rPr>
        <w:t>урной деятельности с молодежью;</w:t>
      </w:r>
    </w:p>
    <w:p w:rsidR="00C7546C" w:rsidRPr="00523967" w:rsidRDefault="00C7546C" w:rsidP="006C0F71">
      <w:pPr>
        <w:tabs>
          <w:tab w:val="left" w:pos="720"/>
        </w:tabs>
        <w:jc w:val="both"/>
        <w:rPr>
          <w:lang w:eastAsia="ar-SA"/>
        </w:rPr>
      </w:pPr>
      <w:r w:rsidRPr="00523967">
        <w:rPr>
          <w:lang w:eastAsia="ar-SA"/>
        </w:rPr>
        <w:t xml:space="preserve">- Особенности социально-культурной </w:t>
      </w:r>
      <w:r>
        <w:rPr>
          <w:lang w:eastAsia="ar-SA"/>
        </w:rPr>
        <w:t>деятельности с пожилыми людьми;</w:t>
      </w:r>
    </w:p>
    <w:p w:rsidR="00C7546C" w:rsidRPr="00523967" w:rsidRDefault="00C7546C" w:rsidP="006C0F71">
      <w:pPr>
        <w:shd w:val="clear" w:color="auto" w:fill="FFFFFF"/>
        <w:tabs>
          <w:tab w:val="left" w:pos="720"/>
        </w:tabs>
        <w:rPr>
          <w:lang w:eastAsia="ar-SA"/>
        </w:rPr>
      </w:pPr>
      <w:r w:rsidRPr="00523967">
        <w:rPr>
          <w:lang w:eastAsia="ar-SA"/>
        </w:rPr>
        <w:t>- Технология групповой социокультурной деятельности с учащимися младшего школьного возраста;.</w:t>
      </w:r>
    </w:p>
    <w:p w:rsidR="00C7546C" w:rsidRPr="00523967" w:rsidRDefault="00C7546C" w:rsidP="006C0F71">
      <w:pPr>
        <w:shd w:val="clear" w:color="auto" w:fill="FFFFFF"/>
        <w:tabs>
          <w:tab w:val="left" w:pos="720"/>
        </w:tabs>
        <w:rPr>
          <w:lang w:eastAsia="ar-SA"/>
        </w:rPr>
      </w:pPr>
      <w:r w:rsidRPr="00523967">
        <w:rPr>
          <w:lang w:eastAsia="ar-SA"/>
        </w:rPr>
        <w:t>- Технология социокультурной деятельности с учащимися средних классов;.</w:t>
      </w:r>
    </w:p>
    <w:p w:rsidR="00C7546C" w:rsidRPr="00523967" w:rsidRDefault="00C7546C" w:rsidP="006C0F71">
      <w:pPr>
        <w:shd w:val="clear" w:color="auto" w:fill="FFFFFF"/>
        <w:tabs>
          <w:tab w:val="left" w:pos="720"/>
        </w:tabs>
        <w:rPr>
          <w:lang w:eastAsia="ar-SA"/>
        </w:rPr>
      </w:pPr>
      <w:r w:rsidRPr="00523967">
        <w:rPr>
          <w:lang w:eastAsia="ar-SA"/>
        </w:rPr>
        <w:t>- Технология социокультурной деятельности с учащимися старших классов;.</w:t>
      </w:r>
    </w:p>
    <w:p w:rsidR="00C7546C" w:rsidRPr="00523967" w:rsidRDefault="00C7546C" w:rsidP="006C0F71">
      <w:pPr>
        <w:shd w:val="clear" w:color="auto" w:fill="FFFFFF"/>
        <w:tabs>
          <w:tab w:val="left" w:pos="720"/>
        </w:tabs>
        <w:rPr>
          <w:lang w:eastAsia="ar-SA"/>
        </w:rPr>
      </w:pPr>
      <w:r w:rsidRPr="00523967">
        <w:rPr>
          <w:lang w:eastAsia="ar-SA"/>
        </w:rPr>
        <w:t>- Технология социокультурной деятельности со студентами;.</w:t>
      </w:r>
    </w:p>
    <w:p w:rsidR="00C7546C" w:rsidRPr="00523967" w:rsidRDefault="00C7546C" w:rsidP="006C0F71">
      <w:pPr>
        <w:shd w:val="clear" w:color="auto" w:fill="FFFFFF"/>
        <w:tabs>
          <w:tab w:val="left" w:pos="720"/>
        </w:tabs>
        <w:rPr>
          <w:lang w:eastAsia="ar-SA"/>
        </w:rPr>
      </w:pPr>
      <w:r w:rsidRPr="00523967">
        <w:rPr>
          <w:lang w:eastAsia="ar-SA"/>
        </w:rPr>
        <w:t>- Социокультурные технологии работы с семьей;.</w:t>
      </w:r>
    </w:p>
    <w:p w:rsidR="00C7546C" w:rsidRPr="00523967" w:rsidRDefault="00C7546C" w:rsidP="006C0F71">
      <w:pPr>
        <w:shd w:val="clear" w:color="auto" w:fill="FFFFFF"/>
        <w:tabs>
          <w:tab w:val="left" w:pos="720"/>
        </w:tabs>
        <w:rPr>
          <w:lang w:eastAsia="ar-SA"/>
        </w:rPr>
      </w:pPr>
      <w:r w:rsidRPr="00523967">
        <w:rPr>
          <w:lang w:eastAsia="ar-SA"/>
        </w:rPr>
        <w:t>- Особенности социально-культурной деятельности пенсионеров;.</w:t>
      </w:r>
    </w:p>
    <w:p w:rsidR="00C7546C" w:rsidRPr="00523967" w:rsidRDefault="00C7546C" w:rsidP="006C0F71">
      <w:pPr>
        <w:shd w:val="clear" w:color="auto" w:fill="FFFFFF"/>
        <w:tabs>
          <w:tab w:val="left" w:pos="720"/>
        </w:tabs>
        <w:rPr>
          <w:lang w:eastAsia="ar-SA"/>
        </w:rPr>
      </w:pPr>
      <w:r w:rsidRPr="00523967">
        <w:rPr>
          <w:lang w:eastAsia="ar-SA"/>
        </w:rPr>
        <w:t>- Особенности социально-культурной деятельности военнослужащих;.</w:t>
      </w:r>
    </w:p>
    <w:p w:rsidR="00C7546C" w:rsidRPr="00523967" w:rsidRDefault="00C7546C" w:rsidP="006C0F71">
      <w:pPr>
        <w:shd w:val="clear" w:color="auto" w:fill="FFFFFF"/>
        <w:tabs>
          <w:tab w:val="left" w:pos="720"/>
        </w:tabs>
        <w:rPr>
          <w:lang w:eastAsia="ar-SA"/>
        </w:rPr>
      </w:pPr>
      <w:r w:rsidRPr="00523967">
        <w:rPr>
          <w:lang w:eastAsia="ar-SA"/>
        </w:rPr>
        <w:t>- Технологии социокультурной деятельности жителей села;.</w:t>
      </w:r>
    </w:p>
    <w:p w:rsidR="00C7546C" w:rsidRPr="00523967" w:rsidRDefault="00C7546C" w:rsidP="006C0F71">
      <w:pPr>
        <w:shd w:val="clear" w:color="auto" w:fill="FFFFFF"/>
        <w:tabs>
          <w:tab w:val="left" w:pos="720"/>
        </w:tabs>
        <w:rPr>
          <w:lang w:eastAsia="ar-SA"/>
        </w:rPr>
      </w:pPr>
      <w:r w:rsidRPr="00523967">
        <w:rPr>
          <w:lang w:eastAsia="ar-SA"/>
        </w:rPr>
        <w:t>- Технологии социокультурной реабилитации детей с ограниченными возможностями;.</w:t>
      </w:r>
    </w:p>
    <w:p w:rsidR="00C7546C" w:rsidRPr="00523967" w:rsidRDefault="00C7546C" w:rsidP="006C0F71">
      <w:pPr>
        <w:shd w:val="clear" w:color="auto" w:fill="FFFFFF"/>
        <w:rPr>
          <w:lang w:eastAsia="ar-SA"/>
        </w:rPr>
      </w:pPr>
      <w:r w:rsidRPr="00523967">
        <w:rPr>
          <w:lang w:eastAsia="ar-SA"/>
        </w:rPr>
        <w:t>- Технологии социокультурной деятельности с детьми, оставшимися без попечения родителей.</w:t>
      </w:r>
    </w:p>
    <w:p w:rsidR="00C7546C" w:rsidRPr="00523967" w:rsidRDefault="00C7546C" w:rsidP="006C0F71">
      <w:pPr>
        <w:shd w:val="clear" w:color="auto" w:fill="FFFFFF"/>
      </w:pPr>
      <w:r w:rsidRPr="00523967">
        <w:t>4. Проведите анализ пяти публикаций в периодических изданиях Москвы,Московской области, Санкт-Петербурга, Ленинградской области и сделайте доклад на тему:</w:t>
      </w:r>
    </w:p>
    <w:p w:rsidR="00C7546C" w:rsidRPr="00523967" w:rsidRDefault="00C7546C" w:rsidP="006C0F71">
      <w:pPr>
        <w:shd w:val="clear" w:color="auto" w:fill="FFFFFF"/>
      </w:pPr>
      <w:r w:rsidRPr="00523967">
        <w:t xml:space="preserve">- Особенности применения социокультурных технологий в современной практике. </w:t>
      </w:r>
    </w:p>
    <w:p w:rsidR="00C7546C" w:rsidRPr="00523967" w:rsidRDefault="00C7546C" w:rsidP="006C0F71">
      <w:pPr>
        <w:tabs>
          <w:tab w:val="left" w:pos="720"/>
        </w:tabs>
        <w:jc w:val="both"/>
        <w:rPr>
          <w:lang w:eastAsia="ar-SA"/>
        </w:rPr>
      </w:pPr>
      <w:r w:rsidRPr="00523967">
        <w:rPr>
          <w:i/>
        </w:rPr>
        <w:t xml:space="preserve">- </w:t>
      </w:r>
      <w:r w:rsidRPr="00523967">
        <w:rPr>
          <w:lang w:eastAsia="ar-SA"/>
        </w:rPr>
        <w:t>Значение социального заказа в работе специалиста социокультурной деятельности.</w:t>
      </w:r>
    </w:p>
    <w:p w:rsidR="00C7546C" w:rsidRPr="00523967" w:rsidRDefault="00C7546C" w:rsidP="006C0F71">
      <w:pPr>
        <w:tabs>
          <w:tab w:val="left" w:pos="720"/>
        </w:tabs>
        <w:jc w:val="both"/>
        <w:rPr>
          <w:lang w:eastAsia="ar-SA"/>
        </w:rPr>
      </w:pPr>
      <w:r w:rsidRPr="00523967">
        <w:rPr>
          <w:lang w:eastAsia="ar-SA"/>
        </w:rPr>
        <w:t>- Специфика подготовки кадров для реализации социокультурных проектов;.</w:t>
      </w:r>
    </w:p>
    <w:p w:rsidR="00C7546C" w:rsidRPr="00523967" w:rsidRDefault="00C7546C" w:rsidP="006C0F71">
      <w:pPr>
        <w:tabs>
          <w:tab w:val="left" w:pos="720"/>
        </w:tabs>
        <w:jc w:val="both"/>
        <w:rPr>
          <w:lang w:eastAsia="ar-SA"/>
        </w:rPr>
      </w:pPr>
      <w:r w:rsidRPr="00523967">
        <w:rPr>
          <w:lang w:eastAsia="ar-SA"/>
        </w:rPr>
        <w:t>- Принципы государственного финансирования социокультурной сферы в РФ и Московской области;.</w:t>
      </w:r>
    </w:p>
    <w:p w:rsidR="00C7546C" w:rsidRPr="00523967" w:rsidRDefault="00C7546C" w:rsidP="006C0F71">
      <w:pPr>
        <w:tabs>
          <w:tab w:val="left" w:pos="720"/>
        </w:tabs>
        <w:jc w:val="both"/>
        <w:rPr>
          <w:lang w:eastAsia="ar-SA"/>
        </w:rPr>
      </w:pPr>
      <w:r w:rsidRPr="00523967">
        <w:rPr>
          <w:lang w:eastAsia="ar-SA"/>
        </w:rPr>
        <w:t>- Реализация социокультурных программ в Московской области;.</w:t>
      </w:r>
    </w:p>
    <w:p w:rsidR="00C7546C" w:rsidRPr="00523967" w:rsidRDefault="00C7546C" w:rsidP="006C0F71">
      <w:pPr>
        <w:tabs>
          <w:tab w:val="left" w:pos="720"/>
        </w:tabs>
        <w:jc w:val="both"/>
        <w:rPr>
          <w:lang w:eastAsia="ar-SA"/>
        </w:rPr>
      </w:pPr>
      <w:r w:rsidRPr="00523967">
        <w:rPr>
          <w:lang w:eastAsia="ar-SA"/>
        </w:rPr>
        <w:t>- Педагогическое мастерство работника социокультурной сферы;.</w:t>
      </w:r>
    </w:p>
    <w:p w:rsidR="00C7546C" w:rsidRPr="00523967" w:rsidRDefault="00C7546C" w:rsidP="006C0F71">
      <w:pPr>
        <w:tabs>
          <w:tab w:val="left" w:pos="720"/>
        </w:tabs>
        <w:jc w:val="both"/>
        <w:rPr>
          <w:lang w:eastAsia="ar-SA"/>
        </w:rPr>
      </w:pPr>
      <w:r w:rsidRPr="00523967">
        <w:rPr>
          <w:lang w:eastAsia="ar-SA"/>
        </w:rPr>
        <w:t>- Общая характеристика системы дополнительного образования детей в Московской области;.</w:t>
      </w:r>
    </w:p>
    <w:p w:rsidR="00C7546C" w:rsidRPr="00523967" w:rsidRDefault="00C7546C" w:rsidP="006C0F71">
      <w:pPr>
        <w:tabs>
          <w:tab w:val="left" w:pos="720"/>
        </w:tabs>
        <w:jc w:val="both"/>
        <w:rPr>
          <w:lang w:eastAsia="ar-SA"/>
        </w:rPr>
      </w:pPr>
      <w:r w:rsidRPr="00523967">
        <w:rPr>
          <w:lang w:eastAsia="ar-SA"/>
        </w:rPr>
        <w:t>- Детское художественное творчество в Московской области;.</w:t>
      </w:r>
    </w:p>
    <w:p w:rsidR="00C7546C" w:rsidRPr="00523967" w:rsidRDefault="00C7546C" w:rsidP="006C0F71">
      <w:pPr>
        <w:tabs>
          <w:tab w:val="left" w:pos="720"/>
        </w:tabs>
        <w:jc w:val="both"/>
        <w:rPr>
          <w:lang w:eastAsia="ar-SA"/>
        </w:rPr>
      </w:pPr>
      <w:r w:rsidRPr="00523967">
        <w:rPr>
          <w:lang w:eastAsia="ar-SA"/>
        </w:rPr>
        <w:t>- Социокультурные особенности рекреации;.</w:t>
      </w:r>
    </w:p>
    <w:p w:rsidR="00C7546C" w:rsidRPr="00523967" w:rsidRDefault="00C7546C" w:rsidP="006C0F71">
      <w:pPr>
        <w:tabs>
          <w:tab w:val="left" w:pos="720"/>
        </w:tabs>
        <w:jc w:val="both"/>
        <w:rPr>
          <w:lang w:eastAsia="ar-SA"/>
        </w:rPr>
      </w:pPr>
      <w:r w:rsidRPr="00523967">
        <w:rPr>
          <w:lang w:eastAsia="ar-SA"/>
        </w:rPr>
        <w:t>- Влияние профессии, социального, образования на выбор досуговых мероприятий;.</w:t>
      </w:r>
    </w:p>
    <w:p w:rsidR="00C7546C" w:rsidRPr="00523967" w:rsidRDefault="00C7546C" w:rsidP="006C0F71">
      <w:pPr>
        <w:tabs>
          <w:tab w:val="left" w:pos="720"/>
        </w:tabs>
        <w:jc w:val="both"/>
        <w:rPr>
          <w:lang w:eastAsia="ar-SA"/>
        </w:rPr>
      </w:pPr>
      <w:r w:rsidRPr="00523967">
        <w:rPr>
          <w:lang w:eastAsia="ar-SA"/>
        </w:rPr>
        <w:t>- Формы и способы рекреации жителей села;.</w:t>
      </w:r>
    </w:p>
    <w:p w:rsidR="00C7546C" w:rsidRPr="00523967" w:rsidRDefault="00C7546C" w:rsidP="006C0F71">
      <w:pPr>
        <w:tabs>
          <w:tab w:val="left" w:pos="720"/>
        </w:tabs>
        <w:jc w:val="both"/>
        <w:rPr>
          <w:lang w:eastAsia="ar-SA"/>
        </w:rPr>
      </w:pPr>
      <w:r w:rsidRPr="00523967">
        <w:rPr>
          <w:lang w:eastAsia="ar-SA"/>
        </w:rPr>
        <w:t>- Семейные формы рекреации;.</w:t>
      </w:r>
    </w:p>
    <w:p w:rsidR="00C7546C" w:rsidRPr="00523967" w:rsidRDefault="00C7546C" w:rsidP="006C0F71">
      <w:pPr>
        <w:tabs>
          <w:tab w:val="left" w:pos="720"/>
        </w:tabs>
        <w:jc w:val="both"/>
        <w:rPr>
          <w:lang w:eastAsia="ar-SA"/>
        </w:rPr>
      </w:pPr>
      <w:r w:rsidRPr="00523967">
        <w:rPr>
          <w:lang w:eastAsia="ar-SA"/>
        </w:rPr>
        <w:t>- Исторические истоки народных праздников;.</w:t>
      </w:r>
    </w:p>
    <w:p w:rsidR="00C7546C" w:rsidRPr="00523967" w:rsidRDefault="00C7546C" w:rsidP="006C0F71">
      <w:pPr>
        <w:tabs>
          <w:tab w:val="left" w:pos="720"/>
        </w:tabs>
        <w:jc w:val="both"/>
        <w:rPr>
          <w:lang w:eastAsia="ar-SA"/>
        </w:rPr>
      </w:pPr>
      <w:r w:rsidRPr="00523967">
        <w:rPr>
          <w:lang w:eastAsia="ar-SA"/>
        </w:rPr>
        <w:t>- Проблемы и перспективы возрождения народных праздников;.</w:t>
      </w:r>
    </w:p>
    <w:p w:rsidR="00C7546C" w:rsidRPr="00523967" w:rsidRDefault="00C7546C" w:rsidP="006C0F71">
      <w:pPr>
        <w:shd w:val="clear" w:color="auto" w:fill="FFFFFF"/>
        <w:tabs>
          <w:tab w:val="left" w:pos="720"/>
        </w:tabs>
        <w:rPr>
          <w:lang w:eastAsia="ar-SA"/>
        </w:rPr>
      </w:pPr>
      <w:r w:rsidRPr="00523967">
        <w:rPr>
          <w:lang w:eastAsia="ar-SA"/>
        </w:rPr>
        <w:t>- Особенности проектирования и реализации социокультурных технологии в музеях;.</w:t>
      </w:r>
    </w:p>
    <w:p w:rsidR="00C7546C" w:rsidRPr="00523967" w:rsidRDefault="00C7546C" w:rsidP="006C0F71">
      <w:pPr>
        <w:shd w:val="clear" w:color="auto" w:fill="FFFFFF"/>
        <w:tabs>
          <w:tab w:val="left" w:pos="720"/>
        </w:tabs>
        <w:rPr>
          <w:lang w:eastAsia="ar-SA"/>
        </w:rPr>
      </w:pPr>
      <w:r w:rsidRPr="00523967">
        <w:rPr>
          <w:lang w:eastAsia="ar-SA"/>
        </w:rPr>
        <w:t>- Особенности проектирования и реализации социокультурных технологии в библиотеках;.</w:t>
      </w:r>
    </w:p>
    <w:p w:rsidR="00C7546C" w:rsidRPr="00523967" w:rsidRDefault="00C7546C" w:rsidP="006C0F71">
      <w:pPr>
        <w:shd w:val="clear" w:color="auto" w:fill="FFFFFF"/>
        <w:tabs>
          <w:tab w:val="left" w:pos="720"/>
        </w:tabs>
        <w:rPr>
          <w:lang w:eastAsia="ar-SA"/>
        </w:rPr>
      </w:pPr>
      <w:r w:rsidRPr="00523967">
        <w:rPr>
          <w:lang w:eastAsia="ar-SA"/>
        </w:rPr>
        <w:t>- Особенности проектирования и реализации социокультурных технологии в сфере семейного отдыха;.</w:t>
      </w:r>
    </w:p>
    <w:p w:rsidR="00C7546C" w:rsidRPr="00523967" w:rsidRDefault="00C7546C" w:rsidP="006C0F71">
      <w:pPr>
        <w:shd w:val="clear" w:color="auto" w:fill="FFFFFF"/>
        <w:tabs>
          <w:tab w:val="left" w:pos="720"/>
        </w:tabs>
        <w:rPr>
          <w:lang w:eastAsia="ar-SA"/>
        </w:rPr>
      </w:pPr>
      <w:r w:rsidRPr="00523967">
        <w:rPr>
          <w:lang w:eastAsia="ar-SA"/>
        </w:rPr>
        <w:t>- Уровни реализации социокультурных технологий;.</w:t>
      </w:r>
    </w:p>
    <w:p w:rsidR="00C7546C" w:rsidRPr="00523967" w:rsidRDefault="00C7546C" w:rsidP="006C0F71">
      <w:pPr>
        <w:tabs>
          <w:tab w:val="left" w:pos="360"/>
        </w:tabs>
        <w:jc w:val="both"/>
        <w:rPr>
          <w:lang w:eastAsia="ar-SA"/>
        </w:rPr>
      </w:pPr>
      <w:r w:rsidRPr="00523967">
        <w:rPr>
          <w:lang w:eastAsia="ar-SA"/>
        </w:rPr>
        <w:t>5.Познакомьтесь с тематическими каталогами и веб-сайтами, где содержится информация о деятельности образовательных учреждений, сделайте сообщение на тему:</w:t>
      </w:r>
    </w:p>
    <w:p w:rsidR="00C7546C" w:rsidRPr="00523967" w:rsidRDefault="00C7546C" w:rsidP="006C0F71">
      <w:pPr>
        <w:tabs>
          <w:tab w:val="left" w:pos="360"/>
        </w:tabs>
        <w:jc w:val="both"/>
        <w:rPr>
          <w:lang w:eastAsia="ar-SA"/>
        </w:rPr>
      </w:pPr>
      <w:r w:rsidRPr="00523967">
        <w:rPr>
          <w:lang w:eastAsia="ar-SA"/>
        </w:rPr>
        <w:t>- Применение новых учебных технологий в современном образовательном процессе.</w:t>
      </w:r>
    </w:p>
    <w:p w:rsidR="00C7546C" w:rsidRPr="00523967" w:rsidRDefault="00C7546C" w:rsidP="006C0F71">
      <w:pPr>
        <w:jc w:val="both"/>
        <w:rPr>
          <w:lang w:eastAsia="ar-SA"/>
        </w:rPr>
      </w:pPr>
      <w:r w:rsidRPr="00523967">
        <w:rPr>
          <w:lang w:eastAsia="ar-SA"/>
        </w:rPr>
        <w:t>- Социокультурные технологии формирования культуры семьи, быта, образовательной и профессиональной деятельности.</w:t>
      </w:r>
    </w:p>
    <w:p w:rsidR="00C7546C" w:rsidRPr="00523967" w:rsidRDefault="00C7546C" w:rsidP="006C0F71">
      <w:pPr>
        <w:jc w:val="both"/>
        <w:rPr>
          <w:lang w:eastAsia="ar-SA"/>
        </w:rPr>
      </w:pPr>
    </w:p>
    <w:p w:rsidR="00C7546C" w:rsidRPr="00523967" w:rsidRDefault="00C7546C" w:rsidP="006C0F71">
      <w:pPr>
        <w:tabs>
          <w:tab w:val="left" w:pos="2880"/>
        </w:tabs>
        <w:rPr>
          <w:b/>
          <w:lang w:eastAsia="ar-SA"/>
        </w:rPr>
      </w:pPr>
      <w:r w:rsidRPr="00523967">
        <w:rPr>
          <w:b/>
          <w:lang w:eastAsia="ar-SA"/>
        </w:rPr>
        <w:t>Примерная тематика курсовых работ</w:t>
      </w:r>
    </w:p>
    <w:p w:rsidR="00C7546C" w:rsidRPr="00523967" w:rsidRDefault="00C7546C" w:rsidP="006C0F71">
      <w:pPr>
        <w:jc w:val="center"/>
        <w:rPr>
          <w:b/>
          <w:lang w:eastAsia="ar-SA"/>
        </w:rPr>
      </w:pPr>
    </w:p>
    <w:p w:rsidR="00C7546C" w:rsidRPr="00523967" w:rsidRDefault="00C7546C" w:rsidP="006E0455">
      <w:pPr>
        <w:pStyle w:val="a3"/>
        <w:widowControl/>
        <w:numPr>
          <w:ilvl w:val="0"/>
          <w:numId w:val="52"/>
        </w:numPr>
        <w:tabs>
          <w:tab w:val="left" w:pos="360"/>
        </w:tabs>
        <w:autoSpaceDE/>
        <w:autoSpaceDN/>
        <w:adjustRightInd/>
        <w:jc w:val="both"/>
        <w:rPr>
          <w:lang w:eastAsia="ar-SA"/>
        </w:rPr>
      </w:pPr>
      <w:r w:rsidRPr="00523967">
        <w:rPr>
          <w:lang w:eastAsia="ar-SA"/>
        </w:rPr>
        <w:t>Современные формы организации социокультурной деятельности в школе.</w:t>
      </w:r>
    </w:p>
    <w:p w:rsidR="00C7546C" w:rsidRPr="00523967" w:rsidRDefault="00C7546C" w:rsidP="006E0455">
      <w:pPr>
        <w:pStyle w:val="a3"/>
        <w:widowControl/>
        <w:numPr>
          <w:ilvl w:val="0"/>
          <w:numId w:val="52"/>
        </w:numPr>
        <w:tabs>
          <w:tab w:val="left" w:pos="360"/>
        </w:tabs>
        <w:autoSpaceDE/>
        <w:autoSpaceDN/>
        <w:adjustRightInd/>
        <w:jc w:val="both"/>
        <w:rPr>
          <w:lang w:eastAsia="ar-SA"/>
        </w:rPr>
      </w:pPr>
      <w:r w:rsidRPr="00523967">
        <w:rPr>
          <w:lang w:eastAsia="ar-SA"/>
        </w:rPr>
        <w:t>Технология организации социально-культурной деятельности в вузе.</w:t>
      </w:r>
    </w:p>
    <w:p w:rsidR="00C7546C" w:rsidRPr="00523967" w:rsidRDefault="00C7546C" w:rsidP="006E0455">
      <w:pPr>
        <w:pStyle w:val="a3"/>
        <w:widowControl/>
        <w:numPr>
          <w:ilvl w:val="0"/>
          <w:numId w:val="52"/>
        </w:numPr>
        <w:tabs>
          <w:tab w:val="left" w:pos="360"/>
        </w:tabs>
        <w:autoSpaceDE/>
        <w:autoSpaceDN/>
        <w:adjustRightInd/>
        <w:jc w:val="both"/>
        <w:rPr>
          <w:lang w:eastAsia="ar-SA"/>
        </w:rPr>
      </w:pPr>
      <w:r w:rsidRPr="00523967">
        <w:rPr>
          <w:lang w:eastAsia="ar-SA"/>
        </w:rPr>
        <w:t>Особенности организации спортивно-оздоровительной деятельности для разных категорий населения вМосковской области.</w:t>
      </w:r>
    </w:p>
    <w:p w:rsidR="00C7546C" w:rsidRPr="00523967" w:rsidRDefault="00C7546C" w:rsidP="006E0455">
      <w:pPr>
        <w:pStyle w:val="a3"/>
        <w:widowControl/>
        <w:numPr>
          <w:ilvl w:val="0"/>
          <w:numId w:val="52"/>
        </w:numPr>
        <w:tabs>
          <w:tab w:val="left" w:pos="360"/>
        </w:tabs>
        <w:autoSpaceDE/>
        <w:autoSpaceDN/>
        <w:adjustRightInd/>
        <w:jc w:val="both"/>
        <w:rPr>
          <w:lang w:eastAsia="ar-SA"/>
        </w:rPr>
      </w:pPr>
      <w:r w:rsidRPr="00523967">
        <w:rPr>
          <w:lang w:eastAsia="ar-SA"/>
        </w:rPr>
        <w:t>Особенности информационно-просветительской деятельности музеев.</w:t>
      </w:r>
    </w:p>
    <w:p w:rsidR="00C7546C" w:rsidRPr="00523967" w:rsidRDefault="00C7546C" w:rsidP="006E0455">
      <w:pPr>
        <w:pStyle w:val="a3"/>
        <w:widowControl/>
        <w:numPr>
          <w:ilvl w:val="0"/>
          <w:numId w:val="52"/>
        </w:numPr>
        <w:tabs>
          <w:tab w:val="left" w:pos="360"/>
        </w:tabs>
        <w:autoSpaceDE/>
        <w:autoSpaceDN/>
        <w:adjustRightInd/>
        <w:jc w:val="both"/>
        <w:rPr>
          <w:lang w:eastAsia="ar-SA"/>
        </w:rPr>
      </w:pPr>
      <w:r w:rsidRPr="00523967">
        <w:rPr>
          <w:lang w:eastAsia="ar-SA"/>
        </w:rPr>
        <w:t>Особенности организации отдыха и развлечений для разных социальных групп.</w:t>
      </w:r>
    </w:p>
    <w:p w:rsidR="00C7546C" w:rsidRPr="00523967" w:rsidRDefault="00C7546C" w:rsidP="006E0455">
      <w:pPr>
        <w:pStyle w:val="a3"/>
        <w:widowControl/>
        <w:numPr>
          <w:ilvl w:val="0"/>
          <w:numId w:val="52"/>
        </w:numPr>
        <w:autoSpaceDE/>
        <w:autoSpaceDN/>
        <w:adjustRightInd/>
        <w:jc w:val="both"/>
        <w:rPr>
          <w:lang w:eastAsia="ar-SA"/>
        </w:rPr>
      </w:pPr>
      <w:r w:rsidRPr="00523967">
        <w:rPr>
          <w:lang w:eastAsia="ar-SA"/>
        </w:rPr>
        <w:t xml:space="preserve">Влияние социально-психологических особенностей детей дошкольного и младшего школьного возраста на культурно-досуговую деятельность. </w:t>
      </w:r>
    </w:p>
    <w:p w:rsidR="00C7546C" w:rsidRPr="00523967" w:rsidRDefault="00C7546C" w:rsidP="006E0455">
      <w:pPr>
        <w:pStyle w:val="a3"/>
        <w:widowControl/>
        <w:numPr>
          <w:ilvl w:val="0"/>
          <w:numId w:val="52"/>
        </w:numPr>
        <w:autoSpaceDE/>
        <w:autoSpaceDN/>
        <w:adjustRightInd/>
        <w:jc w:val="both"/>
        <w:rPr>
          <w:lang w:eastAsia="ar-SA"/>
        </w:rPr>
      </w:pPr>
      <w:r w:rsidRPr="00523967">
        <w:rPr>
          <w:lang w:eastAsia="ar-SA"/>
        </w:rPr>
        <w:t>Влияние социально-психологических особенностей пожилых людей на выбор досуговых мероприятий.</w:t>
      </w:r>
    </w:p>
    <w:p w:rsidR="00C7546C" w:rsidRPr="00523967" w:rsidRDefault="00C7546C" w:rsidP="006E0455">
      <w:pPr>
        <w:pStyle w:val="a3"/>
        <w:widowControl/>
        <w:numPr>
          <w:ilvl w:val="0"/>
          <w:numId w:val="52"/>
        </w:numPr>
        <w:shd w:val="clear" w:color="auto" w:fill="FFFFFF"/>
        <w:autoSpaceDE/>
        <w:autoSpaceDN/>
        <w:adjustRightInd/>
        <w:jc w:val="both"/>
        <w:rPr>
          <w:lang w:eastAsia="ar-SA"/>
        </w:rPr>
      </w:pPr>
      <w:r w:rsidRPr="00523967">
        <w:rPr>
          <w:lang w:eastAsia="ar-SA"/>
        </w:rPr>
        <w:t>Особенности культурно-досуговой работы с детьми, оставшимися без попечения родителей.</w:t>
      </w:r>
    </w:p>
    <w:p w:rsidR="00C7546C" w:rsidRPr="00523967" w:rsidRDefault="00C7546C" w:rsidP="006E0455">
      <w:pPr>
        <w:pStyle w:val="a3"/>
        <w:widowControl/>
        <w:numPr>
          <w:ilvl w:val="0"/>
          <w:numId w:val="52"/>
        </w:numPr>
        <w:autoSpaceDE/>
        <w:autoSpaceDN/>
        <w:adjustRightInd/>
        <w:jc w:val="both"/>
        <w:rPr>
          <w:lang w:eastAsia="ar-SA"/>
        </w:rPr>
      </w:pPr>
      <w:r w:rsidRPr="00523967">
        <w:rPr>
          <w:lang w:eastAsia="ar-SA"/>
        </w:rPr>
        <w:t>Профилактика девиантного поведения в общеобразовательной школе.</w:t>
      </w:r>
    </w:p>
    <w:p w:rsidR="00C7546C" w:rsidRPr="00523967" w:rsidRDefault="00C7546C" w:rsidP="006E0455">
      <w:pPr>
        <w:pStyle w:val="a3"/>
        <w:widowControl/>
        <w:numPr>
          <w:ilvl w:val="0"/>
          <w:numId w:val="52"/>
        </w:numPr>
        <w:autoSpaceDE/>
        <w:autoSpaceDN/>
        <w:adjustRightInd/>
        <w:jc w:val="both"/>
        <w:rPr>
          <w:lang w:eastAsia="ar-SA"/>
        </w:rPr>
      </w:pPr>
      <w:r w:rsidRPr="00523967">
        <w:rPr>
          <w:lang w:eastAsia="ar-SA"/>
        </w:rPr>
        <w:t xml:space="preserve">Влияние религии на отдых. </w:t>
      </w:r>
    </w:p>
    <w:p w:rsidR="00C7546C" w:rsidRPr="00523967" w:rsidRDefault="00C7546C" w:rsidP="006E0455">
      <w:pPr>
        <w:pStyle w:val="a3"/>
        <w:widowControl/>
        <w:numPr>
          <w:ilvl w:val="0"/>
          <w:numId w:val="52"/>
        </w:numPr>
        <w:autoSpaceDE/>
        <w:autoSpaceDN/>
        <w:adjustRightInd/>
        <w:jc w:val="both"/>
        <w:rPr>
          <w:lang w:eastAsia="ar-SA"/>
        </w:rPr>
      </w:pPr>
      <w:r w:rsidRPr="00523967">
        <w:rPr>
          <w:lang w:eastAsia="ar-SA"/>
        </w:rPr>
        <w:t xml:space="preserve">Специфика организации спортивных праздников. </w:t>
      </w:r>
    </w:p>
    <w:p w:rsidR="00C7546C" w:rsidRPr="00523967" w:rsidRDefault="00C7546C" w:rsidP="006E0455">
      <w:pPr>
        <w:pStyle w:val="a3"/>
        <w:widowControl/>
        <w:numPr>
          <w:ilvl w:val="0"/>
          <w:numId w:val="52"/>
        </w:numPr>
        <w:autoSpaceDE/>
        <w:autoSpaceDN/>
        <w:adjustRightInd/>
        <w:jc w:val="both"/>
        <w:rPr>
          <w:lang w:eastAsia="ar-SA"/>
        </w:rPr>
      </w:pPr>
      <w:r w:rsidRPr="00523967">
        <w:rPr>
          <w:lang w:eastAsia="ar-SA"/>
        </w:rPr>
        <w:t>Нетрадиционные формы рекреационно-оздоровительной деятельности.</w:t>
      </w:r>
    </w:p>
    <w:p w:rsidR="00C7546C" w:rsidRPr="00523967" w:rsidRDefault="00C7546C" w:rsidP="006E0455">
      <w:pPr>
        <w:pStyle w:val="a3"/>
        <w:widowControl/>
        <w:numPr>
          <w:ilvl w:val="0"/>
          <w:numId w:val="52"/>
        </w:numPr>
        <w:autoSpaceDE/>
        <w:autoSpaceDN/>
        <w:adjustRightInd/>
        <w:jc w:val="both"/>
        <w:rPr>
          <w:lang w:eastAsia="ar-SA"/>
        </w:rPr>
      </w:pPr>
      <w:r w:rsidRPr="00523967">
        <w:rPr>
          <w:lang w:eastAsia="ar-SA"/>
        </w:rPr>
        <w:t>Формы и методы организации семейного отдыха.</w:t>
      </w:r>
    </w:p>
    <w:p w:rsidR="00C7546C" w:rsidRPr="00523967" w:rsidRDefault="00C7546C" w:rsidP="006E0455">
      <w:pPr>
        <w:pStyle w:val="a3"/>
        <w:widowControl/>
        <w:numPr>
          <w:ilvl w:val="0"/>
          <w:numId w:val="52"/>
        </w:numPr>
        <w:autoSpaceDE/>
        <w:autoSpaceDN/>
        <w:adjustRightInd/>
        <w:jc w:val="both"/>
        <w:rPr>
          <w:lang w:eastAsia="ar-SA"/>
        </w:rPr>
      </w:pPr>
      <w:r w:rsidRPr="00523967">
        <w:rPr>
          <w:lang w:eastAsia="ar-SA"/>
        </w:rPr>
        <w:t>Социокультурное проектирование в рекреационной, художественной сфере.</w:t>
      </w:r>
    </w:p>
    <w:p w:rsidR="00C7546C" w:rsidRPr="00523967" w:rsidRDefault="00C7546C" w:rsidP="006C0F71">
      <w:pPr>
        <w:tabs>
          <w:tab w:val="left" w:pos="360"/>
        </w:tabs>
        <w:ind w:left="360"/>
        <w:jc w:val="both"/>
        <w:rPr>
          <w:lang w:eastAsia="ar-SA"/>
        </w:rPr>
      </w:pPr>
    </w:p>
    <w:p w:rsidR="00C7546C" w:rsidRPr="00523967" w:rsidRDefault="00C7546C" w:rsidP="006C0F71">
      <w:pPr>
        <w:pStyle w:val="a8"/>
        <w:ind w:left="360"/>
        <w:rPr>
          <w:i/>
          <w:sz w:val="24"/>
          <w:szCs w:val="24"/>
        </w:rPr>
      </w:pPr>
      <w:r w:rsidRPr="00523967">
        <w:rPr>
          <w:i/>
          <w:sz w:val="24"/>
          <w:szCs w:val="24"/>
        </w:rPr>
        <w:t>Творческое задание (с элементами эссе)</w:t>
      </w:r>
    </w:p>
    <w:p w:rsidR="00C7546C" w:rsidRPr="00523967" w:rsidRDefault="00C7546C" w:rsidP="006E0455">
      <w:pPr>
        <w:pStyle w:val="a3"/>
        <w:widowControl/>
        <w:numPr>
          <w:ilvl w:val="1"/>
          <w:numId w:val="49"/>
        </w:numPr>
        <w:tabs>
          <w:tab w:val="clear" w:pos="1378"/>
          <w:tab w:val="num" w:pos="0"/>
        </w:tabs>
        <w:autoSpaceDE/>
        <w:autoSpaceDN/>
        <w:adjustRightInd/>
        <w:ind w:left="0" w:firstLine="0"/>
      </w:pPr>
      <w:r w:rsidRPr="00523967">
        <w:t>Найдите в учебных пособиях по Социально-культурной деятельности, культурологии и теоретической литературе определения: «технология», «технологическая система», «технологический процесс», «технология социально-культурной деятельности», «субъект», «объект», «индустрия досуга», «инсталляция», «отраслевые технологии».</w:t>
      </w:r>
    </w:p>
    <w:p w:rsidR="00C7546C" w:rsidRPr="00523967" w:rsidRDefault="00C7546C" w:rsidP="006E0455">
      <w:pPr>
        <w:pStyle w:val="a3"/>
        <w:widowControl/>
        <w:numPr>
          <w:ilvl w:val="1"/>
          <w:numId w:val="49"/>
        </w:numPr>
        <w:tabs>
          <w:tab w:val="clear" w:pos="1378"/>
          <w:tab w:val="num" w:pos="0"/>
        </w:tabs>
        <w:autoSpaceDE/>
        <w:autoSpaceDN/>
        <w:adjustRightInd/>
        <w:ind w:left="0" w:firstLine="0"/>
      </w:pPr>
      <w:r w:rsidRPr="00523967">
        <w:t xml:space="preserve"> Выпишите в словарь пять определений, составить тест для каждого термина.</w:t>
      </w:r>
    </w:p>
    <w:p w:rsidR="00C7546C" w:rsidRPr="00523967" w:rsidRDefault="00C7546C" w:rsidP="006E0455">
      <w:pPr>
        <w:pStyle w:val="a3"/>
        <w:widowControl/>
        <w:numPr>
          <w:ilvl w:val="1"/>
          <w:numId w:val="49"/>
        </w:numPr>
        <w:tabs>
          <w:tab w:val="clear" w:pos="1378"/>
          <w:tab w:val="num" w:pos="0"/>
        </w:tabs>
        <w:autoSpaceDE/>
        <w:autoSpaceDN/>
        <w:adjustRightInd/>
        <w:ind w:left="0" w:firstLine="0"/>
        <w:rPr>
          <w:lang w:eastAsia="ar-SA"/>
        </w:rPr>
      </w:pPr>
      <w:r w:rsidRPr="00523967">
        <w:t>Напишите проект на любую темудискуссионного клуба:</w:t>
      </w:r>
    </w:p>
    <w:p w:rsidR="00C7546C" w:rsidRPr="00523967" w:rsidRDefault="00C7546C" w:rsidP="006E0455">
      <w:pPr>
        <w:pStyle w:val="a3"/>
        <w:widowControl/>
        <w:numPr>
          <w:ilvl w:val="0"/>
          <w:numId w:val="50"/>
        </w:numPr>
        <w:autoSpaceDE/>
        <w:autoSpaceDN/>
        <w:adjustRightInd/>
        <w:rPr>
          <w:lang w:eastAsia="ar-SA"/>
        </w:rPr>
      </w:pPr>
      <w:r w:rsidRPr="00523967">
        <w:rPr>
          <w:lang w:eastAsia="ar-SA"/>
        </w:rPr>
        <w:t>разработайте организационные и методические компоненты проведения массового мероприятия «масленица»</w:t>
      </w:r>
    </w:p>
    <w:p w:rsidR="00C7546C" w:rsidRPr="00523967" w:rsidRDefault="00C7546C" w:rsidP="006E0455">
      <w:pPr>
        <w:pStyle w:val="a3"/>
        <w:widowControl/>
        <w:numPr>
          <w:ilvl w:val="0"/>
          <w:numId w:val="50"/>
        </w:numPr>
        <w:autoSpaceDE/>
        <w:autoSpaceDN/>
        <w:adjustRightInd/>
        <w:jc w:val="both"/>
        <w:rPr>
          <w:lang w:eastAsia="ar-SA"/>
        </w:rPr>
      </w:pPr>
      <w:r w:rsidRPr="00523967">
        <w:rPr>
          <w:lang w:eastAsia="ar-SA"/>
        </w:rPr>
        <w:t>разработайте цикл мероприятий для дискуссионного клуба: тематика, проблемы, вопросы для обсуждения, организационно-методическое, информационное обеспечение.</w:t>
      </w:r>
    </w:p>
    <w:p w:rsidR="00C7546C" w:rsidRPr="00523967" w:rsidRDefault="00C7546C" w:rsidP="006E0455">
      <w:pPr>
        <w:pStyle w:val="a3"/>
        <w:widowControl/>
        <w:numPr>
          <w:ilvl w:val="0"/>
          <w:numId w:val="50"/>
        </w:numPr>
        <w:autoSpaceDE/>
        <w:autoSpaceDN/>
        <w:adjustRightInd/>
        <w:jc w:val="both"/>
        <w:rPr>
          <w:lang w:eastAsia="ar-SA"/>
        </w:rPr>
      </w:pPr>
      <w:r w:rsidRPr="00523967">
        <w:rPr>
          <w:lang w:eastAsia="ar-SA"/>
        </w:rPr>
        <w:t>сформулируйте рекомендации по улучшению и активизации групповой социокультурной деятельности в учреждениях социокультурной сферы.</w:t>
      </w:r>
    </w:p>
    <w:p w:rsidR="00C7546C" w:rsidRPr="00523967" w:rsidRDefault="00C7546C" w:rsidP="006E0455">
      <w:pPr>
        <w:pStyle w:val="a3"/>
        <w:widowControl/>
        <w:numPr>
          <w:ilvl w:val="0"/>
          <w:numId w:val="50"/>
        </w:numPr>
        <w:autoSpaceDE/>
        <w:autoSpaceDN/>
        <w:adjustRightInd/>
      </w:pPr>
      <w:r w:rsidRPr="00523967">
        <w:t>защитите проект деятельности дискуссионного клуба.</w:t>
      </w:r>
    </w:p>
    <w:p w:rsidR="00C7546C" w:rsidRPr="00523967" w:rsidRDefault="00C7546C" w:rsidP="006E0455">
      <w:pPr>
        <w:pStyle w:val="a3"/>
        <w:widowControl/>
        <w:numPr>
          <w:ilvl w:val="1"/>
          <w:numId w:val="49"/>
        </w:numPr>
        <w:tabs>
          <w:tab w:val="clear" w:pos="1378"/>
          <w:tab w:val="num" w:pos="0"/>
        </w:tabs>
        <w:autoSpaceDE/>
        <w:autoSpaceDN/>
        <w:adjustRightInd/>
        <w:ind w:left="0" w:firstLine="0"/>
      </w:pPr>
      <w:r w:rsidRPr="00523967">
        <w:t>Составьте этический свод правил служащего учреждения культуры</w:t>
      </w:r>
    </w:p>
    <w:p w:rsidR="00C7546C" w:rsidRPr="00523967" w:rsidRDefault="00C7546C" w:rsidP="006E0455">
      <w:pPr>
        <w:pStyle w:val="a3"/>
        <w:widowControl/>
        <w:numPr>
          <w:ilvl w:val="1"/>
          <w:numId w:val="49"/>
        </w:numPr>
        <w:tabs>
          <w:tab w:val="clear" w:pos="1378"/>
          <w:tab w:val="num" w:pos="0"/>
        </w:tabs>
        <w:autoSpaceDE/>
        <w:autoSpaceDN/>
        <w:adjustRightInd/>
        <w:ind w:left="0" w:firstLine="0"/>
        <w:jc w:val="both"/>
        <w:rPr>
          <w:lang w:eastAsia="ar-SA"/>
        </w:rPr>
      </w:pPr>
      <w:r w:rsidRPr="00523967">
        <w:rPr>
          <w:lang w:eastAsia="ar-SA"/>
        </w:rPr>
        <w:t>Напишите сценарий клубного мероприятия по предложенной или самостоятельно выбранной тематике:</w:t>
      </w:r>
    </w:p>
    <w:p w:rsidR="00C7546C" w:rsidRPr="00523967" w:rsidRDefault="00C7546C" w:rsidP="006C0F71">
      <w:pPr>
        <w:jc w:val="both"/>
        <w:rPr>
          <w:lang w:eastAsia="ar-SA"/>
        </w:rPr>
      </w:pPr>
      <w:r w:rsidRPr="00523967">
        <w:rPr>
          <w:lang w:eastAsia="ar-SA"/>
        </w:rPr>
        <w:t>- День семейного отдыха, литературно-музыкальная композиция, день пожилого человека, молодежный диспут, праздник (по выбору).</w:t>
      </w:r>
    </w:p>
    <w:p w:rsidR="00C7546C" w:rsidRPr="00523967" w:rsidRDefault="00C7546C" w:rsidP="006C0F71">
      <w:pPr>
        <w:shd w:val="clear" w:color="auto" w:fill="FFFFFF"/>
        <w:spacing w:before="10"/>
        <w:ind w:left="24"/>
        <w:rPr>
          <w:spacing w:val="-2"/>
          <w:lang w:eastAsia="ar-SA"/>
        </w:rPr>
      </w:pPr>
      <w:r w:rsidRPr="00523967">
        <w:rPr>
          <w:spacing w:val="-2"/>
          <w:lang w:eastAsia="ar-SA"/>
        </w:rPr>
        <w:t>5. На основе изучения учебно-методической литературы по педагогике составьте таблицу по следующим параметрам (название, характерные черты).</w:t>
      </w:r>
    </w:p>
    <w:p w:rsidR="00C7546C" w:rsidRPr="00523967" w:rsidRDefault="00C7546C" w:rsidP="006C0F71">
      <w:pPr>
        <w:pStyle w:val="a3"/>
        <w:ind w:left="0"/>
        <w:jc w:val="both"/>
        <w:rPr>
          <w:color w:val="FF0000"/>
          <w:spacing w:val="-2"/>
          <w:lang w:eastAsia="ar-SA"/>
        </w:rPr>
      </w:pPr>
    </w:p>
    <w:p w:rsidR="00C7546C" w:rsidRPr="00523967" w:rsidRDefault="00C7546C" w:rsidP="006C0F71">
      <w:pPr>
        <w:pStyle w:val="a3"/>
        <w:jc w:val="center"/>
        <w:rPr>
          <w:b/>
        </w:rPr>
      </w:pPr>
      <w:r w:rsidRPr="00523967">
        <w:rPr>
          <w:b/>
        </w:rPr>
        <w:t>Типовые задания к интерактивным занятиям</w:t>
      </w:r>
    </w:p>
    <w:p w:rsidR="00C7546C" w:rsidRPr="00523967" w:rsidRDefault="00C7546C" w:rsidP="006C0F71">
      <w:pPr>
        <w:pStyle w:val="a3"/>
        <w:jc w:val="both"/>
        <w:rPr>
          <w:b/>
        </w:rPr>
      </w:pPr>
    </w:p>
    <w:p w:rsidR="00C7546C" w:rsidRPr="00523967" w:rsidRDefault="00C7546C" w:rsidP="006C0F71">
      <w:pPr>
        <w:ind w:firstLine="709"/>
        <w:jc w:val="both"/>
        <w:rPr>
          <w:i/>
        </w:rPr>
      </w:pPr>
      <w:r w:rsidRPr="00523967">
        <w:rPr>
          <w:i/>
        </w:rPr>
        <w:t>Сравнительный анализ в форме диспута</w:t>
      </w:r>
    </w:p>
    <w:p w:rsidR="00C7546C" w:rsidRPr="00523967" w:rsidRDefault="00C7546C" w:rsidP="006C0F71">
      <w:pPr>
        <w:ind w:firstLine="708"/>
        <w:jc w:val="both"/>
        <w:rPr>
          <w:iCs/>
        </w:rPr>
      </w:pPr>
      <w:r w:rsidRPr="00523967">
        <w:t>Проведите анализ деятельности Домов Культуры или Дворцов творчества,</w:t>
      </w:r>
      <w:r w:rsidRPr="00523967">
        <w:rPr>
          <w:lang w:eastAsia="ar-SA"/>
        </w:rPr>
        <w:t xml:space="preserve"> учреждений социокультурной сферы Московской области</w:t>
      </w:r>
      <w:r w:rsidRPr="00523967">
        <w:t xml:space="preserve">. </w:t>
      </w:r>
      <w:r w:rsidRPr="00523967">
        <w:rPr>
          <w:iCs/>
        </w:rPr>
        <w:t xml:space="preserve">Для сравнения можно взятьдокументы с сайтов отдела культуры и учреждений. Учебное задание выполняется в составе рабочих групп и включает несколько задач: </w:t>
      </w:r>
    </w:p>
    <w:p w:rsidR="00C7546C" w:rsidRPr="00523967" w:rsidRDefault="00C7546C" w:rsidP="006C0F71">
      <w:pPr>
        <w:pStyle w:val="a3"/>
        <w:ind w:left="0"/>
        <w:jc w:val="both"/>
        <w:rPr>
          <w:lang w:eastAsia="ar-SA"/>
        </w:rPr>
      </w:pPr>
      <w:r w:rsidRPr="00523967">
        <w:rPr>
          <w:iCs/>
        </w:rPr>
        <w:t xml:space="preserve">- </w:t>
      </w:r>
      <w:r w:rsidRPr="00523967">
        <w:rPr>
          <w:lang w:eastAsia="ar-SA"/>
        </w:rPr>
        <w:t>проведите анализ форм, средств и методов культурно-просветительной, культурно-творческой и рекреационно-оздоровительной деятельности учреждений социокультурной сферы Московской области.</w:t>
      </w:r>
    </w:p>
    <w:p w:rsidR="00C7546C" w:rsidRPr="00523967" w:rsidRDefault="00C7546C" w:rsidP="006C0F71">
      <w:pPr>
        <w:jc w:val="both"/>
        <w:rPr>
          <w:iCs/>
        </w:rPr>
      </w:pPr>
      <w:r w:rsidRPr="00523967">
        <w:rPr>
          <w:iCs/>
        </w:rPr>
        <w:t>- определите, в чем заключается специфика деятельности по структуре и содержанию  (ответ оформляется в таблице).</w:t>
      </w:r>
    </w:p>
    <w:p w:rsidR="00C7546C" w:rsidRPr="00523967" w:rsidRDefault="00C7546C" w:rsidP="006C0F71">
      <w:pPr>
        <w:pStyle w:val="a3"/>
        <w:jc w:val="both"/>
        <w:rPr>
          <w:b/>
        </w:rPr>
      </w:pPr>
    </w:p>
    <w:p w:rsidR="00C7546C" w:rsidRPr="00523967" w:rsidRDefault="00C7546C" w:rsidP="006C0F71">
      <w:pPr>
        <w:ind w:firstLine="709"/>
        <w:jc w:val="both"/>
        <w:rPr>
          <w:i/>
        </w:rPr>
      </w:pPr>
      <w:r w:rsidRPr="00523967">
        <w:rPr>
          <w:i/>
        </w:rPr>
        <w:t>Подготовка и проведение диспут-игры</w:t>
      </w:r>
    </w:p>
    <w:p w:rsidR="00C7546C" w:rsidRPr="00523967" w:rsidRDefault="00C7546C" w:rsidP="006C0F71">
      <w:pPr>
        <w:ind w:firstLine="709"/>
        <w:jc w:val="both"/>
      </w:pPr>
      <w:r w:rsidRPr="00523967">
        <w:t>Диспут-игра по теме – Реализация стратегический программы министерства культуры РФ. Студенты делятся на две группы, каждая из которых защищает свой тезис</w:t>
      </w:r>
    </w:p>
    <w:p w:rsidR="00C7546C" w:rsidRPr="00523967" w:rsidRDefault="00C7546C" w:rsidP="006C0F71">
      <w:pPr>
        <w:ind w:firstLine="709"/>
        <w:jc w:val="both"/>
      </w:pPr>
      <w:r w:rsidRPr="00523967">
        <w:t xml:space="preserve">1) Тезис команды утверждения – Деятельность Домов культуры по-прежнему актуальна и должна финансироваться местными органами управления; </w:t>
      </w:r>
    </w:p>
    <w:p w:rsidR="00C7546C" w:rsidRPr="00523967" w:rsidRDefault="00C7546C" w:rsidP="006C0F71">
      <w:pPr>
        <w:ind w:firstLine="709"/>
        <w:jc w:val="both"/>
      </w:pPr>
      <w:r w:rsidRPr="00523967">
        <w:t xml:space="preserve">2) Деятельность домов культуры в современной индустрии досуга не актуальны, необходим перевод учреждений на полный хозрасчёт. </w:t>
      </w:r>
    </w:p>
    <w:p w:rsidR="00C7546C" w:rsidRPr="00523967" w:rsidRDefault="00C7546C" w:rsidP="006C0F71">
      <w:pPr>
        <w:ind w:firstLine="709"/>
        <w:jc w:val="both"/>
      </w:pPr>
      <w:r w:rsidRPr="00523967">
        <w:t>Каждая команда старается максимально полно аргументировать свою точку  зрения, разбивая тезисы другой команды</w:t>
      </w:r>
    </w:p>
    <w:p w:rsidR="00C7546C" w:rsidRPr="00523967" w:rsidRDefault="00C7546C" w:rsidP="006C0F71">
      <w:pPr>
        <w:pStyle w:val="a3"/>
        <w:jc w:val="both"/>
        <w:rPr>
          <w:b/>
        </w:rPr>
      </w:pPr>
    </w:p>
    <w:p w:rsidR="00C7546C" w:rsidRPr="00523967" w:rsidRDefault="00C7546C" w:rsidP="006C0F71">
      <w:pPr>
        <w:pStyle w:val="a3"/>
        <w:jc w:val="center"/>
        <w:rPr>
          <w:b/>
        </w:rPr>
      </w:pPr>
      <w:r w:rsidRPr="00523967">
        <w:rPr>
          <w:b/>
        </w:rPr>
        <w:t>Типовые тесты</w:t>
      </w:r>
    </w:p>
    <w:p w:rsidR="00C7546C" w:rsidRPr="00523967" w:rsidRDefault="00C7546C" w:rsidP="006C0F71">
      <w:pPr>
        <w:pStyle w:val="a3"/>
        <w:jc w:val="both"/>
        <w:rPr>
          <w:b/>
        </w:rPr>
      </w:pPr>
    </w:p>
    <w:p w:rsidR="00C7546C" w:rsidRPr="00523967" w:rsidRDefault="00C7546C" w:rsidP="006C0F71">
      <w:pPr>
        <w:shd w:val="clear" w:color="auto" w:fill="FFFFFF"/>
        <w:jc w:val="both"/>
        <w:rPr>
          <w:lang w:eastAsia="ar-SA"/>
        </w:rPr>
      </w:pPr>
      <w:r w:rsidRPr="00523967">
        <w:rPr>
          <w:lang w:eastAsia="ar-SA"/>
        </w:rPr>
        <w:t>1. Впишите недостающие пять элементов в структуру технологического процесса:</w:t>
      </w:r>
    </w:p>
    <w:p w:rsidR="00C7546C" w:rsidRPr="00523967" w:rsidRDefault="00C7546C" w:rsidP="006C0F71">
      <w:pPr>
        <w:rPr>
          <w:lang w:eastAsia="ar-SA"/>
        </w:rPr>
      </w:pPr>
      <w:r w:rsidRPr="00523967">
        <w:rPr>
          <w:lang w:eastAsia="ar-SA"/>
        </w:rPr>
        <w:t>Социальный заказ, цель, содержание…………, материально-техническое и кадровое обеспечение, корректировка цели, конечные результаты</w:t>
      </w:r>
    </w:p>
    <w:p w:rsidR="00C7546C" w:rsidRPr="00523967" w:rsidRDefault="00C7546C" w:rsidP="006C0F71">
      <w:pPr>
        <w:rPr>
          <w:lang w:eastAsia="ar-SA"/>
        </w:rPr>
      </w:pPr>
      <w:r w:rsidRPr="00523967">
        <w:rPr>
          <w:lang w:eastAsia="ar-SA"/>
        </w:rPr>
        <w:t>(форма, средства, методы, субъект, объект)</w:t>
      </w:r>
    </w:p>
    <w:p w:rsidR="00C7546C" w:rsidRPr="00523967" w:rsidRDefault="00C7546C" w:rsidP="006C0F71">
      <w:pPr>
        <w:rPr>
          <w:lang w:eastAsia="ar-SA"/>
        </w:rPr>
      </w:pPr>
    </w:p>
    <w:p w:rsidR="00C7546C" w:rsidRPr="00523967" w:rsidRDefault="00C7546C" w:rsidP="006C0F71">
      <w:pPr>
        <w:rPr>
          <w:lang w:eastAsia="ar-SA"/>
        </w:rPr>
      </w:pPr>
      <w:r w:rsidRPr="00523967">
        <w:rPr>
          <w:lang w:eastAsia="ar-SA"/>
        </w:rPr>
        <w:t>2. Методический компонент социокультурной деятельности включает в себя</w:t>
      </w:r>
    </w:p>
    <w:p w:rsidR="00C7546C" w:rsidRPr="00523967" w:rsidRDefault="00C7546C" w:rsidP="006C0F71">
      <w:pPr>
        <w:rPr>
          <w:lang w:eastAsia="ar-SA"/>
        </w:rPr>
      </w:pPr>
      <w:r w:rsidRPr="00523967">
        <w:rPr>
          <w:lang w:eastAsia="ar-SA"/>
        </w:rPr>
        <w:t>а) привлечение финансовых средств.</w:t>
      </w:r>
    </w:p>
    <w:p w:rsidR="00C7546C" w:rsidRPr="00523967" w:rsidRDefault="00C7546C" w:rsidP="006C0F71">
      <w:pPr>
        <w:rPr>
          <w:lang w:eastAsia="ar-SA"/>
        </w:rPr>
      </w:pPr>
      <w:r w:rsidRPr="00523967">
        <w:rPr>
          <w:lang w:eastAsia="ar-SA"/>
        </w:rPr>
        <w:t>б) проведение программы.</w:t>
      </w:r>
    </w:p>
    <w:p w:rsidR="00C7546C" w:rsidRPr="00523967" w:rsidRDefault="00C7546C" w:rsidP="006C0F71">
      <w:pPr>
        <w:rPr>
          <w:lang w:eastAsia="ar-SA"/>
        </w:rPr>
      </w:pPr>
      <w:r w:rsidRPr="00523967">
        <w:rPr>
          <w:lang w:eastAsia="ar-SA"/>
        </w:rPr>
        <w:t>в) организация рекламной кампании.</w:t>
      </w:r>
    </w:p>
    <w:p w:rsidR="00C7546C" w:rsidRPr="00523967" w:rsidRDefault="00C7546C" w:rsidP="006C0F71">
      <w:pPr>
        <w:rPr>
          <w:lang w:eastAsia="ar-SA"/>
        </w:rPr>
      </w:pPr>
      <w:r w:rsidRPr="00523967">
        <w:rPr>
          <w:lang w:eastAsia="ar-SA"/>
        </w:rPr>
        <w:t>г) анализ проделанной работы.</w:t>
      </w:r>
    </w:p>
    <w:p w:rsidR="00C7546C" w:rsidRPr="00523967" w:rsidRDefault="00C7546C" w:rsidP="006C0F71">
      <w:pPr>
        <w:jc w:val="both"/>
        <w:rPr>
          <w:lang w:eastAsia="ar-SA"/>
        </w:rPr>
      </w:pPr>
    </w:p>
    <w:p w:rsidR="00C7546C" w:rsidRPr="00523967" w:rsidRDefault="00C7546C" w:rsidP="006C0F71">
      <w:pPr>
        <w:jc w:val="both"/>
        <w:rPr>
          <w:lang w:eastAsia="ar-SA"/>
        </w:rPr>
      </w:pPr>
      <w:r w:rsidRPr="00523967">
        <w:rPr>
          <w:lang w:eastAsia="ar-SA"/>
        </w:rPr>
        <w:t xml:space="preserve"> 3. Как называется совокупность элементов культуры, с которыми взаимодействует социальн6ый субъект и которые оказывают влияние на его жизнедеятельность, формируют потребности и ценностные ориентации.</w:t>
      </w:r>
    </w:p>
    <w:p w:rsidR="00C7546C" w:rsidRPr="00523967" w:rsidRDefault="00C7546C" w:rsidP="006C0F71">
      <w:pPr>
        <w:rPr>
          <w:lang w:eastAsia="ar-SA"/>
        </w:rPr>
      </w:pPr>
      <w:r w:rsidRPr="00523967">
        <w:rPr>
          <w:lang w:eastAsia="ar-SA"/>
        </w:rPr>
        <w:t>а) социокультурные феномены</w:t>
      </w:r>
    </w:p>
    <w:p w:rsidR="00C7546C" w:rsidRPr="00523967" w:rsidRDefault="00C7546C" w:rsidP="006C0F71">
      <w:pPr>
        <w:rPr>
          <w:lang w:eastAsia="ar-SA"/>
        </w:rPr>
      </w:pPr>
      <w:r w:rsidRPr="00523967">
        <w:rPr>
          <w:lang w:eastAsia="ar-SA"/>
        </w:rPr>
        <w:t>б) социокультурные средства</w:t>
      </w:r>
    </w:p>
    <w:p w:rsidR="00C7546C" w:rsidRPr="00523967" w:rsidRDefault="00C7546C" w:rsidP="006C0F71">
      <w:pPr>
        <w:rPr>
          <w:lang w:eastAsia="ar-SA"/>
        </w:rPr>
      </w:pPr>
      <w:r w:rsidRPr="00523967">
        <w:rPr>
          <w:lang w:eastAsia="ar-SA"/>
        </w:rPr>
        <w:t>в) социокультурный слой</w:t>
      </w:r>
    </w:p>
    <w:p w:rsidR="00C7546C" w:rsidRPr="00523967" w:rsidRDefault="00C7546C" w:rsidP="006C0F71">
      <w:pPr>
        <w:rPr>
          <w:lang w:eastAsia="ar-SA"/>
        </w:rPr>
      </w:pPr>
      <w:r w:rsidRPr="00523967">
        <w:rPr>
          <w:lang w:eastAsia="ar-SA"/>
        </w:rPr>
        <w:t>г) социокультурная среда.</w:t>
      </w:r>
    </w:p>
    <w:p w:rsidR="00C7546C" w:rsidRPr="00523967" w:rsidRDefault="00C7546C" w:rsidP="006C0F71">
      <w:pPr>
        <w:ind w:left="708"/>
        <w:rPr>
          <w:lang w:eastAsia="ar-SA"/>
        </w:rPr>
      </w:pPr>
    </w:p>
    <w:p w:rsidR="00C7546C" w:rsidRPr="00523967" w:rsidRDefault="00C7546C" w:rsidP="006C0F71">
      <w:pPr>
        <w:rPr>
          <w:lang w:eastAsia="ar-SA"/>
        </w:rPr>
      </w:pPr>
      <w:r w:rsidRPr="00523967">
        <w:rPr>
          <w:lang w:eastAsia="ar-SA"/>
        </w:rPr>
        <w:t>4. Как называется учреждение культуры собирающее, сохраняющее и обрабатывающее важные социокультурные факты, которые содержатся в старых документах государственных и частных учреждений?</w:t>
      </w:r>
    </w:p>
    <w:p w:rsidR="00C7546C" w:rsidRPr="00523967" w:rsidRDefault="00C7546C" w:rsidP="006C0F71">
      <w:pPr>
        <w:rPr>
          <w:lang w:eastAsia="ar-SA"/>
        </w:rPr>
      </w:pPr>
      <w:r w:rsidRPr="00523967">
        <w:rPr>
          <w:lang w:eastAsia="ar-SA"/>
        </w:rPr>
        <w:t>а) библиотека</w:t>
      </w:r>
    </w:p>
    <w:p w:rsidR="00C7546C" w:rsidRPr="00523967" w:rsidRDefault="00C7546C" w:rsidP="006C0F71">
      <w:pPr>
        <w:rPr>
          <w:lang w:eastAsia="ar-SA"/>
        </w:rPr>
      </w:pPr>
      <w:r w:rsidRPr="00523967">
        <w:rPr>
          <w:lang w:eastAsia="ar-SA"/>
        </w:rPr>
        <w:t>б) запасник</w:t>
      </w:r>
    </w:p>
    <w:p w:rsidR="00C7546C" w:rsidRPr="00523967" w:rsidRDefault="00C7546C" w:rsidP="006C0F71">
      <w:pPr>
        <w:rPr>
          <w:lang w:eastAsia="ar-SA"/>
        </w:rPr>
      </w:pPr>
      <w:r w:rsidRPr="00523967">
        <w:rPr>
          <w:lang w:eastAsia="ar-SA"/>
        </w:rPr>
        <w:t>в) архив</w:t>
      </w:r>
    </w:p>
    <w:p w:rsidR="00C7546C" w:rsidRPr="00523967" w:rsidRDefault="00C7546C" w:rsidP="006C0F71">
      <w:pPr>
        <w:rPr>
          <w:lang w:eastAsia="ar-SA"/>
        </w:rPr>
      </w:pPr>
      <w:r w:rsidRPr="00523967">
        <w:rPr>
          <w:lang w:eastAsia="ar-SA"/>
        </w:rPr>
        <w:t>г) хранилище</w:t>
      </w:r>
    </w:p>
    <w:p w:rsidR="00C7546C" w:rsidRPr="00523967" w:rsidRDefault="00C7546C" w:rsidP="006C0F71">
      <w:pPr>
        <w:ind w:left="708"/>
        <w:rPr>
          <w:lang w:eastAsia="ar-SA"/>
        </w:rPr>
      </w:pPr>
    </w:p>
    <w:p w:rsidR="00C7546C" w:rsidRPr="00523967" w:rsidRDefault="00C7546C" w:rsidP="006C0F71">
      <w:pPr>
        <w:rPr>
          <w:lang w:eastAsia="ar-SA"/>
        </w:rPr>
      </w:pPr>
      <w:r w:rsidRPr="00523967">
        <w:rPr>
          <w:lang w:eastAsia="ar-SA"/>
        </w:rPr>
        <w:t>5. Как называется понятие, включающее в себя финансово-организационные средства, товары и услуги, производимые сферой досуга?</w:t>
      </w:r>
    </w:p>
    <w:p w:rsidR="00C7546C" w:rsidRPr="00523967" w:rsidRDefault="00C7546C" w:rsidP="006C0F71">
      <w:pPr>
        <w:rPr>
          <w:lang w:eastAsia="ar-SA"/>
        </w:rPr>
      </w:pPr>
      <w:r w:rsidRPr="00523967">
        <w:rPr>
          <w:lang w:eastAsia="ar-SA"/>
        </w:rPr>
        <w:t>а) культурно-досуговая среда</w:t>
      </w:r>
    </w:p>
    <w:p w:rsidR="00C7546C" w:rsidRPr="00523967" w:rsidRDefault="00C7546C" w:rsidP="006C0F71">
      <w:pPr>
        <w:rPr>
          <w:lang w:eastAsia="ar-SA"/>
        </w:rPr>
      </w:pPr>
      <w:r w:rsidRPr="00523967">
        <w:rPr>
          <w:lang w:eastAsia="ar-SA"/>
        </w:rPr>
        <w:t>б) индустрия досуга</w:t>
      </w:r>
    </w:p>
    <w:p w:rsidR="00C7546C" w:rsidRPr="00523967" w:rsidRDefault="00C7546C" w:rsidP="006C0F71">
      <w:pPr>
        <w:rPr>
          <w:lang w:eastAsia="ar-SA"/>
        </w:rPr>
      </w:pPr>
      <w:r w:rsidRPr="00523967">
        <w:rPr>
          <w:lang w:eastAsia="ar-SA"/>
        </w:rPr>
        <w:t>в) культурно-досуговая деятельность</w:t>
      </w:r>
    </w:p>
    <w:p w:rsidR="00C7546C" w:rsidRPr="00523967" w:rsidRDefault="00C7546C" w:rsidP="006C0F71">
      <w:pPr>
        <w:rPr>
          <w:lang w:eastAsia="ar-SA"/>
        </w:rPr>
      </w:pPr>
      <w:r w:rsidRPr="00523967">
        <w:rPr>
          <w:lang w:eastAsia="ar-SA"/>
        </w:rPr>
        <w:t>г) культурно-досуговый слой</w:t>
      </w:r>
    </w:p>
    <w:p w:rsidR="00C7546C" w:rsidRPr="00523967" w:rsidRDefault="00C7546C" w:rsidP="006C0F71">
      <w:pPr>
        <w:ind w:left="708"/>
        <w:rPr>
          <w:lang w:eastAsia="ar-SA"/>
        </w:rPr>
      </w:pPr>
    </w:p>
    <w:p w:rsidR="00C7546C" w:rsidRPr="00523967" w:rsidRDefault="00C7546C" w:rsidP="006C0F71">
      <w:pPr>
        <w:rPr>
          <w:lang w:eastAsia="ar-SA"/>
        </w:rPr>
      </w:pPr>
      <w:r w:rsidRPr="00523967">
        <w:rPr>
          <w:lang w:eastAsia="ar-SA"/>
        </w:rPr>
        <w:t>6. Какое понятие обозначает особую форму организации молодёжи, представляющую собой автономное целостное образование внутри господствующей культуры и определяющую образ жизни и мышления её носителей?</w:t>
      </w:r>
    </w:p>
    <w:p w:rsidR="00C7546C" w:rsidRPr="00523967" w:rsidRDefault="00C7546C" w:rsidP="006C0F71">
      <w:pPr>
        <w:rPr>
          <w:lang w:eastAsia="ar-SA"/>
        </w:rPr>
      </w:pPr>
      <w:r w:rsidRPr="00523967">
        <w:rPr>
          <w:lang w:eastAsia="ar-SA"/>
        </w:rPr>
        <w:t>а) художественная самодеятельность</w:t>
      </w:r>
    </w:p>
    <w:p w:rsidR="00C7546C" w:rsidRPr="00523967" w:rsidRDefault="00C7546C" w:rsidP="006C0F71">
      <w:pPr>
        <w:rPr>
          <w:lang w:eastAsia="ar-SA"/>
        </w:rPr>
      </w:pPr>
      <w:r w:rsidRPr="00523967">
        <w:rPr>
          <w:lang w:eastAsia="ar-SA"/>
        </w:rPr>
        <w:t>б) молодежная субкультура</w:t>
      </w:r>
    </w:p>
    <w:p w:rsidR="00C7546C" w:rsidRPr="00523967" w:rsidRDefault="00C7546C" w:rsidP="006C0F71">
      <w:pPr>
        <w:rPr>
          <w:lang w:eastAsia="ar-SA"/>
        </w:rPr>
      </w:pPr>
      <w:r w:rsidRPr="00523967">
        <w:rPr>
          <w:lang w:eastAsia="ar-SA"/>
        </w:rPr>
        <w:t>в) молодежный конформизм</w:t>
      </w:r>
    </w:p>
    <w:p w:rsidR="00C7546C" w:rsidRPr="00523967" w:rsidRDefault="00C7546C" w:rsidP="006C0F71">
      <w:pPr>
        <w:rPr>
          <w:lang w:eastAsia="ar-SA"/>
        </w:rPr>
      </w:pPr>
      <w:r w:rsidRPr="00523967">
        <w:rPr>
          <w:lang w:eastAsia="ar-SA"/>
        </w:rPr>
        <w:t xml:space="preserve">г) молодежный нигилизм  </w:t>
      </w:r>
    </w:p>
    <w:p w:rsidR="00C7546C" w:rsidRPr="00523967" w:rsidRDefault="00C7546C" w:rsidP="006C0F71">
      <w:pPr>
        <w:rPr>
          <w:lang w:eastAsia="ar-SA"/>
        </w:rPr>
      </w:pPr>
    </w:p>
    <w:p w:rsidR="00C7546C" w:rsidRPr="00523967" w:rsidRDefault="00C7546C" w:rsidP="006C0F71">
      <w:pPr>
        <w:rPr>
          <w:lang w:eastAsia="ar-SA"/>
        </w:rPr>
      </w:pPr>
      <w:r w:rsidRPr="00523967">
        <w:rPr>
          <w:lang w:eastAsia="ar-SA"/>
        </w:rPr>
        <w:t>7. Как элемент технологического процесса, к которому относятся праздник, фестиваль, концерт, лекция, экскурсия и т.д.</w:t>
      </w:r>
    </w:p>
    <w:p w:rsidR="00C7546C" w:rsidRPr="00523967" w:rsidRDefault="00C7546C" w:rsidP="006C0F71">
      <w:pPr>
        <w:rPr>
          <w:lang w:eastAsia="ar-SA"/>
        </w:rPr>
      </w:pPr>
      <w:r w:rsidRPr="00523967">
        <w:rPr>
          <w:lang w:eastAsia="ar-SA"/>
        </w:rPr>
        <w:t>а) вид СКД</w:t>
      </w:r>
    </w:p>
    <w:p w:rsidR="00C7546C" w:rsidRPr="00523967" w:rsidRDefault="00C7546C" w:rsidP="006C0F71">
      <w:pPr>
        <w:rPr>
          <w:lang w:eastAsia="ar-SA"/>
        </w:rPr>
      </w:pPr>
      <w:r w:rsidRPr="00523967">
        <w:rPr>
          <w:lang w:eastAsia="ar-SA"/>
        </w:rPr>
        <w:t>б) форма СКД</w:t>
      </w:r>
    </w:p>
    <w:p w:rsidR="00C7546C" w:rsidRPr="00523967" w:rsidRDefault="00C7546C" w:rsidP="006C0F71">
      <w:pPr>
        <w:rPr>
          <w:lang w:eastAsia="ar-SA"/>
        </w:rPr>
      </w:pPr>
      <w:r w:rsidRPr="00523967">
        <w:rPr>
          <w:lang w:eastAsia="ar-SA"/>
        </w:rPr>
        <w:t>в) метод СКД</w:t>
      </w:r>
    </w:p>
    <w:p w:rsidR="00C7546C" w:rsidRPr="00523967" w:rsidRDefault="00C7546C" w:rsidP="006C0F71">
      <w:pPr>
        <w:rPr>
          <w:lang w:eastAsia="ar-SA"/>
        </w:rPr>
      </w:pPr>
      <w:r w:rsidRPr="00523967">
        <w:rPr>
          <w:lang w:eastAsia="ar-SA"/>
        </w:rPr>
        <w:t>г) область СКД</w:t>
      </w:r>
    </w:p>
    <w:p w:rsidR="00C7546C" w:rsidRPr="00523967" w:rsidRDefault="00C7546C" w:rsidP="006C0F71">
      <w:pPr>
        <w:rPr>
          <w:lang w:eastAsia="ar-SA"/>
        </w:rPr>
      </w:pPr>
    </w:p>
    <w:p w:rsidR="00C7546C" w:rsidRPr="00523967" w:rsidRDefault="00C7546C" w:rsidP="006C0F71">
      <w:pPr>
        <w:rPr>
          <w:lang w:eastAsia="ar-SA"/>
        </w:rPr>
      </w:pPr>
      <w:r w:rsidRPr="00523967">
        <w:rPr>
          <w:lang w:eastAsia="ar-SA"/>
        </w:rPr>
        <w:t>8. Как называется совокупность мероприятий, направленных на предупреждение, устранение или нейтрализацию причин, вызывающих негативное отклонение в развитии и поведении.</w:t>
      </w:r>
    </w:p>
    <w:p w:rsidR="00C7546C" w:rsidRPr="00523967" w:rsidRDefault="00C7546C" w:rsidP="006C0F71">
      <w:pPr>
        <w:rPr>
          <w:lang w:eastAsia="ar-SA"/>
        </w:rPr>
      </w:pPr>
      <w:r w:rsidRPr="00523967">
        <w:rPr>
          <w:lang w:eastAsia="ar-SA"/>
        </w:rPr>
        <w:t>а) социальная профилактика</w:t>
      </w:r>
    </w:p>
    <w:p w:rsidR="00C7546C" w:rsidRPr="00523967" w:rsidRDefault="00C7546C" w:rsidP="006C0F71">
      <w:pPr>
        <w:rPr>
          <w:lang w:eastAsia="ar-SA"/>
        </w:rPr>
      </w:pPr>
      <w:r w:rsidRPr="00523967">
        <w:rPr>
          <w:lang w:eastAsia="ar-SA"/>
        </w:rPr>
        <w:t xml:space="preserve">б) социальная адаптация </w:t>
      </w:r>
    </w:p>
    <w:p w:rsidR="00C7546C" w:rsidRPr="00523967" w:rsidRDefault="00C7546C" w:rsidP="006C0F71">
      <w:pPr>
        <w:rPr>
          <w:lang w:eastAsia="ar-SA"/>
        </w:rPr>
      </w:pPr>
      <w:r w:rsidRPr="00523967">
        <w:rPr>
          <w:lang w:eastAsia="ar-SA"/>
        </w:rPr>
        <w:t>в) социальная реабилитация</w:t>
      </w:r>
    </w:p>
    <w:p w:rsidR="00C7546C" w:rsidRPr="00523967" w:rsidRDefault="00C7546C" w:rsidP="006C0F71">
      <w:pPr>
        <w:rPr>
          <w:lang w:eastAsia="ar-SA"/>
        </w:rPr>
      </w:pPr>
      <w:r w:rsidRPr="00523967">
        <w:rPr>
          <w:lang w:eastAsia="ar-SA"/>
        </w:rPr>
        <w:t>г) социальная поддержка</w:t>
      </w:r>
    </w:p>
    <w:p w:rsidR="00C7546C" w:rsidRPr="00523967" w:rsidRDefault="00C7546C" w:rsidP="006C0F71">
      <w:pPr>
        <w:rPr>
          <w:lang w:eastAsia="ar-SA"/>
        </w:rPr>
      </w:pPr>
    </w:p>
    <w:p w:rsidR="00C7546C" w:rsidRPr="00523967" w:rsidRDefault="00C7546C" w:rsidP="006C0F71">
      <w:pPr>
        <w:rPr>
          <w:lang w:eastAsia="ar-SA"/>
        </w:rPr>
      </w:pPr>
      <w:r w:rsidRPr="00523967">
        <w:rPr>
          <w:lang w:eastAsia="ar-SA"/>
        </w:rPr>
        <w:t>9. Какая из технологий СКД решает задачу разработки и реализации федеральных, региональных, муниципальных и иных целевых программ поддержки и развития социокультурной сферы.</w:t>
      </w:r>
    </w:p>
    <w:p w:rsidR="00C7546C" w:rsidRPr="00523967" w:rsidRDefault="00C7546C" w:rsidP="006C0F71">
      <w:pPr>
        <w:rPr>
          <w:lang w:eastAsia="ar-SA"/>
        </w:rPr>
      </w:pPr>
      <w:r w:rsidRPr="00523967">
        <w:rPr>
          <w:lang w:eastAsia="ar-SA"/>
        </w:rPr>
        <w:t>а) технология менеджмента</w:t>
      </w:r>
    </w:p>
    <w:p w:rsidR="00C7546C" w:rsidRPr="00523967" w:rsidRDefault="00C7546C" w:rsidP="006C0F71">
      <w:pPr>
        <w:rPr>
          <w:lang w:eastAsia="ar-SA"/>
        </w:rPr>
      </w:pPr>
      <w:r w:rsidRPr="00523967">
        <w:rPr>
          <w:lang w:eastAsia="ar-SA"/>
        </w:rPr>
        <w:t>б) технология маркетинга</w:t>
      </w:r>
    </w:p>
    <w:p w:rsidR="00C7546C" w:rsidRPr="00523967" w:rsidRDefault="00C7546C" w:rsidP="006C0F71">
      <w:pPr>
        <w:rPr>
          <w:lang w:eastAsia="ar-SA"/>
        </w:rPr>
      </w:pPr>
      <w:r w:rsidRPr="00523967">
        <w:rPr>
          <w:lang w:eastAsia="ar-SA"/>
        </w:rPr>
        <w:t>в) проектные технологии</w:t>
      </w:r>
    </w:p>
    <w:p w:rsidR="00C7546C" w:rsidRPr="00523967" w:rsidRDefault="00C7546C" w:rsidP="006C0F71">
      <w:pPr>
        <w:rPr>
          <w:lang w:eastAsia="ar-SA"/>
        </w:rPr>
      </w:pPr>
      <w:r w:rsidRPr="00523967">
        <w:rPr>
          <w:lang w:eastAsia="ar-SA"/>
        </w:rPr>
        <w:t>г) информационные технологии</w:t>
      </w:r>
    </w:p>
    <w:p w:rsidR="00C7546C" w:rsidRPr="00523967" w:rsidRDefault="00C7546C" w:rsidP="006C0F71">
      <w:pPr>
        <w:shd w:val="clear" w:color="auto" w:fill="FFFFFF"/>
        <w:tabs>
          <w:tab w:val="left" w:pos="0"/>
        </w:tabs>
        <w:ind w:left="1068"/>
        <w:jc w:val="both"/>
        <w:rPr>
          <w:color w:val="000000"/>
          <w:spacing w:val="-1"/>
          <w:lang w:eastAsia="ar-SA"/>
        </w:rPr>
      </w:pPr>
    </w:p>
    <w:p w:rsidR="00C7546C" w:rsidRPr="00523967" w:rsidRDefault="00C7546C" w:rsidP="006C0F71">
      <w:pPr>
        <w:rPr>
          <w:lang w:eastAsia="ar-SA"/>
        </w:rPr>
      </w:pPr>
      <w:r w:rsidRPr="00523967">
        <w:rPr>
          <w:lang w:eastAsia="ar-SA"/>
        </w:rPr>
        <w:t>10. Как называется система постановки и выбора целей:</w:t>
      </w:r>
    </w:p>
    <w:p w:rsidR="00C7546C" w:rsidRPr="00523967" w:rsidRDefault="00C7546C" w:rsidP="006C0F71">
      <w:pPr>
        <w:rPr>
          <w:lang w:eastAsia="ar-SA"/>
        </w:rPr>
      </w:pPr>
      <w:r w:rsidRPr="00523967">
        <w:rPr>
          <w:lang w:eastAsia="ar-SA"/>
        </w:rPr>
        <w:t>а) целераспределение</w:t>
      </w:r>
    </w:p>
    <w:p w:rsidR="00C7546C" w:rsidRPr="00523967" w:rsidRDefault="00C7546C" w:rsidP="006C0F71">
      <w:pPr>
        <w:rPr>
          <w:lang w:eastAsia="ar-SA"/>
        </w:rPr>
      </w:pPr>
      <w:r w:rsidRPr="00523967">
        <w:rPr>
          <w:lang w:eastAsia="ar-SA"/>
        </w:rPr>
        <w:t>б) целеполагание</w:t>
      </w:r>
    </w:p>
    <w:p w:rsidR="00C7546C" w:rsidRPr="00523967" w:rsidRDefault="00C7546C" w:rsidP="006C0F71">
      <w:pPr>
        <w:rPr>
          <w:lang w:eastAsia="ar-SA"/>
        </w:rPr>
      </w:pPr>
      <w:r w:rsidRPr="00523967">
        <w:rPr>
          <w:lang w:eastAsia="ar-SA"/>
        </w:rPr>
        <w:t>в) целесообразность</w:t>
      </w:r>
    </w:p>
    <w:p w:rsidR="00C7546C" w:rsidRPr="00523967" w:rsidRDefault="00C7546C" w:rsidP="006C0F71">
      <w:pPr>
        <w:rPr>
          <w:lang w:eastAsia="ar-SA"/>
        </w:rPr>
      </w:pPr>
      <w:r w:rsidRPr="00523967">
        <w:rPr>
          <w:lang w:eastAsia="ar-SA"/>
        </w:rPr>
        <w:t>г) целеустремленность</w:t>
      </w:r>
    </w:p>
    <w:p w:rsidR="00C7546C" w:rsidRPr="00523967" w:rsidRDefault="00C7546C" w:rsidP="006C0F71">
      <w:pPr>
        <w:jc w:val="both"/>
        <w:rPr>
          <w:lang w:eastAsia="ar-SA"/>
        </w:rPr>
      </w:pPr>
    </w:p>
    <w:p w:rsidR="00C7546C" w:rsidRPr="00523967" w:rsidRDefault="00C7546C" w:rsidP="006C0F71">
      <w:pPr>
        <w:shd w:val="clear" w:color="auto" w:fill="FFFFFF"/>
        <w:tabs>
          <w:tab w:val="left" w:pos="0"/>
        </w:tabs>
        <w:jc w:val="both"/>
        <w:rPr>
          <w:color w:val="000000"/>
          <w:spacing w:val="-1"/>
          <w:lang w:eastAsia="ar-SA"/>
        </w:rPr>
      </w:pPr>
      <w:r w:rsidRPr="00523967">
        <w:rPr>
          <w:color w:val="000000"/>
          <w:spacing w:val="-1"/>
          <w:lang w:eastAsia="ar-SA"/>
        </w:rPr>
        <w:t>11. Как называется высшая форма проявления культурного мастерства, заключающаяся в умении творить произведения экспромтом</w:t>
      </w:r>
    </w:p>
    <w:p w:rsidR="00C7546C" w:rsidRPr="00523967" w:rsidRDefault="00C7546C" w:rsidP="006C0F71">
      <w:pPr>
        <w:shd w:val="clear" w:color="auto" w:fill="FFFFFF"/>
        <w:tabs>
          <w:tab w:val="left" w:pos="0"/>
        </w:tabs>
        <w:jc w:val="both"/>
        <w:rPr>
          <w:color w:val="000000"/>
          <w:spacing w:val="-1"/>
          <w:lang w:eastAsia="ar-SA"/>
        </w:rPr>
      </w:pPr>
      <w:r w:rsidRPr="00523967">
        <w:rPr>
          <w:color w:val="000000"/>
          <w:spacing w:val="-1"/>
          <w:lang w:eastAsia="ar-SA"/>
        </w:rPr>
        <w:t xml:space="preserve">а) интуиция </w:t>
      </w:r>
    </w:p>
    <w:p w:rsidR="00C7546C" w:rsidRPr="00523967" w:rsidRDefault="00C7546C" w:rsidP="006C0F71">
      <w:pPr>
        <w:shd w:val="clear" w:color="auto" w:fill="FFFFFF"/>
        <w:tabs>
          <w:tab w:val="left" w:pos="0"/>
        </w:tabs>
        <w:jc w:val="both"/>
        <w:rPr>
          <w:color w:val="000000"/>
          <w:spacing w:val="-1"/>
          <w:lang w:eastAsia="ar-SA"/>
        </w:rPr>
      </w:pPr>
      <w:r w:rsidRPr="00523967">
        <w:rPr>
          <w:color w:val="000000"/>
          <w:spacing w:val="-1"/>
          <w:lang w:eastAsia="ar-SA"/>
        </w:rPr>
        <w:t xml:space="preserve">б) инсталляция </w:t>
      </w:r>
    </w:p>
    <w:p w:rsidR="00C7546C" w:rsidRPr="00523967" w:rsidRDefault="00C7546C" w:rsidP="006C0F71">
      <w:pPr>
        <w:shd w:val="clear" w:color="auto" w:fill="FFFFFF"/>
        <w:tabs>
          <w:tab w:val="left" w:pos="0"/>
        </w:tabs>
        <w:jc w:val="both"/>
        <w:rPr>
          <w:color w:val="000000"/>
          <w:spacing w:val="-1"/>
          <w:lang w:eastAsia="ar-SA"/>
        </w:rPr>
      </w:pPr>
      <w:r w:rsidRPr="00523967">
        <w:rPr>
          <w:color w:val="000000"/>
          <w:spacing w:val="-1"/>
          <w:lang w:eastAsia="ar-SA"/>
        </w:rPr>
        <w:t xml:space="preserve">в) импровизация </w:t>
      </w:r>
    </w:p>
    <w:p w:rsidR="00C7546C" w:rsidRPr="00523967" w:rsidRDefault="00C7546C" w:rsidP="006C0F71">
      <w:pPr>
        <w:shd w:val="clear" w:color="auto" w:fill="FFFFFF"/>
        <w:tabs>
          <w:tab w:val="left" w:pos="0"/>
        </w:tabs>
        <w:jc w:val="both"/>
        <w:rPr>
          <w:color w:val="000000"/>
          <w:spacing w:val="-1"/>
          <w:lang w:eastAsia="ar-SA"/>
        </w:rPr>
      </w:pPr>
      <w:r w:rsidRPr="00523967">
        <w:rPr>
          <w:color w:val="000000"/>
          <w:spacing w:val="-1"/>
          <w:lang w:eastAsia="ar-SA"/>
        </w:rPr>
        <w:t>г) имитация</w:t>
      </w:r>
    </w:p>
    <w:p w:rsidR="00C7546C" w:rsidRPr="00523967" w:rsidRDefault="00C7546C" w:rsidP="006C0F71">
      <w:pPr>
        <w:shd w:val="clear" w:color="auto" w:fill="FFFFFF"/>
        <w:tabs>
          <w:tab w:val="left" w:pos="0"/>
        </w:tabs>
        <w:ind w:left="360"/>
        <w:jc w:val="both"/>
        <w:rPr>
          <w:color w:val="000000"/>
          <w:spacing w:val="-1"/>
          <w:lang w:eastAsia="ar-SA"/>
        </w:rPr>
      </w:pPr>
    </w:p>
    <w:p w:rsidR="00C7546C" w:rsidRPr="00523967" w:rsidRDefault="00C7546C" w:rsidP="006C0F71">
      <w:pPr>
        <w:rPr>
          <w:lang w:eastAsia="ar-SA"/>
        </w:rPr>
      </w:pPr>
      <w:r w:rsidRPr="00523967">
        <w:rPr>
          <w:lang w:eastAsia="ar-SA"/>
        </w:rPr>
        <w:t>12. Как называется направление менеджмента по привлечению и аккумулированию внешних источников финансирования.</w:t>
      </w:r>
    </w:p>
    <w:p w:rsidR="00C7546C" w:rsidRPr="00523967" w:rsidRDefault="00C7546C" w:rsidP="006C0F71">
      <w:pPr>
        <w:rPr>
          <w:lang w:eastAsia="ar-SA"/>
        </w:rPr>
      </w:pPr>
      <w:r w:rsidRPr="00523967">
        <w:rPr>
          <w:lang w:eastAsia="ar-SA"/>
        </w:rPr>
        <w:t>а) ресурсное обеспечение</w:t>
      </w:r>
    </w:p>
    <w:p w:rsidR="00C7546C" w:rsidRPr="00523967" w:rsidRDefault="00C7546C" w:rsidP="006C0F71">
      <w:pPr>
        <w:rPr>
          <w:lang w:eastAsia="ar-SA"/>
        </w:rPr>
      </w:pPr>
      <w:r w:rsidRPr="00523967">
        <w:rPr>
          <w:lang w:eastAsia="ar-SA"/>
        </w:rPr>
        <w:t>б) фандрейзинг</w:t>
      </w:r>
    </w:p>
    <w:p w:rsidR="00C7546C" w:rsidRPr="00523967" w:rsidRDefault="00C7546C" w:rsidP="006C0F71">
      <w:pPr>
        <w:rPr>
          <w:lang w:eastAsia="ar-SA"/>
        </w:rPr>
      </w:pPr>
      <w:r w:rsidRPr="00523967">
        <w:rPr>
          <w:lang w:eastAsia="ar-SA"/>
        </w:rPr>
        <w:t>в) маркетинг</w:t>
      </w:r>
    </w:p>
    <w:p w:rsidR="00C7546C" w:rsidRPr="00523967" w:rsidRDefault="00C7546C" w:rsidP="006C0F71">
      <w:pPr>
        <w:rPr>
          <w:lang w:eastAsia="ar-SA"/>
        </w:rPr>
      </w:pPr>
      <w:r w:rsidRPr="00523967">
        <w:rPr>
          <w:lang w:eastAsia="ar-SA"/>
        </w:rPr>
        <w:t>г) финансовое снабжение</w:t>
      </w:r>
    </w:p>
    <w:p w:rsidR="00C7546C" w:rsidRPr="00523967" w:rsidRDefault="00C7546C" w:rsidP="006C0F71">
      <w:pPr>
        <w:ind w:left="708"/>
        <w:rPr>
          <w:lang w:eastAsia="ar-SA"/>
        </w:rPr>
      </w:pPr>
    </w:p>
    <w:p w:rsidR="00C7546C" w:rsidRPr="00523967" w:rsidRDefault="00C7546C" w:rsidP="006C0F71">
      <w:pPr>
        <w:rPr>
          <w:lang w:eastAsia="ar-SA"/>
        </w:rPr>
      </w:pPr>
      <w:r w:rsidRPr="00523967">
        <w:rPr>
          <w:lang w:eastAsia="ar-SA"/>
        </w:rPr>
        <w:t>13. Как называется учреждение дополнительного образования детей, которое включает в себя не менее 5 направлений деятельности.</w:t>
      </w:r>
    </w:p>
    <w:p w:rsidR="00C7546C" w:rsidRPr="00523967" w:rsidRDefault="00C7546C" w:rsidP="006C0F71">
      <w:pPr>
        <w:rPr>
          <w:lang w:eastAsia="ar-SA"/>
        </w:rPr>
      </w:pPr>
      <w:r w:rsidRPr="00523967">
        <w:rPr>
          <w:lang w:eastAsia="ar-SA"/>
        </w:rPr>
        <w:t>а)  Дом</w:t>
      </w:r>
    </w:p>
    <w:p w:rsidR="00C7546C" w:rsidRPr="00523967" w:rsidRDefault="00C7546C" w:rsidP="006C0F71">
      <w:pPr>
        <w:rPr>
          <w:lang w:eastAsia="ar-SA"/>
        </w:rPr>
      </w:pPr>
      <w:r w:rsidRPr="00523967">
        <w:rPr>
          <w:lang w:eastAsia="ar-SA"/>
        </w:rPr>
        <w:t>б) Центр</w:t>
      </w:r>
    </w:p>
    <w:p w:rsidR="00C7546C" w:rsidRPr="00523967" w:rsidRDefault="00C7546C" w:rsidP="006C0F71">
      <w:pPr>
        <w:rPr>
          <w:lang w:eastAsia="ar-SA"/>
        </w:rPr>
      </w:pPr>
      <w:r w:rsidRPr="00523967">
        <w:rPr>
          <w:lang w:eastAsia="ar-SA"/>
        </w:rPr>
        <w:t>в) Школа</w:t>
      </w:r>
    </w:p>
    <w:p w:rsidR="00C7546C" w:rsidRPr="00523967" w:rsidRDefault="00C7546C" w:rsidP="006C0F71">
      <w:pPr>
        <w:rPr>
          <w:lang w:eastAsia="ar-SA"/>
        </w:rPr>
      </w:pPr>
      <w:r w:rsidRPr="00523967">
        <w:rPr>
          <w:lang w:eastAsia="ar-SA"/>
        </w:rPr>
        <w:t>г) Клуб</w:t>
      </w:r>
    </w:p>
    <w:p w:rsidR="00C7546C" w:rsidRPr="00523967" w:rsidRDefault="00C7546C" w:rsidP="006C0F71">
      <w:pPr>
        <w:rPr>
          <w:lang w:eastAsia="ar-SA"/>
        </w:rPr>
      </w:pPr>
    </w:p>
    <w:p w:rsidR="00C7546C" w:rsidRPr="00523967" w:rsidRDefault="00C7546C" w:rsidP="006C0F71">
      <w:pPr>
        <w:rPr>
          <w:lang w:eastAsia="ar-SA"/>
        </w:rPr>
      </w:pPr>
      <w:r w:rsidRPr="00523967">
        <w:rPr>
          <w:lang w:eastAsia="ar-SA"/>
        </w:rPr>
        <w:t>14. Как называется вид туризма, осуществляющегося на средства государственных и общественных фондов.</w:t>
      </w:r>
    </w:p>
    <w:p w:rsidR="00C7546C" w:rsidRPr="00523967" w:rsidRDefault="00C7546C" w:rsidP="006C0F71">
      <w:pPr>
        <w:rPr>
          <w:lang w:eastAsia="ar-SA"/>
        </w:rPr>
      </w:pPr>
      <w:r w:rsidRPr="00523967">
        <w:rPr>
          <w:lang w:eastAsia="ar-SA"/>
        </w:rPr>
        <w:t>а) плановый</w:t>
      </w:r>
    </w:p>
    <w:p w:rsidR="00C7546C" w:rsidRPr="00523967" w:rsidRDefault="00C7546C" w:rsidP="006C0F71">
      <w:pPr>
        <w:rPr>
          <w:lang w:eastAsia="ar-SA"/>
        </w:rPr>
      </w:pPr>
      <w:r w:rsidRPr="00523967">
        <w:rPr>
          <w:lang w:eastAsia="ar-SA"/>
        </w:rPr>
        <w:t>б) самодеятельный</w:t>
      </w:r>
    </w:p>
    <w:p w:rsidR="00C7546C" w:rsidRPr="00523967" w:rsidRDefault="00C7546C" w:rsidP="006C0F71">
      <w:pPr>
        <w:rPr>
          <w:lang w:eastAsia="ar-SA"/>
        </w:rPr>
      </w:pPr>
      <w:r w:rsidRPr="00523967">
        <w:rPr>
          <w:lang w:eastAsia="ar-SA"/>
        </w:rPr>
        <w:t>в) социальный</w:t>
      </w:r>
    </w:p>
    <w:p w:rsidR="00C7546C" w:rsidRPr="00523967" w:rsidRDefault="00C7546C" w:rsidP="006C0F71">
      <w:pPr>
        <w:rPr>
          <w:lang w:eastAsia="ar-SA"/>
        </w:rPr>
      </w:pPr>
      <w:r w:rsidRPr="00523967">
        <w:rPr>
          <w:lang w:eastAsia="ar-SA"/>
        </w:rPr>
        <w:t>г) социокультурный</w:t>
      </w:r>
    </w:p>
    <w:p w:rsidR="00C7546C" w:rsidRPr="00523967" w:rsidRDefault="00C7546C" w:rsidP="006C0F71">
      <w:pPr>
        <w:rPr>
          <w:lang w:eastAsia="ar-SA"/>
        </w:rPr>
      </w:pPr>
    </w:p>
    <w:p w:rsidR="00C7546C" w:rsidRPr="00523967" w:rsidRDefault="00C7546C" w:rsidP="006C0F71">
      <w:pPr>
        <w:rPr>
          <w:lang w:eastAsia="ar-SA"/>
        </w:rPr>
      </w:pPr>
      <w:r w:rsidRPr="00523967">
        <w:rPr>
          <w:lang w:eastAsia="ar-SA"/>
        </w:rPr>
        <w:t>15. Какой век называют веком великих русских географических открытий, явившийся большим вкладом в мировую науку и туризм.</w:t>
      </w:r>
    </w:p>
    <w:p w:rsidR="00C7546C" w:rsidRPr="00523967" w:rsidRDefault="00C7546C" w:rsidP="006C0F71">
      <w:pPr>
        <w:rPr>
          <w:lang w:eastAsia="ar-SA"/>
        </w:rPr>
      </w:pPr>
      <w:r w:rsidRPr="00523967">
        <w:rPr>
          <w:lang w:eastAsia="ar-SA"/>
        </w:rPr>
        <w:t xml:space="preserve">а) 15     </w:t>
      </w:r>
    </w:p>
    <w:p w:rsidR="00C7546C" w:rsidRPr="00523967" w:rsidRDefault="00C7546C" w:rsidP="006C0F71">
      <w:pPr>
        <w:rPr>
          <w:lang w:eastAsia="ar-SA"/>
        </w:rPr>
      </w:pPr>
      <w:r w:rsidRPr="00523967">
        <w:rPr>
          <w:lang w:eastAsia="ar-SA"/>
        </w:rPr>
        <w:t xml:space="preserve"> б) 16 в.</w:t>
      </w:r>
    </w:p>
    <w:p w:rsidR="00C7546C" w:rsidRPr="00523967" w:rsidRDefault="00C7546C" w:rsidP="006C0F71">
      <w:pPr>
        <w:rPr>
          <w:lang w:eastAsia="ar-SA"/>
        </w:rPr>
      </w:pPr>
      <w:r w:rsidRPr="00523967">
        <w:rPr>
          <w:lang w:eastAsia="ar-SA"/>
        </w:rPr>
        <w:t xml:space="preserve">в) 17 в.        </w:t>
      </w:r>
    </w:p>
    <w:p w:rsidR="00C7546C" w:rsidRPr="00523967" w:rsidRDefault="00C7546C" w:rsidP="006C0F71">
      <w:pPr>
        <w:rPr>
          <w:lang w:eastAsia="ar-SA"/>
        </w:rPr>
      </w:pPr>
      <w:r w:rsidRPr="00523967">
        <w:rPr>
          <w:lang w:eastAsia="ar-SA"/>
        </w:rPr>
        <w:t xml:space="preserve"> г) 18 в.</w:t>
      </w:r>
    </w:p>
    <w:p w:rsidR="00C7546C" w:rsidRPr="00523967" w:rsidRDefault="00C7546C" w:rsidP="006C0F71">
      <w:pPr>
        <w:rPr>
          <w:lang w:eastAsia="ar-SA"/>
        </w:rPr>
      </w:pPr>
      <w:r w:rsidRPr="00523967">
        <w:rPr>
          <w:lang w:eastAsia="ar-SA"/>
        </w:rPr>
        <w:t>16. Что представляет собой форма технологического процесса</w:t>
      </w:r>
    </w:p>
    <w:p w:rsidR="00C7546C" w:rsidRPr="00523967" w:rsidRDefault="00C7546C" w:rsidP="006C0F71">
      <w:pPr>
        <w:rPr>
          <w:lang w:eastAsia="ar-SA"/>
        </w:rPr>
      </w:pPr>
      <w:r w:rsidRPr="00523967">
        <w:rPr>
          <w:lang w:eastAsia="ar-SA"/>
        </w:rPr>
        <w:t>а) способ социокультурной деятельности</w:t>
      </w:r>
    </w:p>
    <w:p w:rsidR="00C7546C" w:rsidRPr="00523967" w:rsidRDefault="00C7546C" w:rsidP="006C0F71">
      <w:pPr>
        <w:rPr>
          <w:lang w:eastAsia="ar-SA"/>
        </w:rPr>
      </w:pPr>
      <w:r w:rsidRPr="00523967">
        <w:rPr>
          <w:lang w:eastAsia="ar-SA"/>
        </w:rPr>
        <w:t>б) способ человеческой деятельности</w:t>
      </w:r>
    </w:p>
    <w:p w:rsidR="00C7546C" w:rsidRPr="00523967" w:rsidRDefault="00C7546C" w:rsidP="006C0F71">
      <w:pPr>
        <w:rPr>
          <w:lang w:eastAsia="ar-SA"/>
        </w:rPr>
      </w:pPr>
      <w:r w:rsidRPr="00523967">
        <w:rPr>
          <w:lang w:eastAsia="ar-SA"/>
        </w:rPr>
        <w:t>в) способ организации содержания</w:t>
      </w:r>
    </w:p>
    <w:p w:rsidR="00C7546C" w:rsidRPr="00523967" w:rsidRDefault="00C7546C" w:rsidP="006C0F71">
      <w:pPr>
        <w:rPr>
          <w:lang w:eastAsia="ar-SA"/>
        </w:rPr>
      </w:pPr>
      <w:r w:rsidRPr="00523967">
        <w:rPr>
          <w:lang w:eastAsia="ar-SA"/>
        </w:rPr>
        <w:t>г) способ взаимосвязи субъекта и объекта.</w:t>
      </w:r>
    </w:p>
    <w:p w:rsidR="00C7546C" w:rsidRPr="00523967" w:rsidRDefault="00C7546C" w:rsidP="006C0F71">
      <w:pPr>
        <w:rPr>
          <w:lang w:eastAsia="ar-SA"/>
        </w:rPr>
      </w:pPr>
    </w:p>
    <w:p w:rsidR="00C7546C" w:rsidRPr="00523967" w:rsidRDefault="00C7546C" w:rsidP="006C0F71">
      <w:pPr>
        <w:rPr>
          <w:lang w:eastAsia="ar-SA"/>
        </w:rPr>
      </w:pPr>
      <w:r w:rsidRPr="00523967">
        <w:rPr>
          <w:lang w:eastAsia="ar-SA"/>
        </w:rPr>
        <w:t>17. Как называется основной элемент анализа социокультурной ситуации</w:t>
      </w:r>
    </w:p>
    <w:p w:rsidR="00C7546C" w:rsidRPr="00523967" w:rsidRDefault="00C7546C" w:rsidP="006C0F71">
      <w:pPr>
        <w:rPr>
          <w:lang w:eastAsia="ar-SA"/>
        </w:rPr>
      </w:pPr>
      <w:r w:rsidRPr="00523967">
        <w:rPr>
          <w:lang w:eastAsia="ar-SA"/>
        </w:rPr>
        <w:t>а) поле жизнедеятельности</w:t>
      </w:r>
    </w:p>
    <w:p w:rsidR="00C7546C" w:rsidRPr="00523967" w:rsidRDefault="00C7546C" w:rsidP="006C0F71">
      <w:pPr>
        <w:rPr>
          <w:lang w:eastAsia="ar-SA"/>
        </w:rPr>
      </w:pPr>
      <w:r w:rsidRPr="00523967">
        <w:rPr>
          <w:lang w:eastAsia="ar-SA"/>
        </w:rPr>
        <w:t>б) сфера жизнедеятельности</w:t>
      </w:r>
    </w:p>
    <w:p w:rsidR="00C7546C" w:rsidRPr="00523967" w:rsidRDefault="00C7546C" w:rsidP="006C0F71">
      <w:pPr>
        <w:rPr>
          <w:lang w:eastAsia="ar-SA"/>
        </w:rPr>
      </w:pPr>
      <w:r w:rsidRPr="00523967">
        <w:rPr>
          <w:lang w:eastAsia="ar-SA"/>
        </w:rPr>
        <w:t>в) образ жизни</w:t>
      </w:r>
    </w:p>
    <w:p w:rsidR="00C7546C" w:rsidRPr="00523967" w:rsidRDefault="00C7546C" w:rsidP="006C0F71">
      <w:pPr>
        <w:rPr>
          <w:lang w:eastAsia="ar-SA"/>
        </w:rPr>
      </w:pPr>
      <w:r w:rsidRPr="00523967">
        <w:rPr>
          <w:lang w:eastAsia="ar-SA"/>
        </w:rPr>
        <w:t>г) социокультурная проблема</w:t>
      </w:r>
    </w:p>
    <w:p w:rsidR="00C7546C" w:rsidRPr="00523967" w:rsidRDefault="00C7546C" w:rsidP="006C0F71">
      <w:pPr>
        <w:shd w:val="clear" w:color="auto" w:fill="FFFFFF"/>
        <w:tabs>
          <w:tab w:val="left" w:pos="0"/>
        </w:tabs>
        <w:ind w:left="1068"/>
        <w:jc w:val="both"/>
        <w:rPr>
          <w:color w:val="000000"/>
          <w:spacing w:val="-1"/>
          <w:lang w:eastAsia="ar-SA"/>
        </w:rPr>
      </w:pPr>
    </w:p>
    <w:p w:rsidR="00C7546C" w:rsidRPr="00523967" w:rsidRDefault="00C7546C" w:rsidP="006C0F71">
      <w:pPr>
        <w:rPr>
          <w:lang w:eastAsia="ar-SA"/>
        </w:rPr>
      </w:pPr>
      <w:r w:rsidRPr="00523967">
        <w:rPr>
          <w:lang w:eastAsia="ar-SA"/>
        </w:rPr>
        <w:t>18. Как в Законе «О культуре» называется совокупность культурных ценностей, а также организации, учреждения, предприятия культуры, которые имеют общенациональное значение и в силу этого безраздельно принадлежат Российской Федерации и её субъектам без права передачи иным государствам:</w:t>
      </w:r>
    </w:p>
    <w:p w:rsidR="00C7546C" w:rsidRPr="00523967" w:rsidRDefault="00C7546C" w:rsidP="006C0F71">
      <w:pPr>
        <w:rPr>
          <w:lang w:eastAsia="ar-SA"/>
        </w:rPr>
      </w:pPr>
      <w:r w:rsidRPr="00523967">
        <w:rPr>
          <w:lang w:eastAsia="ar-SA"/>
        </w:rPr>
        <w:t>а) культурное наследие</w:t>
      </w:r>
    </w:p>
    <w:p w:rsidR="00C7546C" w:rsidRPr="00523967" w:rsidRDefault="00C7546C" w:rsidP="006C0F71">
      <w:pPr>
        <w:rPr>
          <w:lang w:eastAsia="ar-SA"/>
        </w:rPr>
      </w:pPr>
      <w:r w:rsidRPr="00523967">
        <w:rPr>
          <w:lang w:eastAsia="ar-SA"/>
        </w:rPr>
        <w:t>б) культурное достояние</w:t>
      </w:r>
    </w:p>
    <w:p w:rsidR="00C7546C" w:rsidRPr="00523967" w:rsidRDefault="00C7546C" w:rsidP="006C0F71">
      <w:pPr>
        <w:rPr>
          <w:lang w:eastAsia="ar-SA"/>
        </w:rPr>
      </w:pPr>
      <w:r w:rsidRPr="00523967">
        <w:rPr>
          <w:lang w:eastAsia="ar-SA"/>
        </w:rPr>
        <w:t>в) культурная собственность</w:t>
      </w:r>
    </w:p>
    <w:p w:rsidR="00C7546C" w:rsidRPr="00523967" w:rsidRDefault="00C7546C" w:rsidP="006C0F71">
      <w:pPr>
        <w:shd w:val="clear" w:color="auto" w:fill="FFFFFF"/>
        <w:tabs>
          <w:tab w:val="left" w:pos="0"/>
        </w:tabs>
        <w:jc w:val="both"/>
        <w:rPr>
          <w:lang w:eastAsia="ar-SA"/>
        </w:rPr>
      </w:pPr>
      <w:r w:rsidRPr="00523967">
        <w:rPr>
          <w:lang w:eastAsia="ar-SA"/>
        </w:rPr>
        <w:t>г) культурное имущество.</w:t>
      </w:r>
    </w:p>
    <w:p w:rsidR="00C7546C" w:rsidRPr="00523967" w:rsidRDefault="00C7546C" w:rsidP="006C0F71">
      <w:pPr>
        <w:shd w:val="clear" w:color="auto" w:fill="FFFFFF"/>
        <w:tabs>
          <w:tab w:val="left" w:pos="0"/>
        </w:tabs>
        <w:ind w:left="360"/>
        <w:jc w:val="both"/>
        <w:rPr>
          <w:lang w:eastAsia="ar-SA"/>
        </w:rPr>
      </w:pPr>
    </w:p>
    <w:p w:rsidR="00C7546C" w:rsidRPr="00523967" w:rsidRDefault="00C7546C" w:rsidP="006C0F71">
      <w:pPr>
        <w:rPr>
          <w:lang w:eastAsia="ar-SA"/>
        </w:rPr>
      </w:pPr>
      <w:r w:rsidRPr="00523967">
        <w:rPr>
          <w:lang w:eastAsia="ar-SA"/>
        </w:rPr>
        <w:t>19. Когда зародилось кино в России?</w:t>
      </w:r>
    </w:p>
    <w:p w:rsidR="00C7546C" w:rsidRPr="00523967" w:rsidRDefault="00C7546C" w:rsidP="006C0F71">
      <w:pPr>
        <w:rPr>
          <w:lang w:eastAsia="ar-SA"/>
        </w:rPr>
      </w:pPr>
      <w:r w:rsidRPr="00523967">
        <w:rPr>
          <w:lang w:eastAsia="ar-SA"/>
        </w:rPr>
        <w:t>а) в 1902 г.</w:t>
      </w:r>
    </w:p>
    <w:p w:rsidR="00C7546C" w:rsidRPr="00523967" w:rsidRDefault="00C7546C" w:rsidP="006C0F71">
      <w:pPr>
        <w:rPr>
          <w:lang w:eastAsia="ar-SA"/>
        </w:rPr>
      </w:pPr>
      <w:r w:rsidRPr="00523967">
        <w:rPr>
          <w:lang w:eastAsia="ar-SA"/>
        </w:rPr>
        <w:t>б) в 1905 г.</w:t>
      </w:r>
    </w:p>
    <w:p w:rsidR="00C7546C" w:rsidRPr="00523967" w:rsidRDefault="00C7546C" w:rsidP="006C0F71">
      <w:pPr>
        <w:rPr>
          <w:lang w:eastAsia="ar-SA"/>
        </w:rPr>
      </w:pPr>
      <w:r w:rsidRPr="00523967">
        <w:rPr>
          <w:lang w:eastAsia="ar-SA"/>
        </w:rPr>
        <w:t>в) в 1908 г.</w:t>
      </w:r>
    </w:p>
    <w:p w:rsidR="00C7546C" w:rsidRPr="00523967" w:rsidRDefault="00C7546C" w:rsidP="006C0F71">
      <w:pPr>
        <w:rPr>
          <w:lang w:eastAsia="ar-SA"/>
        </w:rPr>
      </w:pPr>
      <w:r w:rsidRPr="00523967">
        <w:rPr>
          <w:lang w:eastAsia="ar-SA"/>
        </w:rPr>
        <w:t>г) в 1910 г.</w:t>
      </w:r>
    </w:p>
    <w:p w:rsidR="00C7546C" w:rsidRPr="00523967" w:rsidRDefault="00C7546C" w:rsidP="006C0F71">
      <w:pPr>
        <w:rPr>
          <w:lang w:eastAsia="ar-SA"/>
        </w:rPr>
      </w:pPr>
    </w:p>
    <w:p w:rsidR="00C7546C" w:rsidRPr="00523967" w:rsidRDefault="00C7546C" w:rsidP="006C0F71">
      <w:pPr>
        <w:rPr>
          <w:lang w:eastAsia="ar-SA"/>
        </w:rPr>
      </w:pPr>
      <w:r w:rsidRPr="00523967">
        <w:rPr>
          <w:lang w:eastAsia="ar-SA"/>
        </w:rPr>
        <w:t>20. Какое событие произошло в 1924 году, имеющее большое значение для развития радиовещания?</w:t>
      </w:r>
    </w:p>
    <w:p w:rsidR="00C7546C" w:rsidRPr="00523967" w:rsidRDefault="00C7546C" w:rsidP="006C0F71">
      <w:pPr>
        <w:rPr>
          <w:lang w:eastAsia="ar-SA"/>
        </w:rPr>
      </w:pPr>
      <w:r w:rsidRPr="00523967">
        <w:rPr>
          <w:lang w:eastAsia="ar-SA"/>
        </w:rPr>
        <w:t>а) Изобретение А.С.Поповым прибора, без проводов передающего сигналы азбукой Морзе.</w:t>
      </w:r>
    </w:p>
    <w:p w:rsidR="00C7546C" w:rsidRPr="00523967" w:rsidRDefault="00C7546C" w:rsidP="006C0F71">
      <w:pPr>
        <w:rPr>
          <w:lang w:eastAsia="ar-SA"/>
        </w:rPr>
      </w:pPr>
      <w:r w:rsidRPr="00523967">
        <w:rPr>
          <w:lang w:eastAsia="ar-SA"/>
        </w:rPr>
        <w:t>б) По радио впервые прозвучал голос человека.</w:t>
      </w:r>
    </w:p>
    <w:p w:rsidR="00C7546C" w:rsidRPr="00523967" w:rsidRDefault="00C7546C" w:rsidP="006C0F71">
      <w:pPr>
        <w:rPr>
          <w:lang w:eastAsia="ar-SA"/>
        </w:rPr>
      </w:pPr>
      <w:r w:rsidRPr="00523967">
        <w:rPr>
          <w:lang w:eastAsia="ar-SA"/>
        </w:rPr>
        <w:t>в) Началось регулярное радиовещание.</w:t>
      </w:r>
    </w:p>
    <w:p w:rsidR="00C7546C" w:rsidRPr="00523967" w:rsidRDefault="00C7546C" w:rsidP="006C0F71">
      <w:pPr>
        <w:rPr>
          <w:lang w:eastAsia="ar-SA"/>
        </w:rPr>
      </w:pPr>
      <w:r w:rsidRPr="00523967">
        <w:rPr>
          <w:lang w:eastAsia="ar-SA"/>
        </w:rPr>
        <w:t xml:space="preserve">г) Состоялся первый радиоконцерт. </w:t>
      </w:r>
    </w:p>
    <w:p w:rsidR="00C7546C" w:rsidRPr="00523967" w:rsidRDefault="00C7546C" w:rsidP="006C0F71">
      <w:pPr>
        <w:ind w:left="708"/>
        <w:rPr>
          <w:lang w:eastAsia="ar-SA"/>
        </w:rPr>
      </w:pPr>
    </w:p>
    <w:p w:rsidR="00C7546C" w:rsidRPr="00523967" w:rsidRDefault="00C7546C" w:rsidP="006C0F71">
      <w:pPr>
        <w:rPr>
          <w:lang w:eastAsia="ar-SA"/>
        </w:rPr>
      </w:pPr>
      <w:r w:rsidRPr="00523967">
        <w:rPr>
          <w:lang w:eastAsia="ar-SA"/>
        </w:rPr>
        <w:t>21. Когда началось регулярное телевещание со звуком?</w:t>
      </w:r>
    </w:p>
    <w:p w:rsidR="00C7546C" w:rsidRPr="00523967" w:rsidRDefault="00C7546C" w:rsidP="006C0F71">
      <w:pPr>
        <w:rPr>
          <w:lang w:eastAsia="ar-SA"/>
        </w:rPr>
      </w:pPr>
      <w:r w:rsidRPr="00523967">
        <w:rPr>
          <w:lang w:eastAsia="ar-SA"/>
        </w:rPr>
        <w:t>а) 1921 г.</w:t>
      </w:r>
    </w:p>
    <w:p w:rsidR="00C7546C" w:rsidRPr="00523967" w:rsidRDefault="00C7546C" w:rsidP="006C0F71">
      <w:pPr>
        <w:rPr>
          <w:lang w:eastAsia="ar-SA"/>
        </w:rPr>
      </w:pPr>
      <w:r w:rsidRPr="00523967">
        <w:rPr>
          <w:lang w:eastAsia="ar-SA"/>
        </w:rPr>
        <w:t>б) 1931 г.</w:t>
      </w:r>
    </w:p>
    <w:p w:rsidR="00C7546C" w:rsidRPr="00523967" w:rsidRDefault="00C7546C" w:rsidP="006C0F71">
      <w:pPr>
        <w:rPr>
          <w:lang w:eastAsia="ar-SA"/>
        </w:rPr>
      </w:pPr>
      <w:r w:rsidRPr="00523967">
        <w:rPr>
          <w:lang w:eastAsia="ar-SA"/>
        </w:rPr>
        <w:t>в) 1941 г.</w:t>
      </w:r>
    </w:p>
    <w:p w:rsidR="00C7546C" w:rsidRPr="00523967" w:rsidRDefault="00C7546C" w:rsidP="006C0F71">
      <w:pPr>
        <w:rPr>
          <w:lang w:eastAsia="ar-SA"/>
        </w:rPr>
      </w:pPr>
      <w:r w:rsidRPr="00523967">
        <w:rPr>
          <w:lang w:eastAsia="ar-SA"/>
        </w:rPr>
        <w:t>г) 1951 г.</w:t>
      </w:r>
    </w:p>
    <w:p w:rsidR="00C7546C" w:rsidRPr="00523967" w:rsidRDefault="00C7546C" w:rsidP="006C0F71">
      <w:pPr>
        <w:shd w:val="clear" w:color="auto" w:fill="FFFFFF"/>
        <w:jc w:val="center"/>
        <w:rPr>
          <w:lang w:eastAsia="ar-SA"/>
        </w:rPr>
      </w:pPr>
    </w:p>
    <w:p w:rsidR="00C7546C" w:rsidRPr="00523967" w:rsidRDefault="00C7546C" w:rsidP="006C0F71">
      <w:pPr>
        <w:shd w:val="clear" w:color="auto" w:fill="FFFFFF"/>
        <w:jc w:val="both"/>
        <w:rPr>
          <w:lang w:eastAsia="ar-SA"/>
        </w:rPr>
      </w:pPr>
      <w:r w:rsidRPr="00523967">
        <w:rPr>
          <w:lang w:eastAsia="ar-SA"/>
        </w:rPr>
        <w:t>22.Реклама, содержащая некорректные сравнения рекламируемого товара с товарами других фирм.</w:t>
      </w:r>
    </w:p>
    <w:p w:rsidR="00C7546C" w:rsidRPr="00523967" w:rsidRDefault="00C7546C" w:rsidP="006C0F71">
      <w:pPr>
        <w:shd w:val="clear" w:color="auto" w:fill="FFFFFF"/>
        <w:jc w:val="both"/>
        <w:rPr>
          <w:lang w:eastAsia="ar-SA"/>
        </w:rPr>
      </w:pPr>
      <w:r w:rsidRPr="00523967">
        <w:rPr>
          <w:lang w:eastAsia="ar-SA"/>
        </w:rPr>
        <w:t xml:space="preserve">а) недостоверная реклама    </w:t>
      </w:r>
    </w:p>
    <w:p w:rsidR="00C7546C" w:rsidRPr="00523967" w:rsidRDefault="00C7546C" w:rsidP="006C0F71">
      <w:pPr>
        <w:shd w:val="clear" w:color="auto" w:fill="FFFFFF"/>
        <w:jc w:val="both"/>
        <w:rPr>
          <w:lang w:eastAsia="ar-SA"/>
        </w:rPr>
      </w:pPr>
      <w:r w:rsidRPr="00523967">
        <w:rPr>
          <w:lang w:eastAsia="ar-SA"/>
        </w:rPr>
        <w:t xml:space="preserve">в) недобросовестная реклама </w:t>
      </w:r>
    </w:p>
    <w:p w:rsidR="00C7546C" w:rsidRPr="00523967" w:rsidRDefault="00C7546C" w:rsidP="006C0F71">
      <w:pPr>
        <w:shd w:val="clear" w:color="auto" w:fill="FFFFFF"/>
        <w:jc w:val="both"/>
        <w:rPr>
          <w:lang w:eastAsia="ar-SA"/>
        </w:rPr>
      </w:pPr>
      <w:r w:rsidRPr="00523967">
        <w:rPr>
          <w:lang w:eastAsia="ar-SA"/>
        </w:rPr>
        <w:t xml:space="preserve">б) неэтичная реклама  </w:t>
      </w:r>
    </w:p>
    <w:p w:rsidR="00C7546C" w:rsidRPr="00523967" w:rsidRDefault="00C7546C" w:rsidP="006C0F71">
      <w:pPr>
        <w:shd w:val="clear" w:color="auto" w:fill="FFFFFF"/>
        <w:jc w:val="both"/>
        <w:rPr>
          <w:lang w:eastAsia="ar-SA"/>
        </w:rPr>
      </w:pPr>
      <w:r w:rsidRPr="00523967">
        <w:rPr>
          <w:lang w:eastAsia="ar-SA"/>
        </w:rPr>
        <w:t>г) скрытая реклама</w:t>
      </w:r>
    </w:p>
    <w:p w:rsidR="00C7546C" w:rsidRPr="00523967" w:rsidRDefault="00C7546C" w:rsidP="006C0F71">
      <w:pPr>
        <w:shd w:val="clear" w:color="auto" w:fill="FFFFFF"/>
        <w:jc w:val="both"/>
        <w:rPr>
          <w:lang w:eastAsia="ar-SA"/>
        </w:rPr>
      </w:pPr>
    </w:p>
    <w:p w:rsidR="00C7546C" w:rsidRPr="00523967" w:rsidRDefault="00C7546C" w:rsidP="006C0F71">
      <w:pPr>
        <w:shd w:val="clear" w:color="auto" w:fill="FFFFFF"/>
        <w:jc w:val="both"/>
        <w:rPr>
          <w:lang w:eastAsia="ar-SA"/>
        </w:rPr>
      </w:pPr>
      <w:r w:rsidRPr="00523967">
        <w:rPr>
          <w:lang w:eastAsia="ar-SA"/>
        </w:rPr>
        <w:t>23.Рекламодатель обязан хранить рекламные материалы (копии) со дня последнего их распространения в течение:</w:t>
      </w:r>
    </w:p>
    <w:p w:rsidR="00C7546C" w:rsidRPr="00523967" w:rsidRDefault="00C7546C" w:rsidP="006C0F71">
      <w:pPr>
        <w:shd w:val="clear" w:color="auto" w:fill="FFFFFF"/>
        <w:jc w:val="both"/>
        <w:rPr>
          <w:lang w:eastAsia="ar-SA"/>
        </w:rPr>
      </w:pPr>
      <w:r w:rsidRPr="00523967">
        <w:rPr>
          <w:lang w:eastAsia="ar-SA"/>
        </w:rPr>
        <w:t xml:space="preserve">а) месяца                                 </w:t>
      </w:r>
    </w:p>
    <w:p w:rsidR="00C7546C" w:rsidRPr="00523967" w:rsidRDefault="00C7546C" w:rsidP="006C0F71">
      <w:pPr>
        <w:shd w:val="clear" w:color="auto" w:fill="FFFFFF"/>
        <w:jc w:val="both"/>
        <w:rPr>
          <w:lang w:eastAsia="ar-SA"/>
        </w:rPr>
      </w:pPr>
      <w:r w:rsidRPr="00523967">
        <w:rPr>
          <w:lang w:eastAsia="ar-SA"/>
        </w:rPr>
        <w:t xml:space="preserve">б) полугода                            </w:t>
      </w:r>
    </w:p>
    <w:p w:rsidR="00C7546C" w:rsidRPr="00523967" w:rsidRDefault="00C7546C" w:rsidP="006C0F71">
      <w:pPr>
        <w:jc w:val="both"/>
      </w:pPr>
      <w:r w:rsidRPr="00523967">
        <w:rPr>
          <w:lang w:eastAsia="ar-SA"/>
        </w:rPr>
        <w:t>в) года</w:t>
      </w:r>
    </w:p>
    <w:p w:rsidR="00C7546C" w:rsidRPr="00523967" w:rsidRDefault="00C7546C" w:rsidP="006C0F71">
      <w:pPr>
        <w:jc w:val="both"/>
        <w:rPr>
          <w:b/>
        </w:rPr>
      </w:pPr>
      <w:r w:rsidRPr="00523967">
        <w:rPr>
          <w:lang w:eastAsia="ar-SA"/>
        </w:rPr>
        <w:t>г) квартала</w:t>
      </w:r>
    </w:p>
    <w:p w:rsidR="00C7546C" w:rsidRPr="00523967" w:rsidRDefault="00C7546C" w:rsidP="006C0F71">
      <w:pPr>
        <w:pStyle w:val="a3"/>
        <w:jc w:val="center"/>
        <w:rPr>
          <w:b/>
        </w:rPr>
      </w:pPr>
      <w:r w:rsidRPr="00523967">
        <w:rPr>
          <w:b/>
        </w:rPr>
        <w:t>Типовые вопросы к контрольным работам</w:t>
      </w:r>
    </w:p>
    <w:p w:rsidR="00C7546C" w:rsidRPr="00523967" w:rsidRDefault="00C7546C" w:rsidP="006C0F71">
      <w:pPr>
        <w:pStyle w:val="a3"/>
      </w:pPr>
    </w:p>
    <w:p w:rsidR="00C7546C" w:rsidRPr="00523967" w:rsidRDefault="00C7546C" w:rsidP="006C0F71">
      <w:pPr>
        <w:shd w:val="clear" w:color="auto" w:fill="FFFFFF"/>
        <w:tabs>
          <w:tab w:val="left" w:pos="4320"/>
        </w:tabs>
        <w:rPr>
          <w:lang w:eastAsia="ar-SA"/>
        </w:rPr>
      </w:pPr>
      <w:r w:rsidRPr="00523967">
        <w:rPr>
          <w:lang w:eastAsia="ar-SA"/>
        </w:rPr>
        <w:t>Примерный перечень вопросов к зачету</w:t>
      </w:r>
    </w:p>
    <w:p w:rsidR="00C7546C" w:rsidRPr="00523967" w:rsidRDefault="00C7546C" w:rsidP="006E0455">
      <w:pPr>
        <w:numPr>
          <w:ilvl w:val="0"/>
          <w:numId w:val="48"/>
        </w:numPr>
        <w:tabs>
          <w:tab w:val="left" w:pos="360"/>
        </w:tabs>
        <w:jc w:val="both"/>
        <w:rPr>
          <w:lang w:eastAsia="ar-SA"/>
        </w:rPr>
      </w:pPr>
      <w:r w:rsidRPr="00523967">
        <w:rPr>
          <w:lang w:eastAsia="ar-SA"/>
        </w:rPr>
        <w:t>Технология социально-культурной деятельности, её сущность и структура.</w:t>
      </w:r>
    </w:p>
    <w:p w:rsidR="00C7546C" w:rsidRPr="00523967" w:rsidRDefault="00C7546C" w:rsidP="006E0455">
      <w:pPr>
        <w:numPr>
          <w:ilvl w:val="0"/>
          <w:numId w:val="48"/>
        </w:numPr>
        <w:tabs>
          <w:tab w:val="left" w:pos="360"/>
        </w:tabs>
        <w:jc w:val="both"/>
        <w:rPr>
          <w:lang w:eastAsia="ar-SA"/>
        </w:rPr>
      </w:pPr>
      <w:r w:rsidRPr="00523967">
        <w:rPr>
          <w:lang w:eastAsia="ar-SA"/>
        </w:rPr>
        <w:t>Организационная подсистема технологического процесса.</w:t>
      </w:r>
    </w:p>
    <w:p w:rsidR="00C7546C" w:rsidRPr="00523967" w:rsidRDefault="00C7546C" w:rsidP="006E0455">
      <w:pPr>
        <w:numPr>
          <w:ilvl w:val="0"/>
          <w:numId w:val="48"/>
        </w:numPr>
        <w:tabs>
          <w:tab w:val="left" w:pos="360"/>
        </w:tabs>
        <w:jc w:val="both"/>
        <w:rPr>
          <w:lang w:eastAsia="ar-SA"/>
        </w:rPr>
      </w:pPr>
      <w:r w:rsidRPr="00523967">
        <w:rPr>
          <w:lang w:eastAsia="ar-SA"/>
        </w:rPr>
        <w:t>Методическая подсистема технологического процесса.</w:t>
      </w:r>
    </w:p>
    <w:p w:rsidR="00C7546C" w:rsidRPr="00523967" w:rsidRDefault="00C7546C" w:rsidP="006E0455">
      <w:pPr>
        <w:numPr>
          <w:ilvl w:val="0"/>
          <w:numId w:val="48"/>
        </w:numPr>
        <w:tabs>
          <w:tab w:val="left" w:pos="360"/>
        </w:tabs>
        <w:jc w:val="both"/>
        <w:rPr>
          <w:lang w:eastAsia="ar-SA"/>
        </w:rPr>
      </w:pPr>
      <w:r w:rsidRPr="00523967">
        <w:rPr>
          <w:lang w:eastAsia="ar-SA"/>
        </w:rPr>
        <w:t>Психолого-педагогическая подсистема технологического процесса</w:t>
      </w:r>
    </w:p>
    <w:p w:rsidR="00C7546C" w:rsidRPr="00523967" w:rsidRDefault="00C7546C" w:rsidP="006E0455">
      <w:pPr>
        <w:numPr>
          <w:ilvl w:val="0"/>
          <w:numId w:val="48"/>
        </w:numPr>
        <w:tabs>
          <w:tab w:val="left" w:pos="360"/>
        </w:tabs>
        <w:jc w:val="both"/>
        <w:rPr>
          <w:lang w:eastAsia="ar-SA"/>
        </w:rPr>
      </w:pPr>
      <w:r w:rsidRPr="00523967">
        <w:rPr>
          <w:lang w:eastAsia="ar-SA"/>
        </w:rPr>
        <w:t>Формы и средства социокультурных технологий.</w:t>
      </w:r>
    </w:p>
    <w:p w:rsidR="00C7546C" w:rsidRPr="00523967" w:rsidRDefault="00C7546C" w:rsidP="006E0455">
      <w:pPr>
        <w:numPr>
          <w:ilvl w:val="0"/>
          <w:numId w:val="48"/>
        </w:numPr>
        <w:tabs>
          <w:tab w:val="left" w:pos="360"/>
        </w:tabs>
        <w:jc w:val="both"/>
        <w:rPr>
          <w:lang w:eastAsia="ar-SA"/>
        </w:rPr>
      </w:pPr>
      <w:r w:rsidRPr="00523967">
        <w:rPr>
          <w:lang w:eastAsia="ar-SA"/>
        </w:rPr>
        <w:t>Методы социокультурных технологий.</w:t>
      </w:r>
    </w:p>
    <w:p w:rsidR="00C7546C" w:rsidRPr="00523967" w:rsidRDefault="00C7546C" w:rsidP="006E0455">
      <w:pPr>
        <w:numPr>
          <w:ilvl w:val="0"/>
          <w:numId w:val="48"/>
        </w:numPr>
        <w:tabs>
          <w:tab w:val="left" w:pos="360"/>
        </w:tabs>
        <w:jc w:val="both"/>
        <w:rPr>
          <w:lang w:eastAsia="ar-SA"/>
        </w:rPr>
      </w:pPr>
      <w:r w:rsidRPr="00523967">
        <w:rPr>
          <w:lang w:eastAsia="ar-SA"/>
        </w:rPr>
        <w:t>Система целеполагания в СКТ</w:t>
      </w:r>
    </w:p>
    <w:p w:rsidR="00C7546C" w:rsidRPr="00523967" w:rsidRDefault="00C7546C" w:rsidP="006E0455">
      <w:pPr>
        <w:numPr>
          <w:ilvl w:val="0"/>
          <w:numId w:val="48"/>
        </w:numPr>
        <w:tabs>
          <w:tab w:val="left" w:pos="360"/>
        </w:tabs>
        <w:jc w:val="both"/>
        <w:rPr>
          <w:lang w:eastAsia="ar-SA"/>
        </w:rPr>
      </w:pPr>
      <w:r w:rsidRPr="00523967">
        <w:rPr>
          <w:lang w:eastAsia="ar-SA"/>
        </w:rPr>
        <w:t>Субъекты и объекты управления в социокультурных процессах.</w:t>
      </w:r>
    </w:p>
    <w:p w:rsidR="00C7546C" w:rsidRPr="00523967" w:rsidRDefault="00C7546C" w:rsidP="006E0455">
      <w:pPr>
        <w:numPr>
          <w:ilvl w:val="0"/>
          <w:numId w:val="48"/>
        </w:numPr>
        <w:tabs>
          <w:tab w:val="left" w:pos="360"/>
        </w:tabs>
        <w:jc w:val="both"/>
        <w:rPr>
          <w:color w:val="000000"/>
          <w:lang w:eastAsia="ar-SA"/>
        </w:rPr>
      </w:pPr>
      <w:r w:rsidRPr="00523967">
        <w:rPr>
          <w:color w:val="000000"/>
          <w:lang w:eastAsia="ar-SA"/>
        </w:rPr>
        <w:t>Типология технологий социально-культурной деятельности.</w:t>
      </w:r>
    </w:p>
    <w:p w:rsidR="00C7546C" w:rsidRPr="00523967" w:rsidRDefault="00C7546C" w:rsidP="006E0455">
      <w:pPr>
        <w:numPr>
          <w:ilvl w:val="0"/>
          <w:numId w:val="48"/>
        </w:numPr>
        <w:tabs>
          <w:tab w:val="left" w:pos="360"/>
        </w:tabs>
        <w:jc w:val="both"/>
        <w:rPr>
          <w:color w:val="000000"/>
          <w:lang w:eastAsia="ar-SA"/>
        </w:rPr>
      </w:pPr>
      <w:r w:rsidRPr="00523967">
        <w:rPr>
          <w:color w:val="000000"/>
          <w:lang w:eastAsia="ar-SA"/>
        </w:rPr>
        <w:t xml:space="preserve">Традиционные, элитарные, массовые технологии. </w:t>
      </w:r>
    </w:p>
    <w:p w:rsidR="00C7546C" w:rsidRPr="00523967" w:rsidRDefault="00C7546C" w:rsidP="006E0455">
      <w:pPr>
        <w:numPr>
          <w:ilvl w:val="0"/>
          <w:numId w:val="48"/>
        </w:numPr>
        <w:tabs>
          <w:tab w:val="left" w:pos="360"/>
        </w:tabs>
        <w:jc w:val="both"/>
        <w:rPr>
          <w:color w:val="000000"/>
          <w:lang w:eastAsia="ar-SA"/>
        </w:rPr>
      </w:pPr>
      <w:r w:rsidRPr="00523967">
        <w:rPr>
          <w:color w:val="000000"/>
          <w:lang w:eastAsia="ar-SA"/>
        </w:rPr>
        <w:t xml:space="preserve">Нормативные, институциональные технологии. </w:t>
      </w:r>
    </w:p>
    <w:p w:rsidR="00C7546C" w:rsidRPr="00523967" w:rsidRDefault="00C7546C" w:rsidP="006E0455">
      <w:pPr>
        <w:numPr>
          <w:ilvl w:val="0"/>
          <w:numId w:val="48"/>
        </w:numPr>
        <w:tabs>
          <w:tab w:val="left" w:pos="360"/>
        </w:tabs>
        <w:jc w:val="both"/>
        <w:rPr>
          <w:color w:val="000000"/>
          <w:lang w:eastAsia="ar-SA"/>
        </w:rPr>
      </w:pPr>
      <w:r w:rsidRPr="00523967">
        <w:rPr>
          <w:color w:val="000000"/>
          <w:lang w:eastAsia="ar-SA"/>
        </w:rPr>
        <w:t xml:space="preserve">Федеральные, региональные, местные технологии. </w:t>
      </w:r>
    </w:p>
    <w:p w:rsidR="00C7546C" w:rsidRPr="00523967" w:rsidRDefault="00C7546C" w:rsidP="006E0455">
      <w:pPr>
        <w:numPr>
          <w:ilvl w:val="0"/>
          <w:numId w:val="48"/>
        </w:numPr>
        <w:tabs>
          <w:tab w:val="left" w:pos="360"/>
        </w:tabs>
        <w:jc w:val="both"/>
        <w:rPr>
          <w:color w:val="000000"/>
          <w:lang w:eastAsia="ar-SA"/>
        </w:rPr>
      </w:pPr>
      <w:r w:rsidRPr="00523967">
        <w:rPr>
          <w:color w:val="000000"/>
          <w:lang w:eastAsia="ar-SA"/>
        </w:rPr>
        <w:t xml:space="preserve">Специфика отраслевых технологий. </w:t>
      </w:r>
    </w:p>
    <w:p w:rsidR="00C7546C" w:rsidRPr="00523967" w:rsidRDefault="00C7546C" w:rsidP="006E0455">
      <w:pPr>
        <w:numPr>
          <w:ilvl w:val="0"/>
          <w:numId w:val="48"/>
        </w:numPr>
        <w:tabs>
          <w:tab w:val="left" w:pos="360"/>
        </w:tabs>
        <w:jc w:val="both"/>
        <w:rPr>
          <w:color w:val="000000"/>
          <w:lang w:eastAsia="ar-SA"/>
        </w:rPr>
      </w:pPr>
      <w:r w:rsidRPr="00523967">
        <w:rPr>
          <w:color w:val="000000"/>
          <w:lang w:eastAsia="ar-SA"/>
        </w:rPr>
        <w:t>Особенности реализации прикладных технологий.</w:t>
      </w:r>
    </w:p>
    <w:p w:rsidR="00C7546C" w:rsidRPr="00523967" w:rsidRDefault="00C7546C" w:rsidP="006E0455">
      <w:pPr>
        <w:numPr>
          <w:ilvl w:val="0"/>
          <w:numId w:val="48"/>
        </w:numPr>
        <w:tabs>
          <w:tab w:val="left" w:pos="360"/>
        </w:tabs>
        <w:jc w:val="both"/>
        <w:rPr>
          <w:color w:val="000000"/>
          <w:lang w:eastAsia="ar-SA"/>
        </w:rPr>
      </w:pPr>
      <w:r w:rsidRPr="00523967">
        <w:rPr>
          <w:color w:val="000000"/>
          <w:lang w:eastAsia="ar-SA"/>
        </w:rPr>
        <w:t xml:space="preserve">Содержание дифференцированных технологий. </w:t>
      </w:r>
    </w:p>
    <w:p w:rsidR="00C7546C" w:rsidRPr="00523967" w:rsidRDefault="00C7546C" w:rsidP="006E0455">
      <w:pPr>
        <w:numPr>
          <w:ilvl w:val="0"/>
          <w:numId w:val="48"/>
        </w:numPr>
        <w:tabs>
          <w:tab w:val="left" w:pos="360"/>
        </w:tabs>
        <w:rPr>
          <w:color w:val="000000"/>
          <w:lang w:eastAsia="ar-SA"/>
        </w:rPr>
      </w:pPr>
      <w:r w:rsidRPr="00523967">
        <w:rPr>
          <w:color w:val="000000"/>
          <w:lang w:eastAsia="ar-SA"/>
        </w:rPr>
        <w:t>Ведущий    тип    деятельности    как    критерий    типологии    технологии социально-культурной    деятельности.</w:t>
      </w:r>
    </w:p>
    <w:p w:rsidR="00C7546C" w:rsidRPr="00523967" w:rsidRDefault="00C7546C" w:rsidP="00BC352A">
      <w:pPr>
        <w:autoSpaceDE w:val="0"/>
        <w:autoSpaceDN w:val="0"/>
        <w:adjustRightInd w:val="0"/>
        <w:jc w:val="both"/>
      </w:pPr>
    </w:p>
    <w:p w:rsidR="00C7546C" w:rsidRPr="00DC11F5" w:rsidRDefault="00C7546C" w:rsidP="00334ED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7546C" w:rsidRPr="000F0F00" w:rsidRDefault="00C7546C" w:rsidP="00334EDF">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7546C" w:rsidRPr="00DC11F5" w:rsidRDefault="00C7546C" w:rsidP="00334EDF">
      <w:pPr>
        <w:widowControl w:val="0"/>
        <w:autoSpaceDE w:val="0"/>
        <w:autoSpaceDN w:val="0"/>
        <w:adjustRightInd w:val="0"/>
        <w:ind w:firstLine="708"/>
        <w:rPr>
          <w:b/>
          <w:bCs/>
          <w:i/>
          <w:iCs/>
          <w:highlight w:val="white"/>
        </w:rPr>
      </w:pPr>
    </w:p>
    <w:p w:rsidR="00C7546C" w:rsidRPr="00523967" w:rsidRDefault="00C7546C" w:rsidP="00D00133">
      <w:pPr>
        <w:widowControl w:val="0"/>
        <w:autoSpaceDE w:val="0"/>
        <w:autoSpaceDN w:val="0"/>
        <w:adjustRightInd w:val="0"/>
        <w:ind w:firstLine="708"/>
        <w:rPr>
          <w:b/>
          <w:bCs/>
          <w:i/>
          <w:iCs/>
        </w:rPr>
      </w:pPr>
    </w:p>
    <w:p w:rsidR="00C7546C" w:rsidRPr="00523967" w:rsidRDefault="00C7546C" w:rsidP="00802F71">
      <w:pPr>
        <w:autoSpaceDE w:val="0"/>
        <w:autoSpaceDN w:val="0"/>
        <w:adjustRightInd w:val="0"/>
        <w:ind w:left="708"/>
        <w:jc w:val="both"/>
        <w:rPr>
          <w:b/>
          <w:bCs/>
          <w:i/>
          <w:iCs/>
        </w:rPr>
      </w:pPr>
      <w:r w:rsidRPr="00523967">
        <w:rPr>
          <w:b/>
          <w:bCs/>
          <w:i/>
          <w:iCs/>
        </w:rPr>
        <w:t>7.Перечень основной и дополнительной учебной литературы, необходимой для освоения дисциплины (модуля)</w:t>
      </w:r>
    </w:p>
    <w:p w:rsidR="00C7546C" w:rsidRDefault="00C7546C" w:rsidP="00D00133">
      <w:pPr>
        <w:autoSpaceDE w:val="0"/>
        <w:autoSpaceDN w:val="0"/>
        <w:adjustRightInd w:val="0"/>
        <w:ind w:left="720"/>
        <w:rPr>
          <w:b/>
          <w:iCs/>
        </w:rPr>
      </w:pPr>
    </w:p>
    <w:p w:rsidR="00C7546C" w:rsidRPr="00523967" w:rsidRDefault="00C7546C" w:rsidP="00D00133">
      <w:pPr>
        <w:autoSpaceDE w:val="0"/>
        <w:autoSpaceDN w:val="0"/>
        <w:adjustRightInd w:val="0"/>
        <w:ind w:left="720"/>
        <w:rPr>
          <w:b/>
          <w:iCs/>
        </w:rPr>
      </w:pPr>
      <w:r w:rsidRPr="00523967">
        <w:rPr>
          <w:b/>
          <w:iCs/>
        </w:rPr>
        <w:t>7.1. Основная учебная литература:</w:t>
      </w:r>
    </w:p>
    <w:p w:rsidR="00C7546C" w:rsidRPr="00523967" w:rsidRDefault="00C7546C" w:rsidP="006E0455">
      <w:pPr>
        <w:numPr>
          <w:ilvl w:val="0"/>
          <w:numId w:val="53"/>
        </w:numPr>
        <w:tabs>
          <w:tab w:val="left" w:pos="993"/>
          <w:tab w:val="left" w:pos="1560"/>
        </w:tabs>
        <w:ind w:left="0" w:firstLine="709"/>
        <w:jc w:val="both"/>
      </w:pPr>
      <w:r w:rsidRPr="00523967">
        <w:rPr>
          <w:color w:val="000000"/>
          <w:shd w:val="clear" w:color="auto" w:fill="FCFCFC"/>
        </w:rPr>
        <w:t>Тюрина Э.И. Технологии социокультурной работы с семьёй [Электронный ресурс]: учебное пособие/ Тюрина Э.И.— Электрон.текстовые данные.— СПб.: Санкт-Петербургский государственный институт психологии и социальной работы, 2012.— 164 c.— Режим доступа: http://www.iprbookshop.ru/22998.— ЭБС «IPRbooks»</w:t>
      </w:r>
    </w:p>
    <w:p w:rsidR="00C7546C" w:rsidRPr="00523967" w:rsidRDefault="00C7546C" w:rsidP="006E0455">
      <w:pPr>
        <w:numPr>
          <w:ilvl w:val="0"/>
          <w:numId w:val="53"/>
        </w:numPr>
        <w:tabs>
          <w:tab w:val="left" w:pos="993"/>
          <w:tab w:val="left" w:pos="1560"/>
        </w:tabs>
        <w:ind w:left="0" w:firstLine="709"/>
        <w:jc w:val="both"/>
      </w:pPr>
      <w:r w:rsidRPr="00523967">
        <w:rPr>
          <w:color w:val="000000"/>
          <w:shd w:val="clear" w:color="auto" w:fill="FCFCFC"/>
        </w:rPr>
        <w:t>Секретова Л.В. Технологические основы социально-культурной деятельности [Электронный ресурс]: учебно-методическое пособие/ Секретова Л.В.— Электрон.текстовыеданные.— Омск: Омский государственный университет им. Ф.М. Достоевского, 2012.— 132 c.— Режим доступа: http://www.iprbookshop.ru/24950.— ЭБС «IPRbooks»</w:t>
      </w:r>
    </w:p>
    <w:p w:rsidR="00C7546C" w:rsidRPr="00523967" w:rsidRDefault="00C7546C" w:rsidP="006E0455">
      <w:pPr>
        <w:numPr>
          <w:ilvl w:val="0"/>
          <w:numId w:val="53"/>
        </w:numPr>
        <w:tabs>
          <w:tab w:val="left" w:pos="993"/>
          <w:tab w:val="left" w:pos="1560"/>
        </w:tabs>
        <w:ind w:left="0" w:firstLine="709"/>
        <w:jc w:val="both"/>
      </w:pPr>
      <w:r w:rsidRPr="00523967">
        <w:rPr>
          <w:color w:val="000000"/>
          <w:shd w:val="clear" w:color="auto" w:fill="FCFCFC"/>
        </w:rPr>
        <w:t>Технологические основы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специализаций «Педагогика детско-юношеского досуга» и «Менеджмент социально-культурной деятельности институтов гражданского общества»/ — Электрон.текстовые данные.— Кемерово: Кемеровский государственный институт культуры, 2012.— 59 c.— Режим доступа: http://www.iprbookshop.ru/29718.— ЭБС «IPRbooks»</w:t>
      </w:r>
    </w:p>
    <w:p w:rsidR="00C7546C" w:rsidRPr="00523967" w:rsidRDefault="00C7546C" w:rsidP="00D00133">
      <w:pPr>
        <w:autoSpaceDE w:val="0"/>
        <w:autoSpaceDN w:val="0"/>
        <w:adjustRightInd w:val="0"/>
        <w:ind w:left="720"/>
        <w:rPr>
          <w:b/>
          <w:iCs/>
        </w:rPr>
      </w:pPr>
    </w:p>
    <w:p w:rsidR="00C7546C" w:rsidRPr="00D32E90" w:rsidRDefault="00C7546C" w:rsidP="00D32E90">
      <w:pPr>
        <w:pStyle w:val="a3"/>
        <w:numPr>
          <w:ilvl w:val="1"/>
          <w:numId w:val="58"/>
        </w:numPr>
        <w:rPr>
          <w:b/>
          <w:iCs/>
        </w:rPr>
      </w:pPr>
      <w:r w:rsidRPr="00D32E90">
        <w:rPr>
          <w:b/>
          <w:iCs/>
        </w:rPr>
        <w:t>Дополнительная учебная литература:</w:t>
      </w:r>
    </w:p>
    <w:p w:rsidR="00C7546C" w:rsidRPr="00523967" w:rsidRDefault="00C7546C" w:rsidP="006C0F71">
      <w:pPr>
        <w:pStyle w:val="a3"/>
        <w:widowControl/>
        <w:tabs>
          <w:tab w:val="left" w:pos="993"/>
        </w:tabs>
        <w:autoSpaceDE/>
        <w:autoSpaceDN/>
        <w:adjustRightInd/>
        <w:ind w:left="284"/>
        <w:jc w:val="both"/>
        <w:rPr>
          <w:color w:val="000000"/>
          <w:shd w:val="clear" w:color="auto" w:fill="FCFCFC"/>
        </w:rPr>
      </w:pPr>
      <w:r w:rsidRPr="00523967">
        <w:rPr>
          <w:color w:val="000000"/>
          <w:shd w:val="clear" w:color="auto" w:fill="FCFCFC"/>
        </w:rPr>
        <w:t>1. Загорская Л.М. Теория и практика социально-культурного сервиса [Электронный ресурс]: учебное пособие/ Загорская Л.М.— Электрон.текстовые данные.— Новосибирск: Новосибирский государственный технический университет, 2013.— 78 c.— Режим доступа: http://www.iprbookshop.ru/44696.— ЭБС «IPRbooks»</w:t>
      </w:r>
    </w:p>
    <w:p w:rsidR="00C7546C" w:rsidRPr="00523967" w:rsidRDefault="00C7546C" w:rsidP="006C0F71">
      <w:pPr>
        <w:pStyle w:val="a3"/>
        <w:widowControl/>
        <w:numPr>
          <w:ilvl w:val="0"/>
          <w:numId w:val="10"/>
        </w:numPr>
        <w:tabs>
          <w:tab w:val="left" w:pos="993"/>
        </w:tabs>
        <w:autoSpaceDE/>
        <w:autoSpaceDN/>
        <w:adjustRightInd/>
        <w:jc w:val="both"/>
        <w:rPr>
          <w:color w:val="000000"/>
          <w:shd w:val="clear" w:color="auto" w:fill="FCFCFC"/>
        </w:rPr>
      </w:pPr>
      <w:r w:rsidRPr="00523967">
        <w:rPr>
          <w:color w:val="000000"/>
          <w:shd w:val="clear" w:color="auto" w:fill="FCFCFC"/>
        </w:rPr>
        <w:t>Ермоленко А.А. Техника и технология в социально-культурном сервисе и туризме [Электронный ресурс]: учебное пособие/ Ермоленко А.А., Захарова И.Ю.— Электрон.текстовые данные.— Краснодар: Южный институт менеджмента, 2011.— 490 c.— Режим доступа: http://www.iprbookshop.ru/9590.— ЭБС «IPRbooks»</w:t>
      </w:r>
    </w:p>
    <w:p w:rsidR="00C7546C" w:rsidRPr="00523967" w:rsidRDefault="00C7546C" w:rsidP="006C0F71">
      <w:pPr>
        <w:pStyle w:val="a3"/>
        <w:widowControl/>
        <w:numPr>
          <w:ilvl w:val="0"/>
          <w:numId w:val="10"/>
        </w:numPr>
        <w:tabs>
          <w:tab w:val="left" w:pos="720"/>
          <w:tab w:val="left" w:pos="993"/>
        </w:tabs>
        <w:autoSpaceDE/>
        <w:autoSpaceDN/>
        <w:adjustRightInd/>
        <w:jc w:val="both"/>
      </w:pPr>
      <w:r w:rsidRPr="00523967">
        <w:t>Бакланова Н.К. Профессиональное мастерство специалиста культуры: Учебное пособие. – М., 2003.</w:t>
      </w:r>
    </w:p>
    <w:p w:rsidR="00C7546C" w:rsidRPr="00523967" w:rsidRDefault="00C7546C" w:rsidP="006C0F71">
      <w:pPr>
        <w:pStyle w:val="a3"/>
        <w:widowControl/>
        <w:numPr>
          <w:ilvl w:val="0"/>
          <w:numId w:val="10"/>
        </w:numPr>
        <w:shd w:val="clear" w:color="auto" w:fill="FFFFFF"/>
        <w:tabs>
          <w:tab w:val="left" w:pos="360"/>
          <w:tab w:val="left" w:pos="993"/>
        </w:tabs>
        <w:autoSpaceDE/>
        <w:autoSpaceDN/>
        <w:adjustRightInd/>
        <w:jc w:val="both"/>
        <w:rPr>
          <w:color w:val="000000"/>
        </w:rPr>
      </w:pPr>
      <w:r w:rsidRPr="00523967">
        <w:rPr>
          <w:color w:val="000000"/>
        </w:rPr>
        <w:t>Основы законодательства Российской Федерации о культуре.- М., 1993.</w:t>
      </w:r>
    </w:p>
    <w:p w:rsidR="00C7546C" w:rsidRPr="00523967" w:rsidRDefault="00C7546C" w:rsidP="006C0F71">
      <w:pPr>
        <w:pStyle w:val="a3"/>
        <w:widowControl/>
        <w:numPr>
          <w:ilvl w:val="0"/>
          <w:numId w:val="10"/>
        </w:numPr>
        <w:tabs>
          <w:tab w:val="left" w:pos="720"/>
          <w:tab w:val="left" w:pos="993"/>
        </w:tabs>
        <w:autoSpaceDE/>
        <w:autoSpaceDN/>
        <w:adjustRightInd/>
        <w:jc w:val="both"/>
      </w:pPr>
      <w:r w:rsidRPr="00523967">
        <w:t>Бакланова Н.К. Есенгалиева А.М. Профессиональное общение специалиста культуры: Метод пособие. – М., 2000.</w:t>
      </w:r>
    </w:p>
    <w:p w:rsidR="00C7546C" w:rsidRPr="00523967" w:rsidRDefault="00C7546C" w:rsidP="006C0F71">
      <w:pPr>
        <w:pStyle w:val="a3"/>
        <w:widowControl/>
        <w:numPr>
          <w:ilvl w:val="0"/>
          <w:numId w:val="10"/>
        </w:numPr>
        <w:tabs>
          <w:tab w:val="left" w:pos="-1527"/>
          <w:tab w:val="left" w:pos="-1259"/>
          <w:tab w:val="left" w:pos="-991"/>
          <w:tab w:val="left" w:pos="-723"/>
          <w:tab w:val="left" w:pos="-455"/>
          <w:tab w:val="left" w:pos="-187"/>
          <w:tab w:val="left" w:pos="81"/>
          <w:tab w:val="left" w:pos="349"/>
          <w:tab w:val="left" w:pos="617"/>
          <w:tab w:val="left" w:pos="993"/>
        </w:tabs>
        <w:autoSpaceDE/>
        <w:autoSpaceDN/>
        <w:adjustRightInd/>
        <w:jc w:val="both"/>
      </w:pPr>
      <w:r w:rsidRPr="00523967">
        <w:t>Бирженюк Г.М., Бузене Л.В. , Горбунова Н.А. Методическое руководство культурно-просветительской работой. - М., 1989.</w:t>
      </w:r>
    </w:p>
    <w:p w:rsidR="00C7546C" w:rsidRPr="00523967" w:rsidRDefault="00C7546C" w:rsidP="006C0F71">
      <w:pPr>
        <w:pStyle w:val="a3"/>
        <w:widowControl/>
        <w:numPr>
          <w:ilvl w:val="0"/>
          <w:numId w:val="10"/>
        </w:numPr>
        <w:shd w:val="clear" w:color="auto" w:fill="FFFFFF"/>
        <w:tabs>
          <w:tab w:val="left" w:pos="360"/>
          <w:tab w:val="left" w:pos="993"/>
        </w:tabs>
        <w:autoSpaceDE/>
        <w:autoSpaceDN/>
        <w:adjustRightInd/>
        <w:jc w:val="both"/>
      </w:pPr>
      <w:r w:rsidRPr="00523967">
        <w:t>Бирженюк Г.М., Марков А.П. Основы региональной культурной политики и формирования культурно-досуговых программ. – СПб., 1992.</w:t>
      </w:r>
    </w:p>
    <w:p w:rsidR="00C7546C" w:rsidRPr="00523967" w:rsidRDefault="00C7546C" w:rsidP="006C0F71">
      <w:pPr>
        <w:pStyle w:val="a3"/>
        <w:widowControl/>
        <w:numPr>
          <w:ilvl w:val="0"/>
          <w:numId w:val="10"/>
        </w:numPr>
        <w:tabs>
          <w:tab w:val="left" w:pos="360"/>
          <w:tab w:val="left" w:pos="993"/>
        </w:tabs>
        <w:autoSpaceDE/>
        <w:autoSpaceDN/>
        <w:adjustRightInd/>
        <w:jc w:val="both"/>
      </w:pPr>
      <w:r w:rsidRPr="00523967">
        <w:t>Джиллиан ХенбериПул Когда менеджмент приносит деньги / Пер. с англ. СПб., 1999.</w:t>
      </w:r>
    </w:p>
    <w:p w:rsidR="00C7546C" w:rsidRPr="00523967" w:rsidRDefault="00C7546C" w:rsidP="006C0F71">
      <w:pPr>
        <w:pStyle w:val="a3"/>
        <w:widowControl/>
        <w:numPr>
          <w:ilvl w:val="0"/>
          <w:numId w:val="10"/>
        </w:numPr>
        <w:shd w:val="clear" w:color="auto" w:fill="FFFFFF"/>
        <w:tabs>
          <w:tab w:val="left" w:pos="720"/>
          <w:tab w:val="left" w:pos="993"/>
          <w:tab w:val="left" w:pos="1440"/>
        </w:tabs>
        <w:autoSpaceDE/>
        <w:autoSpaceDN/>
        <w:adjustRightInd/>
        <w:jc w:val="both"/>
        <w:rPr>
          <w:color w:val="000000"/>
        </w:rPr>
      </w:pPr>
      <w:r w:rsidRPr="00523967">
        <w:rPr>
          <w:color w:val="000000"/>
        </w:rPr>
        <w:t>Дополнительное образование детей: Учеб. Пособие для студ. Вузов / Под ред. О.Е.Лебедева. – М., 2003</w:t>
      </w:r>
    </w:p>
    <w:p w:rsidR="00C7546C" w:rsidRPr="00523967" w:rsidRDefault="00C7546C" w:rsidP="006C0F71">
      <w:pPr>
        <w:pStyle w:val="23"/>
        <w:numPr>
          <w:ilvl w:val="0"/>
          <w:numId w:val="10"/>
        </w:numPr>
        <w:tabs>
          <w:tab w:val="left" w:pos="993"/>
          <w:tab w:val="left" w:pos="1276"/>
        </w:tabs>
        <w:spacing w:line="240" w:lineRule="auto"/>
        <w:jc w:val="both"/>
        <w:rPr>
          <w:b w:val="0"/>
          <w:sz w:val="24"/>
          <w:szCs w:val="24"/>
        </w:rPr>
      </w:pPr>
      <w:r w:rsidRPr="00523967">
        <w:rPr>
          <w:b w:val="0"/>
          <w:sz w:val="24"/>
          <w:szCs w:val="24"/>
        </w:rPr>
        <w:t>Дополнительное образование детей: Учеб. Пособие для студ. вузов / Под ред. О.Е.Лебедева. – М., 2003</w:t>
      </w:r>
    </w:p>
    <w:p w:rsidR="00C7546C" w:rsidRPr="00523967" w:rsidRDefault="00C7546C" w:rsidP="006C0F71">
      <w:pPr>
        <w:pStyle w:val="a3"/>
        <w:widowControl/>
        <w:numPr>
          <w:ilvl w:val="0"/>
          <w:numId w:val="10"/>
        </w:numPr>
        <w:shd w:val="clear" w:color="auto" w:fill="FFFFFF"/>
        <w:tabs>
          <w:tab w:val="left" w:pos="360"/>
          <w:tab w:val="left" w:pos="993"/>
          <w:tab w:val="left" w:pos="1276"/>
        </w:tabs>
        <w:autoSpaceDE/>
        <w:autoSpaceDN/>
        <w:adjustRightInd/>
        <w:jc w:val="both"/>
      </w:pPr>
      <w:r w:rsidRPr="00523967">
        <w:t>Дымников А.И. Управление культурой в рыночной экономике. – СПб., 2000</w:t>
      </w:r>
    </w:p>
    <w:p w:rsidR="00C7546C" w:rsidRPr="00523967" w:rsidRDefault="00C7546C" w:rsidP="006C0F71">
      <w:pPr>
        <w:pStyle w:val="a3"/>
        <w:widowControl/>
        <w:numPr>
          <w:ilvl w:val="0"/>
          <w:numId w:val="10"/>
        </w:numPr>
        <w:tabs>
          <w:tab w:val="left" w:pos="720"/>
          <w:tab w:val="left" w:pos="993"/>
          <w:tab w:val="left" w:pos="1276"/>
        </w:tabs>
        <w:autoSpaceDE/>
        <w:autoSpaceDN/>
        <w:adjustRightInd/>
        <w:jc w:val="both"/>
      </w:pPr>
      <w:r w:rsidRPr="00523967">
        <w:t>Елканов С.Б. Основы профессионального самовоспитания будущего учителя: Учеб. Пособие для студентов пед. Ин-тов. – М., 1989.</w:t>
      </w:r>
    </w:p>
    <w:p w:rsidR="00C7546C" w:rsidRPr="00523967" w:rsidRDefault="00C7546C" w:rsidP="006C0F71">
      <w:pPr>
        <w:pStyle w:val="a3"/>
        <w:widowControl/>
        <w:numPr>
          <w:ilvl w:val="0"/>
          <w:numId w:val="10"/>
        </w:numPr>
        <w:tabs>
          <w:tab w:val="left" w:pos="993"/>
          <w:tab w:val="left" w:pos="1276"/>
        </w:tabs>
        <w:autoSpaceDE/>
        <w:autoSpaceDN/>
        <w:adjustRightInd/>
        <w:jc w:val="both"/>
      </w:pPr>
      <w:r w:rsidRPr="00523967">
        <w:t>Ерошенков И.Н. Культурно-досуговая деятельность в современных условиях. – М., 1994.</w:t>
      </w:r>
    </w:p>
    <w:p w:rsidR="00C7546C" w:rsidRPr="00523967" w:rsidRDefault="00C7546C" w:rsidP="006C0F71">
      <w:pPr>
        <w:pStyle w:val="a3"/>
        <w:widowControl/>
        <w:numPr>
          <w:ilvl w:val="0"/>
          <w:numId w:val="10"/>
        </w:numPr>
        <w:tabs>
          <w:tab w:val="left" w:pos="720"/>
          <w:tab w:val="left" w:pos="993"/>
          <w:tab w:val="left" w:pos="1276"/>
        </w:tabs>
        <w:autoSpaceDE/>
        <w:autoSpaceDN/>
        <w:adjustRightInd/>
        <w:jc w:val="both"/>
      </w:pPr>
      <w:r w:rsidRPr="00523967">
        <w:t>Жарков А.Д. Клуб в дни всенародных праздников – М., 1983.</w:t>
      </w:r>
    </w:p>
    <w:p w:rsidR="00C7546C" w:rsidRPr="00523967" w:rsidRDefault="00C7546C" w:rsidP="006C0F71">
      <w:pPr>
        <w:pStyle w:val="a3"/>
        <w:widowControl/>
        <w:numPr>
          <w:ilvl w:val="0"/>
          <w:numId w:val="10"/>
        </w:numPr>
        <w:tabs>
          <w:tab w:val="left" w:pos="-1527"/>
          <w:tab w:val="left" w:pos="-1259"/>
          <w:tab w:val="left" w:pos="-991"/>
          <w:tab w:val="left" w:pos="-723"/>
          <w:tab w:val="left" w:pos="-455"/>
          <w:tab w:val="left" w:pos="-187"/>
          <w:tab w:val="left" w:pos="81"/>
          <w:tab w:val="left" w:pos="349"/>
          <w:tab w:val="left" w:pos="617"/>
          <w:tab w:val="left" w:pos="993"/>
          <w:tab w:val="left" w:pos="1276"/>
        </w:tabs>
        <w:autoSpaceDE/>
        <w:autoSpaceDN/>
        <w:adjustRightInd/>
        <w:jc w:val="both"/>
      </w:pPr>
      <w:r w:rsidRPr="00523967">
        <w:t>Жарков А.Д. Организация культурно-просветительной работы. - М., 1989.</w:t>
      </w:r>
    </w:p>
    <w:p w:rsidR="00C7546C" w:rsidRPr="00523967" w:rsidRDefault="00C7546C" w:rsidP="006C0F71">
      <w:pPr>
        <w:pStyle w:val="a3"/>
        <w:widowControl/>
        <w:numPr>
          <w:ilvl w:val="0"/>
          <w:numId w:val="10"/>
        </w:numPr>
        <w:tabs>
          <w:tab w:val="left" w:pos="360"/>
          <w:tab w:val="left" w:pos="993"/>
          <w:tab w:val="left" w:pos="1276"/>
        </w:tabs>
        <w:autoSpaceDE/>
        <w:autoSpaceDN/>
        <w:adjustRightInd/>
        <w:jc w:val="both"/>
      </w:pPr>
      <w:r w:rsidRPr="00523967">
        <w:t>Жарков А.Д. Технология культурно-досуговой деятельности: Учебное пособие для студентов вузов культуры и искусств. М., 1998.</w:t>
      </w:r>
    </w:p>
    <w:p w:rsidR="00C7546C" w:rsidRPr="00523967" w:rsidRDefault="00C7546C" w:rsidP="006C0F71">
      <w:pPr>
        <w:pStyle w:val="a3"/>
        <w:widowControl/>
        <w:numPr>
          <w:ilvl w:val="0"/>
          <w:numId w:val="10"/>
        </w:numPr>
        <w:tabs>
          <w:tab w:val="left" w:pos="993"/>
          <w:tab w:val="left" w:pos="1276"/>
          <w:tab w:val="left" w:pos="1560"/>
        </w:tabs>
        <w:autoSpaceDE/>
        <w:autoSpaceDN/>
        <w:adjustRightInd/>
        <w:jc w:val="both"/>
      </w:pPr>
      <w:r w:rsidRPr="00523967">
        <w:rPr>
          <w:bCs/>
          <w:color w:val="000000"/>
        </w:rPr>
        <w:t xml:space="preserve">Жаркова Л.С. Деятельность учреждений культуры: </w:t>
      </w:r>
      <w:r w:rsidRPr="00523967">
        <w:rPr>
          <w:color w:val="000000"/>
        </w:rPr>
        <w:t>Учебное пособие- 3-е изд. испр. и доп. - М., 2003</w:t>
      </w:r>
    </w:p>
    <w:p w:rsidR="00C7546C" w:rsidRPr="00523967" w:rsidRDefault="00C7546C" w:rsidP="006C0F71">
      <w:pPr>
        <w:pStyle w:val="a3"/>
        <w:widowControl/>
        <w:numPr>
          <w:ilvl w:val="0"/>
          <w:numId w:val="10"/>
        </w:numPr>
        <w:shd w:val="clear" w:color="auto" w:fill="FFFFFF"/>
        <w:tabs>
          <w:tab w:val="left" w:pos="-1527"/>
          <w:tab w:val="left" w:pos="-1259"/>
          <w:tab w:val="left" w:pos="-991"/>
          <w:tab w:val="left" w:pos="-723"/>
          <w:tab w:val="left" w:pos="-455"/>
          <w:tab w:val="left" w:pos="-187"/>
          <w:tab w:val="left" w:pos="81"/>
          <w:tab w:val="left" w:pos="349"/>
          <w:tab w:val="left" w:pos="617"/>
          <w:tab w:val="left" w:pos="993"/>
          <w:tab w:val="left" w:pos="1276"/>
        </w:tabs>
        <w:autoSpaceDE/>
        <w:autoSpaceDN/>
        <w:adjustRightInd/>
        <w:jc w:val="both"/>
        <w:rPr>
          <w:color w:val="000000"/>
        </w:rPr>
      </w:pPr>
      <w:r w:rsidRPr="00523967">
        <w:rPr>
          <w:bCs/>
          <w:color w:val="000000"/>
        </w:rPr>
        <w:t xml:space="preserve">Жаркова Л.С. Деятельность учреждений культуры: </w:t>
      </w:r>
      <w:r w:rsidRPr="00523967">
        <w:rPr>
          <w:color w:val="000000"/>
        </w:rPr>
        <w:t xml:space="preserve">Учебное пособие. - М., 2003. </w:t>
      </w:r>
    </w:p>
    <w:p w:rsidR="00C7546C" w:rsidRPr="00523967" w:rsidRDefault="00C7546C" w:rsidP="006C0F71">
      <w:pPr>
        <w:pStyle w:val="a3"/>
        <w:widowControl/>
        <w:numPr>
          <w:ilvl w:val="0"/>
          <w:numId w:val="10"/>
        </w:numPr>
        <w:tabs>
          <w:tab w:val="left" w:pos="-1527"/>
          <w:tab w:val="left" w:pos="-1259"/>
          <w:tab w:val="left" w:pos="-991"/>
          <w:tab w:val="left" w:pos="-723"/>
          <w:tab w:val="left" w:pos="-455"/>
          <w:tab w:val="left" w:pos="-187"/>
          <w:tab w:val="left" w:pos="81"/>
          <w:tab w:val="left" w:pos="349"/>
          <w:tab w:val="left" w:pos="617"/>
          <w:tab w:val="left" w:pos="993"/>
          <w:tab w:val="left" w:pos="1276"/>
        </w:tabs>
        <w:autoSpaceDE/>
        <w:autoSpaceDN/>
        <w:adjustRightInd/>
        <w:jc w:val="both"/>
      </w:pPr>
      <w:r w:rsidRPr="00523967">
        <w:t>Калинин И. Клуб – это творчество. - М., 1980.</w:t>
      </w:r>
    </w:p>
    <w:p w:rsidR="00C7546C" w:rsidRPr="00523967" w:rsidRDefault="00C7546C" w:rsidP="006C0F71">
      <w:pPr>
        <w:pStyle w:val="a3"/>
        <w:widowControl/>
        <w:numPr>
          <w:ilvl w:val="0"/>
          <w:numId w:val="10"/>
        </w:numPr>
        <w:tabs>
          <w:tab w:val="left" w:pos="720"/>
          <w:tab w:val="left" w:pos="993"/>
          <w:tab w:val="left" w:pos="1276"/>
        </w:tabs>
        <w:autoSpaceDE/>
        <w:autoSpaceDN/>
        <w:adjustRightInd/>
        <w:jc w:val="both"/>
      </w:pPr>
      <w:r w:rsidRPr="00523967">
        <w:t>Киселёва Т.Г., Красильников Ю.Д. Социально-культурная деятельность. – М., 2004</w:t>
      </w:r>
    </w:p>
    <w:p w:rsidR="00C7546C" w:rsidRPr="00523967" w:rsidRDefault="00C7546C" w:rsidP="006C0F71">
      <w:pPr>
        <w:pStyle w:val="a3"/>
        <w:widowControl/>
        <w:numPr>
          <w:ilvl w:val="0"/>
          <w:numId w:val="10"/>
        </w:numPr>
        <w:tabs>
          <w:tab w:val="left" w:pos="720"/>
          <w:tab w:val="left" w:pos="900"/>
          <w:tab w:val="left" w:pos="993"/>
          <w:tab w:val="left" w:pos="1276"/>
        </w:tabs>
        <w:autoSpaceDE/>
        <w:autoSpaceDN/>
        <w:adjustRightInd/>
        <w:jc w:val="both"/>
      </w:pPr>
      <w:r w:rsidRPr="00523967">
        <w:t>Комисаренко С.С. Клуб как социально-культурное явление: Учеб.пособие. – СПб., 1997.</w:t>
      </w:r>
    </w:p>
    <w:p w:rsidR="00C7546C" w:rsidRPr="00523967" w:rsidRDefault="00C7546C" w:rsidP="006C0F71">
      <w:pPr>
        <w:pStyle w:val="a3"/>
        <w:widowControl/>
        <w:numPr>
          <w:ilvl w:val="0"/>
          <w:numId w:val="10"/>
        </w:numPr>
        <w:tabs>
          <w:tab w:val="left" w:pos="720"/>
          <w:tab w:val="left" w:pos="900"/>
          <w:tab w:val="left" w:pos="993"/>
          <w:tab w:val="left" w:pos="1276"/>
        </w:tabs>
        <w:autoSpaceDE/>
        <w:autoSpaceDN/>
        <w:adjustRightInd/>
        <w:jc w:val="both"/>
      </w:pPr>
      <w:r w:rsidRPr="00523967">
        <w:t>Лисовский В.Т. Методы подготовки к проведению диспута в клубе. – Л., 1980.</w:t>
      </w:r>
    </w:p>
    <w:p w:rsidR="00C7546C" w:rsidRPr="00523967" w:rsidRDefault="00C7546C" w:rsidP="006C0F71">
      <w:pPr>
        <w:pStyle w:val="a3"/>
        <w:widowControl/>
        <w:numPr>
          <w:ilvl w:val="0"/>
          <w:numId w:val="10"/>
        </w:numPr>
        <w:tabs>
          <w:tab w:val="left" w:pos="720"/>
          <w:tab w:val="left" w:pos="993"/>
          <w:tab w:val="left" w:pos="1276"/>
        </w:tabs>
        <w:autoSpaceDE/>
        <w:autoSpaceDN/>
        <w:adjustRightInd/>
        <w:jc w:val="both"/>
      </w:pPr>
      <w:r w:rsidRPr="00523967">
        <w:t>Марков А.П., Бирженюк Г.М. Основы социокультурного проектирования. Учебное пособие. – СПб, 1997.</w:t>
      </w:r>
    </w:p>
    <w:p w:rsidR="00C7546C" w:rsidRPr="00523967" w:rsidRDefault="00C7546C" w:rsidP="006C0F71">
      <w:pPr>
        <w:pStyle w:val="a3"/>
        <w:widowControl/>
        <w:numPr>
          <w:ilvl w:val="0"/>
          <w:numId w:val="10"/>
        </w:numPr>
        <w:tabs>
          <w:tab w:val="left" w:pos="360"/>
          <w:tab w:val="left" w:pos="993"/>
          <w:tab w:val="left" w:pos="1276"/>
        </w:tabs>
        <w:autoSpaceDE/>
        <w:autoSpaceDN/>
        <w:adjustRightInd/>
        <w:jc w:val="both"/>
      </w:pPr>
      <w:r w:rsidRPr="00523967">
        <w:t>Менеджмент и культура. – СПб., 1998.</w:t>
      </w:r>
    </w:p>
    <w:p w:rsidR="00C7546C" w:rsidRPr="00523967" w:rsidRDefault="00C7546C" w:rsidP="006C0F71">
      <w:pPr>
        <w:pStyle w:val="a3"/>
        <w:widowControl/>
        <w:numPr>
          <w:ilvl w:val="0"/>
          <w:numId w:val="10"/>
        </w:numPr>
        <w:tabs>
          <w:tab w:val="left" w:pos="720"/>
          <w:tab w:val="left" w:pos="993"/>
          <w:tab w:val="left" w:pos="1276"/>
        </w:tabs>
        <w:autoSpaceDE/>
        <w:autoSpaceDN/>
        <w:adjustRightInd/>
        <w:jc w:val="both"/>
      </w:pPr>
      <w:r w:rsidRPr="00523967">
        <w:t>Новикова Г.Н. Технологические основы социально-культурной деятельности. – М., 2004.</w:t>
      </w:r>
    </w:p>
    <w:p w:rsidR="00C7546C" w:rsidRPr="00523967" w:rsidRDefault="00C7546C" w:rsidP="006C0F71">
      <w:pPr>
        <w:pStyle w:val="a3"/>
        <w:widowControl/>
        <w:numPr>
          <w:ilvl w:val="0"/>
          <w:numId w:val="10"/>
        </w:numPr>
        <w:tabs>
          <w:tab w:val="left" w:pos="-1527"/>
          <w:tab w:val="left" w:pos="-1259"/>
          <w:tab w:val="left" w:pos="-991"/>
          <w:tab w:val="left" w:pos="-723"/>
          <w:tab w:val="left" w:pos="-455"/>
          <w:tab w:val="left" w:pos="-187"/>
          <w:tab w:val="left" w:pos="81"/>
          <w:tab w:val="left" w:pos="349"/>
          <w:tab w:val="left" w:pos="617"/>
          <w:tab w:val="left" w:pos="993"/>
          <w:tab w:val="left" w:pos="1276"/>
        </w:tabs>
        <w:autoSpaceDE/>
        <w:autoSpaceDN/>
        <w:adjustRightInd/>
        <w:jc w:val="both"/>
      </w:pPr>
      <w:r w:rsidRPr="00523967">
        <w:t>Новые формы организации досуга – в практику культучреждений: Метод. Рекомендации. - М., 1986.</w:t>
      </w:r>
    </w:p>
    <w:p w:rsidR="00C7546C" w:rsidRPr="00523967" w:rsidRDefault="00C7546C" w:rsidP="006C0F71">
      <w:pPr>
        <w:pStyle w:val="a3"/>
        <w:widowControl/>
        <w:numPr>
          <w:ilvl w:val="0"/>
          <w:numId w:val="10"/>
        </w:numPr>
        <w:tabs>
          <w:tab w:val="left" w:pos="-1527"/>
          <w:tab w:val="left" w:pos="-1259"/>
          <w:tab w:val="left" w:pos="-991"/>
          <w:tab w:val="left" w:pos="-723"/>
          <w:tab w:val="left" w:pos="-455"/>
          <w:tab w:val="left" w:pos="-187"/>
          <w:tab w:val="left" w:pos="81"/>
          <w:tab w:val="left" w:pos="349"/>
          <w:tab w:val="left" w:pos="617"/>
          <w:tab w:val="left" w:pos="993"/>
          <w:tab w:val="left" w:pos="1276"/>
        </w:tabs>
        <w:autoSpaceDE/>
        <w:autoSpaceDN/>
        <w:adjustRightInd/>
        <w:jc w:val="both"/>
      </w:pPr>
      <w:r w:rsidRPr="00523967">
        <w:t>Организация и методика художественно-массовой работы клуба, парков культуры и отдыха, централизованных клубных систем, культурных комплексов. / Под ред. Генкина. - М., 1987.</w:t>
      </w:r>
    </w:p>
    <w:p w:rsidR="00C7546C" w:rsidRPr="00523967" w:rsidRDefault="00C7546C" w:rsidP="006C0F71">
      <w:pPr>
        <w:pStyle w:val="a3"/>
        <w:widowControl/>
        <w:numPr>
          <w:ilvl w:val="0"/>
          <w:numId w:val="10"/>
        </w:numPr>
        <w:tabs>
          <w:tab w:val="left" w:pos="360"/>
          <w:tab w:val="left" w:pos="993"/>
          <w:tab w:val="left" w:pos="1276"/>
        </w:tabs>
        <w:autoSpaceDE/>
        <w:autoSpaceDN/>
        <w:adjustRightInd/>
        <w:jc w:val="both"/>
      </w:pPr>
      <w:r w:rsidRPr="00523967">
        <w:t>Перестройка клубного дела: Методика, проблемы, перспективы. Информационно-методические материалы.</w:t>
      </w:r>
    </w:p>
    <w:p w:rsidR="00C7546C" w:rsidRPr="00523967" w:rsidRDefault="00C7546C" w:rsidP="006C0F71">
      <w:pPr>
        <w:pStyle w:val="a3"/>
        <w:widowControl/>
        <w:numPr>
          <w:ilvl w:val="0"/>
          <w:numId w:val="10"/>
        </w:numPr>
        <w:tabs>
          <w:tab w:val="left" w:pos="360"/>
          <w:tab w:val="left" w:pos="993"/>
          <w:tab w:val="left" w:pos="1276"/>
        </w:tabs>
        <w:autoSpaceDE/>
        <w:autoSpaceDN/>
        <w:adjustRightInd/>
        <w:jc w:val="both"/>
      </w:pPr>
      <w:r w:rsidRPr="00523967">
        <w:t>Планирование материально-технического снабжения учреждений культуры. М., 1987.</w:t>
      </w:r>
    </w:p>
    <w:p w:rsidR="00C7546C" w:rsidRPr="00523967" w:rsidRDefault="00C7546C" w:rsidP="006C0F71">
      <w:pPr>
        <w:pStyle w:val="a3"/>
        <w:widowControl/>
        <w:numPr>
          <w:ilvl w:val="0"/>
          <w:numId w:val="10"/>
        </w:numPr>
        <w:tabs>
          <w:tab w:val="left" w:pos="720"/>
          <w:tab w:val="left" w:pos="900"/>
          <w:tab w:val="left" w:pos="993"/>
          <w:tab w:val="left" w:pos="1276"/>
        </w:tabs>
        <w:autoSpaceDE/>
        <w:autoSpaceDN/>
        <w:adjustRightInd/>
        <w:jc w:val="both"/>
      </w:pPr>
      <w:r w:rsidRPr="00523967">
        <w:t>Триодин В.Е. Организация и методика работы клубных объединений: Учеб.пособие. – М., 1982.</w:t>
      </w:r>
    </w:p>
    <w:p w:rsidR="00C7546C" w:rsidRPr="00523967" w:rsidRDefault="00C7546C" w:rsidP="006C0F71">
      <w:pPr>
        <w:pStyle w:val="a3"/>
        <w:widowControl/>
        <w:numPr>
          <w:ilvl w:val="0"/>
          <w:numId w:val="10"/>
        </w:numPr>
        <w:tabs>
          <w:tab w:val="left" w:pos="360"/>
          <w:tab w:val="left" w:pos="993"/>
          <w:tab w:val="left" w:pos="1276"/>
        </w:tabs>
        <w:autoSpaceDE/>
        <w:autoSpaceDN/>
        <w:adjustRightInd/>
        <w:jc w:val="both"/>
      </w:pPr>
      <w:r w:rsidRPr="00523967">
        <w:t>Тульчинский Г.Л., Шекова Е.Л. Менеджмент в сфере культуры: Учебное пособие. – СПб., 2003 г.</w:t>
      </w:r>
    </w:p>
    <w:p w:rsidR="00C7546C" w:rsidRPr="00523967" w:rsidRDefault="00C7546C" w:rsidP="006C0F71">
      <w:pPr>
        <w:pStyle w:val="a3"/>
        <w:widowControl/>
        <w:numPr>
          <w:ilvl w:val="0"/>
          <w:numId w:val="10"/>
        </w:numPr>
        <w:shd w:val="clear" w:color="auto" w:fill="FFFFFF"/>
        <w:tabs>
          <w:tab w:val="left" w:pos="720"/>
          <w:tab w:val="left" w:pos="993"/>
          <w:tab w:val="left" w:pos="1276"/>
          <w:tab w:val="left" w:pos="1440"/>
        </w:tabs>
        <w:autoSpaceDE/>
        <w:autoSpaceDN/>
        <w:adjustRightInd/>
        <w:jc w:val="both"/>
        <w:rPr>
          <w:color w:val="000000"/>
        </w:rPr>
      </w:pPr>
      <w:r w:rsidRPr="00523967">
        <w:rPr>
          <w:color w:val="000000"/>
        </w:rPr>
        <w:t>Шекова Е.Л. Менедмент в сфере культуры: Опыт России и США: Учебное пособие. – СПб., 2003.</w:t>
      </w:r>
    </w:p>
    <w:p w:rsidR="00C7546C" w:rsidRPr="00523967" w:rsidRDefault="00C7546C" w:rsidP="006C0F71">
      <w:pPr>
        <w:pStyle w:val="a3"/>
        <w:widowControl/>
        <w:numPr>
          <w:ilvl w:val="0"/>
          <w:numId w:val="10"/>
        </w:numPr>
        <w:tabs>
          <w:tab w:val="left" w:pos="360"/>
          <w:tab w:val="left" w:pos="993"/>
          <w:tab w:val="left" w:pos="1276"/>
        </w:tabs>
        <w:autoSpaceDE/>
        <w:autoSpaceDN/>
        <w:adjustRightInd/>
        <w:jc w:val="both"/>
        <w:rPr>
          <w:b/>
          <w:color w:val="000000"/>
        </w:rPr>
      </w:pPr>
      <w:r w:rsidRPr="00523967">
        <w:t>Экономика, организация и планирование непроизводственной сферы. М., 1987</w:t>
      </w:r>
    </w:p>
    <w:p w:rsidR="00C7546C" w:rsidRPr="00523967" w:rsidRDefault="00C7546C" w:rsidP="006C0F71">
      <w:pPr>
        <w:pStyle w:val="a3"/>
        <w:widowControl/>
        <w:numPr>
          <w:ilvl w:val="0"/>
          <w:numId w:val="10"/>
        </w:numPr>
        <w:shd w:val="clear" w:color="auto" w:fill="FFFFFF"/>
        <w:tabs>
          <w:tab w:val="left" w:pos="720"/>
          <w:tab w:val="left" w:pos="993"/>
          <w:tab w:val="left" w:pos="1276"/>
          <w:tab w:val="left" w:pos="1440"/>
        </w:tabs>
        <w:autoSpaceDE/>
        <w:autoSpaceDN/>
        <w:adjustRightInd/>
        <w:jc w:val="both"/>
      </w:pPr>
      <w:r w:rsidRPr="00523967">
        <w:t>Яковлев Д.Е. Организация и управление деятельностью учреждения дополнительного образования детей. - М., 2004.</w:t>
      </w:r>
    </w:p>
    <w:p w:rsidR="00C7546C" w:rsidRPr="00523967" w:rsidRDefault="00C7546C" w:rsidP="004B0DB4">
      <w:pPr>
        <w:autoSpaceDE w:val="0"/>
        <w:autoSpaceDN w:val="0"/>
        <w:adjustRightInd w:val="0"/>
        <w:ind w:left="1069"/>
        <w:rPr>
          <w:b/>
          <w:iCs/>
        </w:rPr>
      </w:pPr>
    </w:p>
    <w:p w:rsidR="00C7546C" w:rsidRPr="00523967" w:rsidRDefault="00C7546C" w:rsidP="006C0F71">
      <w:pPr>
        <w:tabs>
          <w:tab w:val="left" w:pos="2355"/>
        </w:tabs>
        <w:autoSpaceDE w:val="0"/>
        <w:autoSpaceDN w:val="0"/>
        <w:adjustRightInd w:val="0"/>
        <w:ind w:left="1069"/>
        <w:rPr>
          <w:b/>
          <w:iCs/>
        </w:rPr>
      </w:pPr>
      <w:r w:rsidRPr="00523967">
        <w:rPr>
          <w:b/>
          <w:iCs/>
        </w:rPr>
        <w:tab/>
      </w:r>
    </w:p>
    <w:p w:rsidR="00C7546C" w:rsidRPr="00D32E90" w:rsidRDefault="00C7546C" w:rsidP="00D32E90">
      <w:pPr>
        <w:pStyle w:val="a3"/>
        <w:numPr>
          <w:ilvl w:val="1"/>
          <w:numId w:val="58"/>
        </w:numPr>
        <w:tabs>
          <w:tab w:val="left" w:pos="1701"/>
        </w:tabs>
        <w:rPr>
          <w:b/>
          <w:iCs/>
        </w:rPr>
      </w:pPr>
      <w:r w:rsidRPr="00D32E90">
        <w:rPr>
          <w:b/>
          <w:iCs/>
        </w:rPr>
        <w:t>Периодические издания</w:t>
      </w:r>
    </w:p>
    <w:p w:rsidR="00C7546C" w:rsidRPr="00523967" w:rsidRDefault="00C7546C" w:rsidP="006C0F71">
      <w:pPr>
        <w:autoSpaceDE w:val="0"/>
        <w:autoSpaceDN w:val="0"/>
        <w:adjustRightInd w:val="0"/>
      </w:pPr>
      <w:r w:rsidRPr="00523967">
        <w:t>1.</w:t>
      </w:r>
      <w:r w:rsidRPr="00523967">
        <w:tab/>
        <w:t>Журнал «Арт – менеджер»</w:t>
      </w:r>
    </w:p>
    <w:p w:rsidR="00C7546C" w:rsidRPr="00523967" w:rsidRDefault="00C7546C" w:rsidP="006C0F71">
      <w:pPr>
        <w:autoSpaceDE w:val="0"/>
        <w:autoSpaceDN w:val="0"/>
        <w:adjustRightInd w:val="0"/>
      </w:pPr>
      <w:r w:rsidRPr="00523967">
        <w:t>2.</w:t>
      </w:r>
      <w:r w:rsidRPr="00523967">
        <w:tab/>
        <w:t>Журнал «Вестник Кемеровского государственного университета культуры и искусств»</w:t>
      </w:r>
    </w:p>
    <w:p w:rsidR="00C7546C" w:rsidRPr="00523967" w:rsidRDefault="00C7546C" w:rsidP="006C0F71">
      <w:pPr>
        <w:autoSpaceDE w:val="0"/>
        <w:autoSpaceDN w:val="0"/>
        <w:adjustRightInd w:val="0"/>
      </w:pPr>
      <w:r w:rsidRPr="00523967">
        <w:t>3.</w:t>
      </w:r>
      <w:r w:rsidRPr="00523967">
        <w:tab/>
        <w:t>Издательство: Кемеровский государственный институт культуры. Год основания: 2006. ISSN: 2078-1768</w:t>
      </w:r>
    </w:p>
    <w:p w:rsidR="00C7546C" w:rsidRPr="00523967" w:rsidRDefault="00C7546C" w:rsidP="006C0F71">
      <w:pPr>
        <w:autoSpaceDE w:val="0"/>
        <w:autoSpaceDN w:val="0"/>
        <w:adjustRightInd w:val="0"/>
      </w:pPr>
      <w:r w:rsidRPr="00523967">
        <w:t>4.</w:t>
      </w:r>
      <w:r w:rsidRPr="00523967">
        <w:tab/>
        <w:t>Журнал «Дом культуры». Издательство: ПанорамаГод основания: 2005ISSN: 2078-4554</w:t>
      </w:r>
    </w:p>
    <w:p w:rsidR="00C7546C" w:rsidRPr="00523967" w:rsidRDefault="00C7546C" w:rsidP="006C0F71">
      <w:pPr>
        <w:autoSpaceDE w:val="0"/>
        <w:autoSpaceDN w:val="0"/>
        <w:adjustRightInd w:val="0"/>
      </w:pPr>
      <w:r w:rsidRPr="00523967">
        <w:t>5.</w:t>
      </w:r>
      <w:r w:rsidRPr="00523967">
        <w:tab/>
        <w:t>Журнал «Культурология». Дайджест. Серия Теория и история культурыИздательство: Институт научной информации по общественным наукам РАН. Год основания: 1997. ISSN: 2073-5588</w:t>
      </w:r>
    </w:p>
    <w:p w:rsidR="00C7546C" w:rsidRPr="00523967" w:rsidRDefault="00C7546C" w:rsidP="006C0F71">
      <w:pPr>
        <w:autoSpaceDE w:val="0"/>
        <w:autoSpaceDN w:val="0"/>
        <w:adjustRightInd w:val="0"/>
      </w:pPr>
      <w:r w:rsidRPr="00523967">
        <w:t>6.</w:t>
      </w:r>
      <w:r w:rsidRPr="00523967">
        <w:tab/>
        <w:t>Журнал «Справочник руководителя культуры» издательство «Актион-МЦФЭР</w:t>
      </w:r>
    </w:p>
    <w:p w:rsidR="00C7546C" w:rsidRPr="00523967" w:rsidRDefault="00C7546C" w:rsidP="006C0F71">
      <w:pPr>
        <w:autoSpaceDE w:val="0"/>
        <w:autoSpaceDN w:val="0"/>
        <w:adjustRightInd w:val="0"/>
        <w:rPr>
          <w:b/>
          <w:bCs/>
        </w:rPr>
      </w:pPr>
    </w:p>
    <w:p w:rsidR="00C7546C" w:rsidRPr="00523967" w:rsidRDefault="00C7546C" w:rsidP="00896A13">
      <w:pPr>
        <w:autoSpaceDE w:val="0"/>
        <w:autoSpaceDN w:val="0"/>
        <w:adjustRightInd w:val="0"/>
        <w:ind w:firstLine="709"/>
        <w:jc w:val="both"/>
        <w:rPr>
          <w:b/>
          <w:bCs/>
          <w:i/>
          <w:iCs/>
        </w:rPr>
      </w:pPr>
      <w:r w:rsidRPr="00523967">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7546C" w:rsidRPr="00523967" w:rsidRDefault="00C7546C" w:rsidP="00D00133">
      <w:pPr>
        <w:autoSpaceDE w:val="0"/>
        <w:autoSpaceDN w:val="0"/>
        <w:adjustRightInd w:val="0"/>
        <w:ind w:left="720"/>
      </w:pPr>
    </w:p>
    <w:p w:rsidR="00C7546C" w:rsidRPr="00523967" w:rsidRDefault="006A266B" w:rsidP="006E0455">
      <w:pPr>
        <w:pStyle w:val="a3"/>
        <w:numPr>
          <w:ilvl w:val="0"/>
          <w:numId w:val="54"/>
        </w:numPr>
      </w:pPr>
      <w:hyperlink r:id="rId7" w:history="1">
        <w:r w:rsidR="00C7546C" w:rsidRPr="00523967">
          <w:rPr>
            <w:rStyle w:val="a6"/>
          </w:rPr>
          <w:t>www.iprbookshop.ru</w:t>
        </w:r>
      </w:hyperlink>
    </w:p>
    <w:p w:rsidR="00C7546C" w:rsidRPr="00523967" w:rsidRDefault="006A266B" w:rsidP="006E0455">
      <w:pPr>
        <w:pStyle w:val="a3"/>
        <w:numPr>
          <w:ilvl w:val="0"/>
          <w:numId w:val="54"/>
        </w:numPr>
      </w:pPr>
      <w:hyperlink r:id="rId8" w:history="1">
        <w:r w:rsidR="00C7546C" w:rsidRPr="00523967">
          <w:rPr>
            <w:rStyle w:val="a6"/>
          </w:rPr>
          <w:t>www.elibraru.ru</w:t>
        </w:r>
      </w:hyperlink>
      <w:r w:rsidR="00C7546C" w:rsidRPr="00523967">
        <w:t xml:space="preserve">  – бесплатная электронная Интернет библиотека. </w:t>
      </w:r>
    </w:p>
    <w:p w:rsidR="00C7546C" w:rsidRPr="00523967" w:rsidRDefault="006A266B" w:rsidP="006E0455">
      <w:pPr>
        <w:pStyle w:val="a3"/>
        <w:numPr>
          <w:ilvl w:val="0"/>
          <w:numId w:val="54"/>
        </w:numPr>
      </w:pPr>
      <w:hyperlink r:id="rId9" w:history="1">
        <w:r w:rsidR="00C7546C" w:rsidRPr="00523967">
          <w:rPr>
            <w:rStyle w:val="a6"/>
          </w:rPr>
          <w:t>www.big.libraru.info</w:t>
        </w:r>
      </w:hyperlink>
      <w:r w:rsidR="00C7546C" w:rsidRPr="00523967">
        <w:t xml:space="preserve">  – большая  электронная библиотека.</w:t>
      </w:r>
    </w:p>
    <w:p w:rsidR="00C7546C" w:rsidRPr="00523967" w:rsidRDefault="00C7546C" w:rsidP="006E0455">
      <w:pPr>
        <w:pStyle w:val="a3"/>
        <w:numPr>
          <w:ilvl w:val="0"/>
          <w:numId w:val="54"/>
        </w:numPr>
      </w:pPr>
      <w:r w:rsidRPr="00523967">
        <w:t xml:space="preserve">Консультант Плюс, Гарант </w:t>
      </w:r>
    </w:p>
    <w:p w:rsidR="00C7546C" w:rsidRPr="00523967" w:rsidRDefault="006A266B" w:rsidP="006E0455">
      <w:pPr>
        <w:pStyle w:val="a3"/>
        <w:numPr>
          <w:ilvl w:val="0"/>
          <w:numId w:val="54"/>
        </w:numPr>
        <w:jc w:val="both"/>
      </w:pPr>
      <w:hyperlink r:id="rId10" w:history="1">
        <w:r w:rsidR="00C7546C" w:rsidRPr="00523967">
          <w:rPr>
            <w:rStyle w:val="a6"/>
          </w:rPr>
          <w:t>http://kultura.mos.ru/youth_policy/your_project/</w:t>
        </w:r>
      </w:hyperlink>
      <w:r w:rsidR="00C7546C" w:rsidRPr="00523967">
        <w:t xml:space="preserve"> Департамент культуры города Москвы. Рубрика «Предложи свой проект»: [Эл.ресурс] // URL: </w:t>
      </w:r>
    </w:p>
    <w:p w:rsidR="00C7546C" w:rsidRPr="00523967" w:rsidRDefault="006A266B" w:rsidP="006E0455">
      <w:pPr>
        <w:pStyle w:val="a3"/>
        <w:numPr>
          <w:ilvl w:val="0"/>
          <w:numId w:val="54"/>
        </w:numPr>
        <w:jc w:val="both"/>
      </w:pPr>
      <w:hyperlink r:id="rId11" w:history="1">
        <w:r w:rsidR="00C7546C" w:rsidRPr="00523967">
          <w:rPr>
            <w:rStyle w:val="a6"/>
          </w:rPr>
          <w:t>http://mosartagency.com/</w:t>
        </w:r>
      </w:hyperlink>
      <w:r w:rsidR="00C7546C" w:rsidRPr="00523967">
        <w:t xml:space="preserve">МосАРТ: Московское агентство по развитию территорий средствами культуры: Официальный сайт [Эл.ресурс] // URL: </w:t>
      </w:r>
    </w:p>
    <w:p w:rsidR="00C7546C" w:rsidRPr="00523967" w:rsidRDefault="006A266B" w:rsidP="006E0455">
      <w:pPr>
        <w:pStyle w:val="a3"/>
        <w:numPr>
          <w:ilvl w:val="0"/>
          <w:numId w:val="54"/>
        </w:numPr>
        <w:jc w:val="both"/>
      </w:pPr>
      <w:hyperlink r:id="rId12" w:history="1">
        <w:r w:rsidR="00C7546C" w:rsidRPr="00523967">
          <w:rPr>
            <w:rStyle w:val="a6"/>
          </w:rPr>
          <w:t>http://www.fondsci.ru/projects/</w:t>
        </w:r>
      </w:hyperlink>
      <w:r w:rsidR="00C7546C" w:rsidRPr="00523967">
        <w:t xml:space="preserve"> Фонд социально-культурных инициатив [Эл.ресурс] // URL:  </w:t>
      </w:r>
    </w:p>
    <w:p w:rsidR="00C7546C" w:rsidRPr="00523967" w:rsidRDefault="006A266B" w:rsidP="006E0455">
      <w:pPr>
        <w:numPr>
          <w:ilvl w:val="0"/>
          <w:numId w:val="54"/>
        </w:numPr>
        <w:jc w:val="both"/>
      </w:pPr>
      <w:hyperlink r:id="rId13" w:history="1">
        <w:r w:rsidR="00C7546C" w:rsidRPr="00523967">
          <w:rPr>
            <w:rStyle w:val="a6"/>
            <w:lang w:val="en-US" w:eastAsia="ar-SA"/>
          </w:rPr>
          <w:t>www.rusmuseum.ru</w:t>
        </w:r>
      </w:hyperlink>
    </w:p>
    <w:p w:rsidR="00C7546C" w:rsidRPr="00523967" w:rsidRDefault="006A266B" w:rsidP="006E0455">
      <w:pPr>
        <w:numPr>
          <w:ilvl w:val="0"/>
          <w:numId w:val="54"/>
        </w:numPr>
        <w:jc w:val="both"/>
      </w:pPr>
      <w:hyperlink r:id="rId14" w:history="1">
        <w:r w:rsidR="00C7546C" w:rsidRPr="00523967">
          <w:rPr>
            <w:rStyle w:val="a6"/>
            <w:lang w:val="en-US" w:eastAsia="ar-SA"/>
          </w:rPr>
          <w:t>www.museum.ru/gmii</w:t>
        </w:r>
      </w:hyperlink>
    </w:p>
    <w:p w:rsidR="00C7546C" w:rsidRPr="00523967" w:rsidRDefault="006A266B" w:rsidP="006E0455">
      <w:pPr>
        <w:numPr>
          <w:ilvl w:val="0"/>
          <w:numId w:val="54"/>
        </w:numPr>
        <w:jc w:val="both"/>
      </w:pPr>
      <w:hyperlink r:id="rId15" w:history="1">
        <w:r w:rsidR="00C7546C" w:rsidRPr="00523967">
          <w:rPr>
            <w:rStyle w:val="a6"/>
            <w:lang w:val="en-US" w:eastAsia="ar-SA"/>
          </w:rPr>
          <w:t>www.hermitagemuseum.org</w:t>
        </w:r>
      </w:hyperlink>
    </w:p>
    <w:p w:rsidR="00C7546C" w:rsidRPr="00523967" w:rsidRDefault="006A266B" w:rsidP="006E0455">
      <w:pPr>
        <w:numPr>
          <w:ilvl w:val="0"/>
          <w:numId w:val="54"/>
        </w:numPr>
        <w:jc w:val="both"/>
      </w:pPr>
      <w:hyperlink r:id="rId16" w:history="1">
        <w:r w:rsidR="00C7546C" w:rsidRPr="00523967">
          <w:rPr>
            <w:rStyle w:val="a6"/>
            <w:lang w:val="en-US" w:eastAsia="ar-SA"/>
          </w:rPr>
          <w:t>www.tretyakov.ru</w:t>
        </w:r>
      </w:hyperlink>
    </w:p>
    <w:p w:rsidR="00C7546C" w:rsidRPr="00523967" w:rsidRDefault="006A266B" w:rsidP="006E0455">
      <w:pPr>
        <w:pStyle w:val="a3"/>
        <w:widowControl/>
        <w:numPr>
          <w:ilvl w:val="0"/>
          <w:numId w:val="54"/>
        </w:numPr>
        <w:autoSpaceDE/>
        <w:autoSpaceDN/>
        <w:adjustRightInd/>
        <w:jc w:val="both"/>
        <w:rPr>
          <w:lang w:eastAsia="ar-SA"/>
        </w:rPr>
      </w:pPr>
      <w:hyperlink r:id="rId17" w:history="1">
        <w:r w:rsidR="00C7546C" w:rsidRPr="00523967">
          <w:rPr>
            <w:rStyle w:val="a6"/>
            <w:lang w:val="en-US" w:eastAsia="ar-SA"/>
          </w:rPr>
          <w:t>http</w:t>
        </w:r>
        <w:r w:rsidR="00C7546C" w:rsidRPr="00523967">
          <w:rPr>
            <w:rStyle w:val="a6"/>
            <w:lang w:eastAsia="ar-SA"/>
          </w:rPr>
          <w:t>://</w:t>
        </w:r>
        <w:r w:rsidR="00C7546C" w:rsidRPr="00523967">
          <w:rPr>
            <w:rStyle w:val="a6"/>
            <w:lang w:val="en-US" w:eastAsia="ar-SA"/>
          </w:rPr>
          <w:t>www</w:t>
        </w:r>
        <w:r w:rsidR="00C7546C" w:rsidRPr="00523967">
          <w:rPr>
            <w:rStyle w:val="a6"/>
            <w:lang w:eastAsia="ar-SA"/>
          </w:rPr>
          <w:t>.</w:t>
        </w:r>
        <w:r w:rsidR="00C7546C" w:rsidRPr="00523967">
          <w:rPr>
            <w:rStyle w:val="a6"/>
            <w:lang w:val="en-US" w:eastAsia="ar-SA"/>
          </w:rPr>
          <w:t>portal</w:t>
        </w:r>
        <w:r w:rsidR="00C7546C" w:rsidRPr="00523967">
          <w:rPr>
            <w:rStyle w:val="a6"/>
            <w:lang w:eastAsia="ar-SA"/>
          </w:rPr>
          <w:t>.</w:t>
        </w:r>
        <w:r w:rsidR="00C7546C" w:rsidRPr="00523967">
          <w:rPr>
            <w:rStyle w:val="a6"/>
            <w:lang w:val="en-US" w:eastAsia="ar-SA"/>
          </w:rPr>
          <w:t>edu</w:t>
        </w:r>
        <w:r w:rsidR="00C7546C" w:rsidRPr="00523967">
          <w:rPr>
            <w:rStyle w:val="a6"/>
            <w:lang w:eastAsia="ar-SA"/>
          </w:rPr>
          <w:t>.</w:t>
        </w:r>
        <w:r w:rsidR="00C7546C" w:rsidRPr="00523967">
          <w:rPr>
            <w:rStyle w:val="a6"/>
            <w:lang w:val="en-US" w:eastAsia="ar-SA"/>
          </w:rPr>
          <w:t>ru</w:t>
        </w:r>
      </w:hyperlink>
      <w:r w:rsidR="00C7546C" w:rsidRPr="00523967">
        <w:rPr>
          <w:lang w:eastAsia="ar-SA"/>
        </w:rPr>
        <w:t xml:space="preserve"> – Федеральный портал «Российское образование»</w:t>
      </w:r>
    </w:p>
    <w:p w:rsidR="00C7546C" w:rsidRPr="00523967" w:rsidRDefault="006A266B" w:rsidP="006E0455">
      <w:pPr>
        <w:pStyle w:val="a3"/>
        <w:widowControl/>
        <w:numPr>
          <w:ilvl w:val="0"/>
          <w:numId w:val="54"/>
        </w:numPr>
        <w:autoSpaceDE/>
        <w:autoSpaceDN/>
        <w:adjustRightInd/>
        <w:jc w:val="both"/>
        <w:rPr>
          <w:lang w:eastAsia="ar-SA"/>
        </w:rPr>
      </w:pPr>
      <w:hyperlink r:id="rId18" w:history="1">
        <w:r w:rsidR="00C7546C" w:rsidRPr="00523967">
          <w:rPr>
            <w:rStyle w:val="a6"/>
            <w:lang w:val="en-US" w:eastAsia="ar-SA"/>
          </w:rPr>
          <w:t>http</w:t>
        </w:r>
        <w:r w:rsidR="00C7546C" w:rsidRPr="00523967">
          <w:rPr>
            <w:rStyle w:val="a6"/>
            <w:lang w:eastAsia="ar-SA"/>
          </w:rPr>
          <w:t>://</w:t>
        </w:r>
        <w:r w:rsidR="00C7546C" w:rsidRPr="00523967">
          <w:rPr>
            <w:rStyle w:val="a6"/>
            <w:lang w:val="en-US" w:eastAsia="ar-SA"/>
          </w:rPr>
          <w:t>school</w:t>
        </w:r>
        <w:r w:rsidR="00C7546C" w:rsidRPr="00523967">
          <w:rPr>
            <w:rStyle w:val="a6"/>
            <w:lang w:eastAsia="ar-SA"/>
          </w:rPr>
          <w:t>.</w:t>
        </w:r>
        <w:r w:rsidR="00C7546C" w:rsidRPr="00523967">
          <w:rPr>
            <w:rStyle w:val="a6"/>
            <w:lang w:val="en-US" w:eastAsia="ar-SA"/>
          </w:rPr>
          <w:t>holm</w:t>
        </w:r>
        <w:r w:rsidR="00C7546C" w:rsidRPr="00523967">
          <w:rPr>
            <w:rStyle w:val="a6"/>
            <w:lang w:eastAsia="ar-SA"/>
          </w:rPr>
          <w:t>.</w:t>
        </w:r>
        <w:r w:rsidR="00C7546C" w:rsidRPr="00523967">
          <w:rPr>
            <w:rStyle w:val="a6"/>
            <w:lang w:val="en-US" w:eastAsia="ar-SA"/>
          </w:rPr>
          <w:t>ru</w:t>
        </w:r>
      </w:hyperlink>
      <w:r w:rsidR="00C7546C" w:rsidRPr="00523967">
        <w:rPr>
          <w:lang w:eastAsia="ar-SA"/>
        </w:rPr>
        <w:t xml:space="preserve"> – Школьный мир: каталог образовательных ресурсов</w:t>
      </w:r>
    </w:p>
    <w:p w:rsidR="00C7546C" w:rsidRPr="00523967" w:rsidRDefault="006A266B" w:rsidP="006E0455">
      <w:pPr>
        <w:pStyle w:val="a3"/>
        <w:widowControl/>
        <w:numPr>
          <w:ilvl w:val="0"/>
          <w:numId w:val="54"/>
        </w:numPr>
        <w:autoSpaceDE/>
        <w:autoSpaceDN/>
        <w:adjustRightInd/>
        <w:jc w:val="both"/>
        <w:rPr>
          <w:lang w:eastAsia="ar-SA"/>
        </w:rPr>
      </w:pPr>
      <w:hyperlink r:id="rId19" w:history="1">
        <w:r w:rsidR="00C7546C" w:rsidRPr="00523967">
          <w:rPr>
            <w:rStyle w:val="a6"/>
            <w:lang w:val="en-US" w:eastAsia="ar-SA"/>
          </w:rPr>
          <w:t>http</w:t>
        </w:r>
        <w:r w:rsidR="00C7546C" w:rsidRPr="00523967">
          <w:rPr>
            <w:rStyle w:val="a6"/>
            <w:lang w:eastAsia="ar-SA"/>
          </w:rPr>
          <w:t>://</w:t>
        </w:r>
        <w:r w:rsidR="00C7546C" w:rsidRPr="00523967">
          <w:rPr>
            <w:rStyle w:val="a6"/>
            <w:lang w:val="en-US" w:eastAsia="ar-SA"/>
          </w:rPr>
          <w:t>www</w:t>
        </w:r>
        <w:r w:rsidR="00C7546C" w:rsidRPr="00523967">
          <w:rPr>
            <w:rStyle w:val="a6"/>
            <w:lang w:eastAsia="ar-SA"/>
          </w:rPr>
          <w:t>.</w:t>
        </w:r>
        <w:r w:rsidR="00C7546C" w:rsidRPr="00523967">
          <w:rPr>
            <w:rStyle w:val="a6"/>
            <w:lang w:val="en-US" w:eastAsia="ar-SA"/>
          </w:rPr>
          <w:t>kinder</w:t>
        </w:r>
        <w:r w:rsidR="00C7546C" w:rsidRPr="00523967">
          <w:rPr>
            <w:rStyle w:val="a6"/>
            <w:lang w:eastAsia="ar-SA"/>
          </w:rPr>
          <w:t>.</w:t>
        </w:r>
        <w:r w:rsidR="00C7546C" w:rsidRPr="00523967">
          <w:rPr>
            <w:rStyle w:val="a6"/>
            <w:lang w:val="en-US" w:eastAsia="ar-SA"/>
          </w:rPr>
          <w:t>ru</w:t>
        </w:r>
      </w:hyperlink>
      <w:r w:rsidR="00C7546C" w:rsidRPr="00523967">
        <w:rPr>
          <w:lang w:eastAsia="ar-SA"/>
        </w:rPr>
        <w:t xml:space="preserve"> – Каталог детских ресурсов Рунета</w:t>
      </w:r>
    </w:p>
    <w:p w:rsidR="00C7546C" w:rsidRPr="00523967" w:rsidRDefault="006A266B" w:rsidP="006E0455">
      <w:pPr>
        <w:pStyle w:val="a3"/>
        <w:widowControl/>
        <w:numPr>
          <w:ilvl w:val="0"/>
          <w:numId w:val="54"/>
        </w:numPr>
        <w:autoSpaceDE/>
        <w:autoSpaceDN/>
        <w:adjustRightInd/>
        <w:jc w:val="both"/>
        <w:rPr>
          <w:lang w:eastAsia="ar-SA"/>
        </w:rPr>
      </w:pPr>
      <w:hyperlink r:id="rId20" w:history="1">
        <w:r w:rsidR="00C7546C" w:rsidRPr="00523967">
          <w:rPr>
            <w:rStyle w:val="a6"/>
            <w:lang w:val="en-US" w:eastAsia="ar-SA"/>
          </w:rPr>
          <w:t>http</w:t>
        </w:r>
        <w:r w:rsidR="00C7546C" w:rsidRPr="00523967">
          <w:rPr>
            <w:rStyle w:val="a6"/>
            <w:lang w:eastAsia="ar-SA"/>
          </w:rPr>
          <w:t>://</w:t>
        </w:r>
        <w:r w:rsidR="00C7546C" w:rsidRPr="00523967">
          <w:rPr>
            <w:rStyle w:val="a6"/>
            <w:lang w:val="en-US" w:eastAsia="ar-SA"/>
          </w:rPr>
          <w:t>edu</w:t>
        </w:r>
        <w:r w:rsidR="00C7546C" w:rsidRPr="00523967">
          <w:rPr>
            <w:rStyle w:val="a6"/>
            <w:lang w:eastAsia="ar-SA"/>
          </w:rPr>
          <w:t>.</w:t>
        </w:r>
        <w:r w:rsidR="00C7546C" w:rsidRPr="00523967">
          <w:rPr>
            <w:rStyle w:val="a6"/>
            <w:lang w:val="en-US" w:eastAsia="ar-SA"/>
          </w:rPr>
          <w:t>km</w:t>
        </w:r>
        <w:r w:rsidR="00C7546C" w:rsidRPr="00523967">
          <w:rPr>
            <w:rStyle w:val="a6"/>
            <w:lang w:eastAsia="ar-SA"/>
          </w:rPr>
          <w:t>.</w:t>
        </w:r>
        <w:r w:rsidR="00C7546C" w:rsidRPr="00523967">
          <w:rPr>
            <w:rStyle w:val="a6"/>
            <w:lang w:val="en-US" w:eastAsia="ar-SA"/>
          </w:rPr>
          <w:t>ru</w:t>
        </w:r>
      </w:hyperlink>
      <w:r w:rsidR="00C7546C" w:rsidRPr="00523967">
        <w:rPr>
          <w:lang w:eastAsia="ar-SA"/>
        </w:rPr>
        <w:t xml:space="preserve"> – сайт отдела образовательных проектов компании «Кирилл и Мефодий»</w:t>
      </w:r>
    </w:p>
    <w:p w:rsidR="00C7546C" w:rsidRPr="00523967" w:rsidRDefault="00C7546C" w:rsidP="006C0F71">
      <w:pPr>
        <w:autoSpaceDE w:val="0"/>
        <w:autoSpaceDN w:val="0"/>
        <w:adjustRightInd w:val="0"/>
        <w:rPr>
          <w:b/>
          <w:bCs/>
          <w:i/>
          <w:iCs/>
        </w:rPr>
      </w:pPr>
    </w:p>
    <w:p w:rsidR="00C7546C" w:rsidRPr="00523967" w:rsidRDefault="00C7546C" w:rsidP="00F0399E">
      <w:pPr>
        <w:numPr>
          <w:ilvl w:val="0"/>
          <w:numId w:val="4"/>
        </w:numPr>
        <w:autoSpaceDE w:val="0"/>
        <w:autoSpaceDN w:val="0"/>
        <w:adjustRightInd w:val="0"/>
        <w:jc w:val="both"/>
        <w:rPr>
          <w:b/>
          <w:bCs/>
          <w:i/>
          <w:iCs/>
        </w:rPr>
      </w:pPr>
      <w:r w:rsidRPr="00523967">
        <w:rPr>
          <w:b/>
          <w:bCs/>
          <w:i/>
          <w:iCs/>
        </w:rPr>
        <w:t>Методические указания для обучающихся по освоению дисциплины (модуля)</w:t>
      </w:r>
    </w:p>
    <w:p w:rsidR="00C7546C" w:rsidRPr="00DC11F5" w:rsidRDefault="00C7546C" w:rsidP="000D1180">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7546C" w:rsidRPr="00DC11F5" w:rsidRDefault="00C7546C" w:rsidP="000D1180">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7546C" w:rsidRPr="00DC11F5" w:rsidRDefault="00C7546C" w:rsidP="000D1180">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7546C" w:rsidRPr="00DC11F5" w:rsidRDefault="00C7546C" w:rsidP="000D1180">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7546C" w:rsidRPr="00DC11F5" w:rsidRDefault="00C7546C" w:rsidP="000D1180">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7546C" w:rsidRPr="00DC11F5" w:rsidRDefault="00C7546C" w:rsidP="000D1180">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7546C" w:rsidRPr="00DC11F5" w:rsidRDefault="00C7546C" w:rsidP="000D1180">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7546C" w:rsidRPr="00DC11F5" w:rsidRDefault="00C7546C" w:rsidP="000D1180">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7546C" w:rsidRPr="00DC11F5" w:rsidRDefault="00C7546C" w:rsidP="000D1180">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7546C" w:rsidRPr="00DC11F5" w:rsidRDefault="00C7546C" w:rsidP="000D1180">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7546C" w:rsidRPr="00DC11F5" w:rsidRDefault="00C7546C" w:rsidP="000D1180">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7546C" w:rsidRPr="00DC11F5" w:rsidRDefault="00C7546C" w:rsidP="000D1180">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7546C" w:rsidRPr="00DC11F5" w:rsidRDefault="00C7546C" w:rsidP="000D1180">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7546C" w:rsidRPr="00DC11F5" w:rsidRDefault="00C7546C" w:rsidP="000D1180">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7546C" w:rsidRPr="00DC11F5" w:rsidRDefault="00C7546C" w:rsidP="000D1180">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C7546C" w:rsidRPr="00523967" w:rsidRDefault="00C7546C" w:rsidP="00D00133">
      <w:pPr>
        <w:autoSpaceDE w:val="0"/>
        <w:autoSpaceDN w:val="0"/>
        <w:adjustRightInd w:val="0"/>
        <w:jc w:val="both"/>
      </w:pPr>
    </w:p>
    <w:p w:rsidR="00C7546C" w:rsidRPr="00523967" w:rsidRDefault="00C7546C" w:rsidP="00F0399E">
      <w:pPr>
        <w:numPr>
          <w:ilvl w:val="0"/>
          <w:numId w:val="4"/>
        </w:numPr>
        <w:autoSpaceDE w:val="0"/>
        <w:autoSpaceDN w:val="0"/>
        <w:adjustRightInd w:val="0"/>
        <w:jc w:val="both"/>
        <w:rPr>
          <w:b/>
          <w:bCs/>
          <w:i/>
          <w:iCs/>
        </w:rPr>
      </w:pPr>
      <w:r w:rsidRPr="00523967">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7546C" w:rsidRPr="00523967" w:rsidRDefault="00C7546C" w:rsidP="00292248">
      <w:pPr>
        <w:autoSpaceDE w:val="0"/>
        <w:autoSpaceDN w:val="0"/>
        <w:adjustRightInd w:val="0"/>
        <w:jc w:val="both"/>
        <w:rPr>
          <w:b/>
          <w:bCs/>
          <w:i/>
          <w:iCs/>
        </w:rPr>
      </w:pPr>
    </w:p>
    <w:p w:rsidR="00C7546C" w:rsidRPr="008D03CF" w:rsidRDefault="00C7546C" w:rsidP="00292248">
      <w:pPr>
        <w:autoSpaceDE w:val="0"/>
        <w:autoSpaceDN w:val="0"/>
        <w:adjustRightInd w:val="0"/>
        <w:jc w:val="both"/>
        <w:rPr>
          <w:b/>
          <w:bCs/>
          <w:i/>
          <w:iCs/>
          <w:lang w:val="en-US"/>
        </w:rPr>
      </w:pPr>
      <w:r w:rsidRPr="008D03CF">
        <w:rPr>
          <w:lang w:val="en-US"/>
        </w:rPr>
        <w:t>1.</w:t>
      </w:r>
      <w:r w:rsidRPr="00523967">
        <w:t>Операционнаясистема</w:t>
      </w:r>
      <w:r w:rsidRPr="008D03CF">
        <w:rPr>
          <w:lang w:val="en-US"/>
        </w:rPr>
        <w:t xml:space="preserve"> </w:t>
      </w:r>
      <w:r w:rsidRPr="00523967">
        <w:rPr>
          <w:lang w:val="en-US"/>
        </w:rPr>
        <w:t>Microsoft</w:t>
      </w:r>
      <w:r w:rsidRPr="008D03CF">
        <w:rPr>
          <w:lang w:val="en-US"/>
        </w:rPr>
        <w:t xml:space="preserve"> </w:t>
      </w:r>
      <w:r w:rsidRPr="00523967">
        <w:rPr>
          <w:lang w:val="en-US"/>
        </w:rPr>
        <w:t>Windows</w:t>
      </w:r>
    </w:p>
    <w:p w:rsidR="00C7546C" w:rsidRPr="008D03CF" w:rsidRDefault="00C7546C" w:rsidP="00292248">
      <w:pPr>
        <w:autoSpaceDE w:val="0"/>
        <w:autoSpaceDN w:val="0"/>
        <w:adjustRightInd w:val="0"/>
        <w:jc w:val="both"/>
        <w:rPr>
          <w:lang w:val="en-US"/>
        </w:rPr>
      </w:pPr>
      <w:r w:rsidRPr="008D03CF">
        <w:rPr>
          <w:lang w:val="en-US"/>
        </w:rPr>
        <w:t>2.</w:t>
      </w:r>
      <w:r w:rsidRPr="00523967">
        <w:rPr>
          <w:lang w:val="en-US"/>
        </w:rPr>
        <w:t>Microsoft</w:t>
      </w:r>
      <w:r w:rsidRPr="008D03CF">
        <w:rPr>
          <w:lang w:val="en-US"/>
        </w:rPr>
        <w:t xml:space="preserve"> </w:t>
      </w:r>
      <w:r w:rsidRPr="00523967">
        <w:rPr>
          <w:lang w:val="en-US"/>
        </w:rPr>
        <w:t>Office</w:t>
      </w:r>
      <w:r w:rsidRPr="008D03CF">
        <w:rPr>
          <w:lang w:val="en-US"/>
        </w:rPr>
        <w:t xml:space="preserve"> 2010-2016</w:t>
      </w:r>
    </w:p>
    <w:p w:rsidR="00C7546C" w:rsidRPr="008D03CF" w:rsidRDefault="00C7546C" w:rsidP="00292248">
      <w:pPr>
        <w:autoSpaceDE w:val="0"/>
        <w:autoSpaceDN w:val="0"/>
        <w:adjustRightInd w:val="0"/>
        <w:jc w:val="both"/>
        <w:rPr>
          <w:lang w:val="en-US"/>
        </w:rPr>
      </w:pPr>
      <w:r w:rsidRPr="008D03CF">
        <w:rPr>
          <w:lang w:val="en-US"/>
        </w:rPr>
        <w:t>3.</w:t>
      </w:r>
      <w:r w:rsidRPr="00523967">
        <w:t>Антивирус</w:t>
      </w:r>
      <w:r w:rsidRPr="008D03CF">
        <w:rPr>
          <w:lang w:val="en-US"/>
        </w:rPr>
        <w:t xml:space="preserve"> </w:t>
      </w:r>
      <w:r w:rsidRPr="00523967">
        <w:rPr>
          <w:lang w:val="en-US"/>
        </w:rPr>
        <w:t>Kaspersky</w:t>
      </w:r>
      <w:r w:rsidRPr="008D03CF">
        <w:rPr>
          <w:lang w:val="en-US"/>
        </w:rPr>
        <w:t xml:space="preserve"> </w:t>
      </w:r>
      <w:r w:rsidRPr="00523967">
        <w:rPr>
          <w:lang w:val="en-US"/>
        </w:rPr>
        <w:t>Endpoint</w:t>
      </w:r>
      <w:r w:rsidRPr="008D03CF">
        <w:rPr>
          <w:lang w:val="en-US"/>
        </w:rPr>
        <w:t xml:space="preserve"> </w:t>
      </w:r>
      <w:r w:rsidRPr="00523967">
        <w:rPr>
          <w:lang w:val="en-US"/>
        </w:rPr>
        <w:t>Security</w:t>
      </w:r>
    </w:p>
    <w:p w:rsidR="00C7546C" w:rsidRPr="008D03CF" w:rsidRDefault="00C7546C" w:rsidP="00292248">
      <w:pPr>
        <w:autoSpaceDE w:val="0"/>
        <w:autoSpaceDN w:val="0"/>
        <w:adjustRightInd w:val="0"/>
        <w:jc w:val="both"/>
        <w:rPr>
          <w:lang w:val="en-US"/>
        </w:rPr>
      </w:pPr>
      <w:r w:rsidRPr="008D03CF">
        <w:rPr>
          <w:lang w:val="en-US"/>
        </w:rPr>
        <w:t>4.</w:t>
      </w:r>
      <w:r w:rsidRPr="00523967">
        <w:t>Программадляработыс</w:t>
      </w:r>
      <w:r w:rsidRPr="008D03CF">
        <w:rPr>
          <w:lang w:val="en-US"/>
        </w:rPr>
        <w:t xml:space="preserve"> </w:t>
      </w:r>
      <w:r w:rsidRPr="00523967">
        <w:rPr>
          <w:lang w:val="en-US"/>
        </w:rPr>
        <w:t>pdf</w:t>
      </w:r>
      <w:r w:rsidRPr="008D03CF">
        <w:rPr>
          <w:lang w:val="en-US"/>
        </w:rPr>
        <w:t xml:space="preserve"> </w:t>
      </w:r>
      <w:r w:rsidRPr="00523967">
        <w:t>файлами</w:t>
      </w:r>
      <w:r w:rsidRPr="008D03CF">
        <w:rPr>
          <w:lang w:val="en-US"/>
        </w:rPr>
        <w:t xml:space="preserve"> </w:t>
      </w:r>
      <w:r w:rsidRPr="00523967">
        <w:rPr>
          <w:lang w:val="en-US"/>
        </w:rPr>
        <w:t>Adobe</w:t>
      </w:r>
      <w:r w:rsidRPr="008D03CF">
        <w:rPr>
          <w:lang w:val="en-US"/>
        </w:rPr>
        <w:t xml:space="preserve"> </w:t>
      </w:r>
      <w:r w:rsidRPr="00523967">
        <w:rPr>
          <w:lang w:val="en-US"/>
        </w:rPr>
        <w:t>Reader</w:t>
      </w:r>
    </w:p>
    <w:p w:rsidR="00C7546C" w:rsidRPr="00AE678F" w:rsidRDefault="00C7546C" w:rsidP="00292248">
      <w:pPr>
        <w:autoSpaceDE w:val="0"/>
        <w:autoSpaceDN w:val="0"/>
        <w:adjustRightInd w:val="0"/>
        <w:jc w:val="both"/>
        <w:rPr>
          <w:lang w:val="en-US"/>
        </w:rPr>
      </w:pPr>
      <w:r w:rsidRPr="00AE678F">
        <w:rPr>
          <w:lang w:val="en-US"/>
        </w:rPr>
        <w:t>5.</w:t>
      </w:r>
      <w:r w:rsidRPr="00523967">
        <w:t>Архиватор</w:t>
      </w:r>
      <w:r w:rsidRPr="00AE678F">
        <w:rPr>
          <w:lang w:val="en-US"/>
        </w:rPr>
        <w:t xml:space="preserve"> 7-</w:t>
      </w:r>
      <w:r w:rsidRPr="00523967">
        <w:rPr>
          <w:lang w:val="en-US"/>
        </w:rPr>
        <w:t>zip</w:t>
      </w:r>
    </w:p>
    <w:p w:rsidR="00C7546C" w:rsidRPr="00523967" w:rsidRDefault="00C7546C" w:rsidP="00292248">
      <w:pPr>
        <w:autoSpaceDE w:val="0"/>
        <w:autoSpaceDN w:val="0"/>
        <w:adjustRightInd w:val="0"/>
        <w:jc w:val="both"/>
      </w:pPr>
      <w:r w:rsidRPr="00523967">
        <w:t>6.Справочно-правовая система КонсультантПлюс</w:t>
      </w:r>
    </w:p>
    <w:p w:rsidR="00C7546C" w:rsidRPr="00523967" w:rsidRDefault="00C7546C" w:rsidP="00292248">
      <w:pPr>
        <w:autoSpaceDE w:val="0"/>
        <w:autoSpaceDN w:val="0"/>
        <w:adjustRightInd w:val="0"/>
        <w:jc w:val="both"/>
        <w:rPr>
          <w:b/>
          <w:bCs/>
          <w:i/>
          <w:iCs/>
        </w:rPr>
      </w:pPr>
      <w:r w:rsidRPr="00523967">
        <w:t>7.Электронная библиотечная система www.iprbookshop.ru</w:t>
      </w:r>
    </w:p>
    <w:p w:rsidR="00C7546C" w:rsidRPr="00523967" w:rsidRDefault="00C7546C" w:rsidP="00CD591B">
      <w:pPr>
        <w:autoSpaceDE w:val="0"/>
        <w:autoSpaceDN w:val="0"/>
        <w:adjustRightInd w:val="0"/>
        <w:jc w:val="both"/>
      </w:pPr>
    </w:p>
    <w:p w:rsidR="00C7546C" w:rsidRPr="00523967" w:rsidRDefault="00C7546C" w:rsidP="001258D3">
      <w:pPr>
        <w:autoSpaceDE w:val="0"/>
        <w:autoSpaceDN w:val="0"/>
        <w:adjustRightInd w:val="0"/>
        <w:ind w:left="360"/>
        <w:jc w:val="both"/>
        <w:rPr>
          <w:b/>
          <w:bCs/>
          <w:i/>
          <w:iCs/>
        </w:rPr>
      </w:pPr>
      <w:r w:rsidRPr="00523967">
        <w:rPr>
          <w:b/>
          <w:bCs/>
          <w:i/>
          <w:iCs/>
        </w:rPr>
        <w:t>11.Описание материально-технической базы, необходимой для осуществления образовательного процесса по дисциплине (модулю)</w:t>
      </w:r>
    </w:p>
    <w:p w:rsidR="00C7546C" w:rsidRPr="00523967" w:rsidRDefault="00C7546C" w:rsidP="00292248">
      <w:pPr>
        <w:ind w:left="720"/>
        <w:contextualSpacing/>
        <w:jc w:val="both"/>
      </w:pPr>
      <w:r w:rsidRPr="00523967">
        <w:t>1.Проектор, ноутбук</w:t>
      </w:r>
    </w:p>
    <w:p w:rsidR="00C7546C" w:rsidRPr="00523967" w:rsidRDefault="00C7546C" w:rsidP="00292248">
      <w:pPr>
        <w:ind w:left="720"/>
        <w:contextualSpacing/>
        <w:jc w:val="both"/>
      </w:pPr>
      <w:r w:rsidRPr="00523967">
        <w:t xml:space="preserve">2.Проекционный экран </w:t>
      </w:r>
    </w:p>
    <w:p w:rsidR="00C7546C" w:rsidRPr="00523967" w:rsidRDefault="00C7546C" w:rsidP="00292248">
      <w:pPr>
        <w:ind w:left="720"/>
        <w:contextualSpacing/>
        <w:jc w:val="both"/>
      </w:pPr>
      <w:r w:rsidRPr="00523967">
        <w:t>3.Колонки</w:t>
      </w:r>
    </w:p>
    <w:p w:rsidR="00C7546C" w:rsidRPr="00523967" w:rsidRDefault="00C7546C" w:rsidP="00292248">
      <w:pPr>
        <w:autoSpaceDE w:val="0"/>
        <w:autoSpaceDN w:val="0"/>
        <w:adjustRightInd w:val="0"/>
      </w:pPr>
    </w:p>
    <w:p w:rsidR="00C7546C" w:rsidRPr="00523967" w:rsidRDefault="00C7546C" w:rsidP="00F0399E">
      <w:pPr>
        <w:numPr>
          <w:ilvl w:val="0"/>
          <w:numId w:val="5"/>
        </w:numPr>
        <w:autoSpaceDE w:val="0"/>
        <w:autoSpaceDN w:val="0"/>
        <w:adjustRightInd w:val="0"/>
        <w:jc w:val="both"/>
        <w:rPr>
          <w:b/>
          <w:bCs/>
          <w:i/>
          <w:iCs/>
        </w:rPr>
      </w:pPr>
      <w:r w:rsidRPr="00523967">
        <w:rPr>
          <w:b/>
          <w:bCs/>
          <w:i/>
          <w:iCs/>
        </w:rPr>
        <w:t>Образовательные технологии, используемые при освоении дисциплины</w:t>
      </w:r>
    </w:p>
    <w:p w:rsidR="00C7546C" w:rsidRPr="00523967" w:rsidRDefault="00C7546C" w:rsidP="00034A75">
      <w:pPr>
        <w:tabs>
          <w:tab w:val="center" w:pos="4536"/>
          <w:tab w:val="right" w:pos="9072"/>
        </w:tabs>
        <w:jc w:val="both"/>
        <w:rPr>
          <w:color w:val="000000"/>
        </w:rPr>
      </w:pPr>
      <w:r w:rsidRPr="00523967">
        <w:rPr>
          <w:color w:val="000000"/>
        </w:rPr>
        <w:tab/>
        <w:t xml:space="preserve">            Для освоения дисциплины используются как традиционные формы занятий – лекционные занятия</w:t>
      </w:r>
      <w:r w:rsidRPr="00523967">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23967">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7546C" w:rsidRPr="00523967" w:rsidRDefault="00C7546C" w:rsidP="00034A75">
      <w:pPr>
        <w:ind w:firstLine="708"/>
        <w:jc w:val="both"/>
        <w:rPr>
          <w:color w:val="000000"/>
        </w:rPr>
      </w:pPr>
      <w:r w:rsidRPr="00523967">
        <w:rPr>
          <w:color w:val="000000"/>
        </w:rPr>
        <w:t xml:space="preserve">На учебных занятиях используются технические средства обучения – </w:t>
      </w:r>
      <w:r w:rsidRPr="00523967">
        <w:t>проектор,</w:t>
      </w:r>
      <w:r w:rsidRPr="00523967">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7546C" w:rsidRPr="00523967" w:rsidRDefault="00C7546C" w:rsidP="00034A75">
      <w:pPr>
        <w:tabs>
          <w:tab w:val="center" w:pos="4536"/>
          <w:tab w:val="right" w:pos="9072"/>
        </w:tabs>
        <w:ind w:firstLine="709"/>
        <w:jc w:val="both"/>
      </w:pPr>
    </w:p>
    <w:p w:rsidR="00C7546C" w:rsidRPr="00523967" w:rsidRDefault="00C7546C" w:rsidP="00D00133">
      <w:pPr>
        <w:tabs>
          <w:tab w:val="center" w:pos="4536"/>
          <w:tab w:val="right" w:pos="9072"/>
        </w:tabs>
        <w:autoSpaceDE w:val="0"/>
        <w:autoSpaceDN w:val="0"/>
        <w:adjustRightInd w:val="0"/>
        <w:jc w:val="both"/>
        <w:rPr>
          <w:b/>
          <w:bCs/>
        </w:rPr>
      </w:pPr>
      <w:r w:rsidRPr="00523967">
        <w:rPr>
          <w:b/>
          <w:bCs/>
        </w:rPr>
        <w:t>12.1. В освоении учебной дисциплины  используются следующие традиционные образовательные технологии:</w:t>
      </w:r>
    </w:p>
    <w:p w:rsidR="00C7546C" w:rsidRPr="00523967" w:rsidRDefault="00C7546C" w:rsidP="00D00133">
      <w:pPr>
        <w:tabs>
          <w:tab w:val="center" w:pos="4536"/>
          <w:tab w:val="right" w:pos="9072"/>
        </w:tabs>
        <w:autoSpaceDE w:val="0"/>
        <w:autoSpaceDN w:val="0"/>
        <w:adjustRightInd w:val="0"/>
      </w:pPr>
      <w:r w:rsidRPr="00523967">
        <w:t>- чтение проблемно-информационных лекций с использованием доски и видеоматериалов;</w:t>
      </w:r>
    </w:p>
    <w:p w:rsidR="00C7546C" w:rsidRPr="00523967" w:rsidRDefault="00C7546C" w:rsidP="00D00133">
      <w:pPr>
        <w:tabs>
          <w:tab w:val="center" w:pos="4536"/>
          <w:tab w:val="right" w:pos="9072"/>
        </w:tabs>
        <w:autoSpaceDE w:val="0"/>
        <w:autoSpaceDN w:val="0"/>
        <w:adjustRightInd w:val="0"/>
      </w:pPr>
      <w:r w:rsidRPr="00523967">
        <w:t>- практические занятия;</w:t>
      </w:r>
    </w:p>
    <w:p w:rsidR="00C7546C" w:rsidRPr="00523967" w:rsidRDefault="00C7546C" w:rsidP="00D00133">
      <w:pPr>
        <w:tabs>
          <w:tab w:val="center" w:pos="4536"/>
          <w:tab w:val="right" w:pos="9072"/>
        </w:tabs>
        <w:autoSpaceDE w:val="0"/>
        <w:autoSpaceDN w:val="0"/>
        <w:adjustRightInd w:val="0"/>
      </w:pPr>
      <w:r w:rsidRPr="00523967">
        <w:t>- контрольные опросы;</w:t>
      </w:r>
    </w:p>
    <w:p w:rsidR="00C7546C" w:rsidRPr="00523967" w:rsidRDefault="00C7546C" w:rsidP="00D00133">
      <w:pPr>
        <w:tabs>
          <w:tab w:val="center" w:pos="4536"/>
          <w:tab w:val="right" w:pos="9072"/>
        </w:tabs>
        <w:autoSpaceDE w:val="0"/>
        <w:autoSpaceDN w:val="0"/>
        <w:adjustRightInd w:val="0"/>
      </w:pPr>
      <w:r w:rsidRPr="00523967">
        <w:t>- консультации;</w:t>
      </w:r>
    </w:p>
    <w:p w:rsidR="00C7546C" w:rsidRPr="00523967" w:rsidRDefault="00C7546C" w:rsidP="00D00133">
      <w:pPr>
        <w:tabs>
          <w:tab w:val="center" w:pos="4536"/>
          <w:tab w:val="right" w:pos="9072"/>
        </w:tabs>
        <w:autoSpaceDE w:val="0"/>
        <w:autoSpaceDN w:val="0"/>
        <w:adjustRightInd w:val="0"/>
      </w:pPr>
      <w:r w:rsidRPr="00523967">
        <w:t>- самостоятельная работа с учебной литературой;</w:t>
      </w:r>
    </w:p>
    <w:p w:rsidR="00C7546C" w:rsidRPr="00523967" w:rsidRDefault="00C7546C" w:rsidP="00D00133">
      <w:pPr>
        <w:tabs>
          <w:tab w:val="center" w:pos="4536"/>
          <w:tab w:val="right" w:pos="9072"/>
        </w:tabs>
        <w:autoSpaceDE w:val="0"/>
        <w:autoSpaceDN w:val="0"/>
        <w:adjustRightInd w:val="0"/>
      </w:pPr>
      <w:r w:rsidRPr="00523967">
        <w:t>- подготовка и обсуждение рефератов, презентаций;</w:t>
      </w:r>
    </w:p>
    <w:p w:rsidR="00C7546C" w:rsidRPr="00523967" w:rsidRDefault="00C7546C" w:rsidP="00D00133">
      <w:pPr>
        <w:tabs>
          <w:tab w:val="center" w:pos="4536"/>
          <w:tab w:val="right" w:pos="9072"/>
        </w:tabs>
        <w:autoSpaceDE w:val="0"/>
        <w:autoSpaceDN w:val="0"/>
        <w:adjustRightInd w:val="0"/>
      </w:pPr>
      <w:r w:rsidRPr="00523967">
        <w:t>- тестирование по основным темам дисциплины.</w:t>
      </w:r>
    </w:p>
    <w:p w:rsidR="00C7546C" w:rsidRPr="00523967" w:rsidRDefault="00C7546C" w:rsidP="00D00133">
      <w:pPr>
        <w:tabs>
          <w:tab w:val="center" w:pos="4536"/>
          <w:tab w:val="right" w:pos="9072"/>
        </w:tabs>
        <w:autoSpaceDE w:val="0"/>
        <w:autoSpaceDN w:val="0"/>
        <w:adjustRightInd w:val="0"/>
        <w:rPr>
          <w:b/>
          <w:bCs/>
        </w:rPr>
      </w:pPr>
    </w:p>
    <w:p w:rsidR="00C7546C" w:rsidRPr="00523967" w:rsidRDefault="00C7546C" w:rsidP="00D00133">
      <w:pPr>
        <w:tabs>
          <w:tab w:val="center" w:pos="4536"/>
          <w:tab w:val="right" w:pos="9072"/>
        </w:tabs>
        <w:autoSpaceDE w:val="0"/>
        <w:autoSpaceDN w:val="0"/>
        <w:adjustRightInd w:val="0"/>
        <w:rPr>
          <w:b/>
          <w:bCs/>
        </w:rPr>
      </w:pPr>
      <w:r w:rsidRPr="00523967">
        <w:rPr>
          <w:b/>
          <w:bCs/>
        </w:rPr>
        <w:t>12.2. Активные и интерактивные  методы и формы обучения</w:t>
      </w:r>
    </w:p>
    <w:p w:rsidR="00C7546C" w:rsidRPr="00523967" w:rsidRDefault="00C7546C" w:rsidP="00896A13">
      <w:pPr>
        <w:tabs>
          <w:tab w:val="center" w:pos="851"/>
          <w:tab w:val="right" w:pos="9072"/>
        </w:tabs>
        <w:autoSpaceDE w:val="0"/>
        <w:autoSpaceDN w:val="0"/>
        <w:adjustRightInd w:val="0"/>
        <w:jc w:val="both"/>
      </w:pPr>
      <w:r w:rsidRPr="00523967">
        <w:tab/>
      </w:r>
      <w:r w:rsidRPr="00523967">
        <w:tab/>
        <w:t>Из перечня видов: («</w:t>
      </w:r>
      <w:r w:rsidRPr="00523967">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23967">
        <w:t>) используются следующие:</w:t>
      </w:r>
    </w:p>
    <w:p w:rsidR="00C7546C" w:rsidRPr="00523967" w:rsidRDefault="00C7546C" w:rsidP="00D00133">
      <w:pPr>
        <w:tabs>
          <w:tab w:val="center" w:pos="4536"/>
          <w:tab w:val="right" w:pos="9072"/>
        </w:tabs>
        <w:autoSpaceDE w:val="0"/>
        <w:autoSpaceDN w:val="0"/>
        <w:adjustRightInd w:val="0"/>
        <w:jc w:val="both"/>
        <w:rPr>
          <w:i/>
          <w:iCs/>
        </w:rPr>
      </w:pPr>
      <w:r w:rsidRPr="00523967">
        <w:rPr>
          <w:i/>
          <w:iCs/>
        </w:rPr>
        <w:t xml:space="preserve">- анализ проблемных-аналитических заданий, </w:t>
      </w:r>
    </w:p>
    <w:p w:rsidR="00C7546C" w:rsidRPr="00523967" w:rsidRDefault="00C7546C" w:rsidP="00D00133">
      <w:pPr>
        <w:tabs>
          <w:tab w:val="center" w:pos="4536"/>
          <w:tab w:val="right" w:pos="9072"/>
        </w:tabs>
        <w:autoSpaceDE w:val="0"/>
        <w:autoSpaceDN w:val="0"/>
        <w:adjustRightInd w:val="0"/>
        <w:jc w:val="both"/>
        <w:rPr>
          <w:i/>
          <w:iCs/>
        </w:rPr>
      </w:pPr>
      <w:r w:rsidRPr="00523967">
        <w:rPr>
          <w:i/>
          <w:iCs/>
        </w:rPr>
        <w:t>- решение ситуационных задач;</w:t>
      </w:r>
    </w:p>
    <w:p w:rsidR="00C7546C" w:rsidRPr="00523967" w:rsidRDefault="00C7546C" w:rsidP="00D00133">
      <w:pPr>
        <w:tabs>
          <w:tab w:val="center" w:pos="4536"/>
          <w:tab w:val="right" w:pos="9072"/>
        </w:tabs>
        <w:autoSpaceDE w:val="0"/>
        <w:autoSpaceDN w:val="0"/>
        <w:adjustRightInd w:val="0"/>
      </w:pPr>
      <w:r w:rsidRPr="00523967">
        <w:rPr>
          <w:i/>
          <w:iCs/>
        </w:rPr>
        <w:t>- ролевая игра;</w:t>
      </w:r>
    </w:p>
    <w:p w:rsidR="00C7546C" w:rsidRPr="00523967" w:rsidRDefault="00C7546C" w:rsidP="00D00133">
      <w:pPr>
        <w:tabs>
          <w:tab w:val="center" w:pos="4536"/>
          <w:tab w:val="right" w:pos="9072"/>
        </w:tabs>
        <w:autoSpaceDE w:val="0"/>
        <w:autoSpaceDN w:val="0"/>
        <w:adjustRightInd w:val="0"/>
        <w:rPr>
          <w:i/>
          <w:iCs/>
        </w:rPr>
      </w:pPr>
      <w:r w:rsidRPr="00523967">
        <w:rPr>
          <w:i/>
          <w:iCs/>
        </w:rPr>
        <w:t>- творческие задания;</w:t>
      </w:r>
    </w:p>
    <w:p w:rsidR="00C7546C" w:rsidRPr="00523967" w:rsidRDefault="00C7546C" w:rsidP="00D00133">
      <w:pPr>
        <w:tabs>
          <w:tab w:val="center" w:pos="4536"/>
          <w:tab w:val="right" w:pos="9072"/>
        </w:tabs>
        <w:autoSpaceDE w:val="0"/>
        <w:autoSpaceDN w:val="0"/>
        <w:adjustRightInd w:val="0"/>
        <w:rPr>
          <w:i/>
          <w:iCs/>
        </w:rPr>
      </w:pPr>
      <w:r w:rsidRPr="00523967">
        <w:rPr>
          <w:i/>
          <w:iCs/>
        </w:rPr>
        <w:t>- сообщения с анализом;</w:t>
      </w:r>
    </w:p>
    <w:p w:rsidR="00C7546C" w:rsidRPr="00523967" w:rsidRDefault="00C7546C" w:rsidP="00D00133">
      <w:pPr>
        <w:tabs>
          <w:tab w:val="center" w:pos="4536"/>
          <w:tab w:val="right" w:pos="9072"/>
        </w:tabs>
        <w:autoSpaceDE w:val="0"/>
        <w:autoSpaceDN w:val="0"/>
        <w:adjustRightInd w:val="0"/>
        <w:jc w:val="both"/>
        <w:rPr>
          <w:i/>
          <w:iCs/>
        </w:rPr>
      </w:pPr>
      <w:r w:rsidRPr="00076E63">
        <w:rPr>
          <w:i/>
          <w:iCs/>
        </w:rPr>
        <w:t>-</w:t>
      </w:r>
      <w:r w:rsidRPr="00523967">
        <w:rPr>
          <w:i/>
          <w:iCs/>
        </w:rPr>
        <w:t>дискуссия.</w:t>
      </w:r>
    </w:p>
    <w:p w:rsidR="00C7546C" w:rsidRPr="00523967" w:rsidRDefault="00C7546C"/>
    <w:p w:rsidR="00C7546C" w:rsidRPr="00523967" w:rsidRDefault="00C7546C"/>
    <w:p w:rsidR="00C7546C" w:rsidRPr="00523967" w:rsidRDefault="00C7546C"/>
    <w:p w:rsidR="00C7546C" w:rsidRPr="00523967" w:rsidRDefault="00C7546C"/>
    <w:p w:rsidR="00C7546C" w:rsidRPr="00523967" w:rsidRDefault="00C7546C"/>
    <w:p w:rsidR="00C7546C" w:rsidRPr="00523967" w:rsidRDefault="00C7546C"/>
    <w:p w:rsidR="00C7546C" w:rsidRPr="00523967" w:rsidRDefault="00C7546C"/>
    <w:p w:rsidR="00C7546C" w:rsidRPr="00523967" w:rsidRDefault="00C7546C"/>
    <w:p w:rsidR="00C7546C" w:rsidRPr="00523967" w:rsidRDefault="00C7546C"/>
    <w:p w:rsidR="00C7546C" w:rsidRPr="00523967" w:rsidRDefault="00C7546C"/>
    <w:p w:rsidR="00C7546C" w:rsidRPr="00523967" w:rsidRDefault="00C7546C"/>
    <w:p w:rsidR="00C7546C" w:rsidRPr="00523967" w:rsidRDefault="00C7546C"/>
    <w:p w:rsidR="00C7546C" w:rsidRPr="00523967" w:rsidRDefault="00C7546C"/>
    <w:p w:rsidR="00C7546C" w:rsidRPr="00523967" w:rsidRDefault="00C7546C"/>
    <w:p w:rsidR="00C7546C" w:rsidRPr="00523967" w:rsidRDefault="00C7546C"/>
    <w:p w:rsidR="00C7546C" w:rsidRPr="00523967" w:rsidRDefault="00C7546C"/>
    <w:p w:rsidR="00C7546C" w:rsidRPr="00523967" w:rsidRDefault="00C7546C"/>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Pr="00523967" w:rsidRDefault="00C7546C" w:rsidP="00FC3B95">
      <w:pPr>
        <w:autoSpaceDE w:val="0"/>
        <w:autoSpaceDN w:val="0"/>
        <w:adjustRightInd w:val="0"/>
        <w:jc w:val="right"/>
      </w:pPr>
      <w:r w:rsidRPr="00523967">
        <w:t xml:space="preserve">Приложение </w:t>
      </w:r>
    </w:p>
    <w:p w:rsidR="00C7546C" w:rsidRPr="00523967" w:rsidRDefault="00C7546C" w:rsidP="00FC3B95">
      <w:pPr>
        <w:autoSpaceDE w:val="0"/>
        <w:autoSpaceDN w:val="0"/>
        <w:adjustRightInd w:val="0"/>
        <w:jc w:val="right"/>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pPr>
    </w:p>
    <w:p w:rsidR="00C7546C" w:rsidRPr="00523967" w:rsidRDefault="00C7546C" w:rsidP="00FC3B95">
      <w:pPr>
        <w:autoSpaceDE w:val="0"/>
        <w:autoSpaceDN w:val="0"/>
        <w:adjustRightInd w:val="0"/>
        <w:jc w:val="right"/>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rPr>
          <w:b/>
          <w:bCs/>
        </w:rPr>
      </w:pPr>
      <w:r w:rsidRPr="00523967">
        <w:rPr>
          <w:b/>
          <w:bCs/>
        </w:rPr>
        <w:t xml:space="preserve">ФОНД ОЦЕНОЧНЫХ СРЕДСТВ </w:t>
      </w:r>
    </w:p>
    <w:p w:rsidR="00C7546C" w:rsidRPr="00523967" w:rsidRDefault="00C7546C" w:rsidP="00FC3B95">
      <w:pPr>
        <w:autoSpaceDE w:val="0"/>
        <w:autoSpaceDN w:val="0"/>
        <w:adjustRightInd w:val="0"/>
        <w:jc w:val="center"/>
        <w:rPr>
          <w:b/>
          <w:bCs/>
        </w:rPr>
      </w:pPr>
      <w:r w:rsidRPr="00523967">
        <w:rPr>
          <w:b/>
          <w:bCs/>
        </w:rPr>
        <w:t>ДЛЯ ПРОВЕДЕНИЯ ПРОМЕЖУТОЧНОЙ АТТЕСТАЦИИ</w:t>
      </w:r>
    </w:p>
    <w:p w:rsidR="00C7546C" w:rsidRPr="00523967" w:rsidRDefault="00C7546C" w:rsidP="00FC3B95">
      <w:pPr>
        <w:autoSpaceDE w:val="0"/>
        <w:autoSpaceDN w:val="0"/>
        <w:adjustRightInd w:val="0"/>
        <w:jc w:val="center"/>
        <w:rPr>
          <w:b/>
          <w:bCs/>
        </w:rPr>
      </w:pPr>
      <w:r w:rsidRPr="00523967">
        <w:rPr>
          <w:b/>
          <w:bCs/>
        </w:rPr>
        <w:t>ПО ДИСЦИПЛИНЕ</w:t>
      </w:r>
    </w:p>
    <w:p w:rsidR="00C7546C" w:rsidRPr="00523967" w:rsidRDefault="00C7546C" w:rsidP="00FC3B95">
      <w:pPr>
        <w:autoSpaceDE w:val="0"/>
        <w:autoSpaceDN w:val="0"/>
        <w:adjustRightInd w:val="0"/>
        <w:jc w:val="center"/>
        <w:rPr>
          <w:b/>
          <w:bCs/>
        </w:rPr>
      </w:pPr>
    </w:p>
    <w:p w:rsidR="00C7546C" w:rsidRPr="00523967" w:rsidRDefault="00C7546C" w:rsidP="00FC3B95">
      <w:pPr>
        <w:autoSpaceDE w:val="0"/>
        <w:autoSpaceDN w:val="0"/>
        <w:adjustRightInd w:val="0"/>
        <w:jc w:val="center"/>
        <w:rPr>
          <w:b/>
          <w:bCs/>
        </w:rPr>
      </w:pPr>
    </w:p>
    <w:p w:rsidR="00C7546C" w:rsidRPr="00523967" w:rsidRDefault="00C7546C" w:rsidP="00FC3B95">
      <w:pPr>
        <w:autoSpaceDE w:val="0"/>
        <w:autoSpaceDN w:val="0"/>
        <w:adjustRightInd w:val="0"/>
        <w:jc w:val="center"/>
      </w:pPr>
      <w:r w:rsidRPr="00523967">
        <w:rPr>
          <w:b/>
          <w:bCs/>
        </w:rPr>
        <w:t>«Технологические основы социально-культурной деятельности»</w:t>
      </w: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Default="00C7546C" w:rsidP="001D34D4">
      <w:pPr>
        <w:autoSpaceDE w:val="0"/>
        <w:autoSpaceDN w:val="0"/>
        <w:adjustRightInd w:val="0"/>
      </w:pPr>
    </w:p>
    <w:p w:rsidR="00C7546C" w:rsidRDefault="00C7546C" w:rsidP="001D34D4">
      <w:pPr>
        <w:autoSpaceDE w:val="0"/>
        <w:autoSpaceDN w:val="0"/>
        <w:adjustRightInd w:val="0"/>
      </w:pPr>
    </w:p>
    <w:p w:rsidR="00C7546C" w:rsidRDefault="00C7546C" w:rsidP="001D34D4">
      <w:pPr>
        <w:autoSpaceDE w:val="0"/>
        <w:autoSpaceDN w:val="0"/>
        <w:adjustRightInd w:val="0"/>
      </w:pPr>
    </w:p>
    <w:p w:rsidR="00C7546C" w:rsidRDefault="00C7546C" w:rsidP="001D34D4">
      <w:pPr>
        <w:autoSpaceDE w:val="0"/>
        <w:autoSpaceDN w:val="0"/>
        <w:adjustRightInd w:val="0"/>
      </w:pPr>
    </w:p>
    <w:p w:rsidR="00C7546C" w:rsidRDefault="00C7546C" w:rsidP="001D34D4">
      <w:pPr>
        <w:autoSpaceDE w:val="0"/>
        <w:autoSpaceDN w:val="0"/>
        <w:adjustRightInd w:val="0"/>
      </w:pPr>
    </w:p>
    <w:p w:rsidR="00C7546C" w:rsidRDefault="00C7546C" w:rsidP="001D34D4">
      <w:pPr>
        <w:autoSpaceDE w:val="0"/>
        <w:autoSpaceDN w:val="0"/>
        <w:adjustRightInd w:val="0"/>
      </w:pPr>
    </w:p>
    <w:p w:rsidR="00C7546C" w:rsidRDefault="00C7546C" w:rsidP="001D34D4">
      <w:pPr>
        <w:autoSpaceDE w:val="0"/>
        <w:autoSpaceDN w:val="0"/>
        <w:adjustRightInd w:val="0"/>
      </w:pPr>
    </w:p>
    <w:p w:rsidR="00C7546C" w:rsidRDefault="00C7546C" w:rsidP="001D34D4">
      <w:pPr>
        <w:autoSpaceDE w:val="0"/>
        <w:autoSpaceDN w:val="0"/>
        <w:adjustRightInd w:val="0"/>
      </w:pPr>
    </w:p>
    <w:p w:rsidR="00C7546C" w:rsidRDefault="00C7546C" w:rsidP="001D34D4">
      <w:pPr>
        <w:autoSpaceDE w:val="0"/>
        <w:autoSpaceDN w:val="0"/>
        <w:adjustRightInd w:val="0"/>
      </w:pPr>
    </w:p>
    <w:p w:rsidR="00C7546C" w:rsidRDefault="00C7546C" w:rsidP="001D34D4">
      <w:pPr>
        <w:autoSpaceDE w:val="0"/>
        <w:autoSpaceDN w:val="0"/>
        <w:adjustRightInd w:val="0"/>
      </w:pPr>
    </w:p>
    <w:p w:rsidR="00C7546C" w:rsidRPr="00523967" w:rsidRDefault="00C7546C" w:rsidP="001D34D4">
      <w:pPr>
        <w:autoSpaceDE w:val="0"/>
        <w:autoSpaceDN w:val="0"/>
        <w:adjustRightInd w:val="0"/>
      </w:pPr>
    </w:p>
    <w:p w:rsidR="00C7546C" w:rsidRPr="00523967" w:rsidRDefault="00C7546C" w:rsidP="001D34D4">
      <w:pPr>
        <w:autoSpaceDE w:val="0"/>
        <w:autoSpaceDN w:val="0"/>
        <w:adjustRightInd w:val="0"/>
      </w:pPr>
    </w:p>
    <w:p w:rsidR="00C7546C" w:rsidRPr="00523967" w:rsidRDefault="00C7546C" w:rsidP="006E0455">
      <w:pPr>
        <w:numPr>
          <w:ilvl w:val="0"/>
          <w:numId w:val="11"/>
        </w:numPr>
        <w:jc w:val="both"/>
        <w:rPr>
          <w:b/>
        </w:rPr>
      </w:pPr>
      <w:r w:rsidRPr="00523967">
        <w:rPr>
          <w:b/>
        </w:rPr>
        <w:t>Паспорт компетенций</w:t>
      </w:r>
    </w:p>
    <w:p w:rsidR="00C7546C" w:rsidRPr="00523967" w:rsidRDefault="00C7546C" w:rsidP="00FC3B95">
      <w:pPr>
        <w:ind w:left="720"/>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6095"/>
      </w:tblGrid>
      <w:tr w:rsidR="00C7546C" w:rsidRPr="00523967" w:rsidTr="005F3409">
        <w:trPr>
          <w:trHeight w:val="726"/>
        </w:trPr>
        <w:tc>
          <w:tcPr>
            <w:tcW w:w="2093" w:type="dxa"/>
          </w:tcPr>
          <w:p w:rsidR="00C7546C" w:rsidRPr="00523967" w:rsidRDefault="00C7546C" w:rsidP="00A96FF5">
            <w:pPr>
              <w:widowControl w:val="0"/>
              <w:contextualSpacing/>
              <w:jc w:val="both"/>
            </w:pPr>
            <w:r w:rsidRPr="00523967">
              <w:t>Код оцениваемой компетенции (или её части)</w:t>
            </w:r>
          </w:p>
        </w:tc>
        <w:tc>
          <w:tcPr>
            <w:tcW w:w="1843" w:type="dxa"/>
          </w:tcPr>
          <w:p w:rsidR="00C7546C" w:rsidRPr="00523967" w:rsidRDefault="00C7546C" w:rsidP="00A96FF5">
            <w:pPr>
              <w:widowControl w:val="0"/>
              <w:contextualSpacing/>
              <w:jc w:val="both"/>
            </w:pPr>
            <w:r w:rsidRPr="00523967">
              <w:t xml:space="preserve">Вид контроля </w:t>
            </w:r>
          </w:p>
        </w:tc>
        <w:tc>
          <w:tcPr>
            <w:tcW w:w="6095" w:type="dxa"/>
          </w:tcPr>
          <w:p w:rsidR="00C7546C" w:rsidRPr="00523967" w:rsidRDefault="00C7546C" w:rsidP="00A96FF5">
            <w:pPr>
              <w:widowControl w:val="0"/>
              <w:contextualSpacing/>
              <w:jc w:val="both"/>
            </w:pPr>
            <w:r w:rsidRPr="00523967">
              <w:t>Компонент фонда оценочных средств</w:t>
            </w:r>
          </w:p>
        </w:tc>
      </w:tr>
      <w:tr w:rsidR="00C7546C" w:rsidRPr="00523967" w:rsidTr="005F3409">
        <w:trPr>
          <w:trHeight w:val="242"/>
        </w:trPr>
        <w:tc>
          <w:tcPr>
            <w:tcW w:w="2093" w:type="dxa"/>
            <w:vMerge w:val="restart"/>
          </w:tcPr>
          <w:p w:rsidR="00C7546C" w:rsidRDefault="00C7546C" w:rsidP="00A96FF5">
            <w:r>
              <w:t>ОПК-1</w:t>
            </w:r>
          </w:p>
          <w:p w:rsidR="00C7546C" w:rsidRDefault="00C7546C" w:rsidP="00A96FF5">
            <w:r>
              <w:t>ПК-1</w:t>
            </w:r>
          </w:p>
          <w:p w:rsidR="00C7546C" w:rsidRPr="00523967" w:rsidRDefault="00C7546C" w:rsidP="00A96FF5">
            <w:r>
              <w:t>ПК-9</w:t>
            </w:r>
          </w:p>
          <w:p w:rsidR="00C7546C" w:rsidRPr="00523967" w:rsidRDefault="00C7546C" w:rsidP="00A96FF5">
            <w:pPr>
              <w:widowControl w:val="0"/>
              <w:contextualSpacing/>
              <w:jc w:val="both"/>
            </w:pPr>
          </w:p>
        </w:tc>
        <w:tc>
          <w:tcPr>
            <w:tcW w:w="1843" w:type="dxa"/>
          </w:tcPr>
          <w:p w:rsidR="00C7546C" w:rsidRPr="00523967" w:rsidRDefault="00C7546C" w:rsidP="00A96FF5">
            <w:pPr>
              <w:widowControl w:val="0"/>
              <w:contextualSpacing/>
              <w:jc w:val="both"/>
            </w:pPr>
            <w:r w:rsidRPr="00523967">
              <w:t>письменный</w:t>
            </w:r>
          </w:p>
        </w:tc>
        <w:tc>
          <w:tcPr>
            <w:tcW w:w="6095" w:type="dxa"/>
          </w:tcPr>
          <w:p w:rsidR="00C7546C" w:rsidRPr="00523967" w:rsidRDefault="00C7546C" w:rsidP="00171D22">
            <w:pPr>
              <w:tabs>
                <w:tab w:val="left" w:pos="5700"/>
              </w:tabs>
            </w:pPr>
            <w:r w:rsidRPr="00523967">
              <w:t>Решение ситуационных задач, выполнение практических заданий</w:t>
            </w:r>
          </w:p>
        </w:tc>
      </w:tr>
      <w:tr w:rsidR="00C7546C" w:rsidRPr="00523967" w:rsidTr="00C31BAB">
        <w:tc>
          <w:tcPr>
            <w:tcW w:w="2093" w:type="dxa"/>
            <w:vMerge/>
          </w:tcPr>
          <w:p w:rsidR="00C7546C" w:rsidRPr="00523967" w:rsidRDefault="00C7546C" w:rsidP="00A96FF5">
            <w:pPr>
              <w:widowControl w:val="0"/>
              <w:contextualSpacing/>
              <w:jc w:val="both"/>
            </w:pPr>
          </w:p>
        </w:tc>
        <w:tc>
          <w:tcPr>
            <w:tcW w:w="1843" w:type="dxa"/>
          </w:tcPr>
          <w:p w:rsidR="00C7546C" w:rsidRPr="00523967" w:rsidRDefault="00C7546C" w:rsidP="00A96FF5">
            <w:r w:rsidRPr="00523967">
              <w:t>письменный</w:t>
            </w:r>
          </w:p>
        </w:tc>
        <w:tc>
          <w:tcPr>
            <w:tcW w:w="6095" w:type="dxa"/>
          </w:tcPr>
          <w:p w:rsidR="00C7546C" w:rsidRPr="00523967" w:rsidRDefault="00C7546C" w:rsidP="00A96FF5">
            <w:r w:rsidRPr="00523967">
              <w:t xml:space="preserve">Тест </w:t>
            </w:r>
          </w:p>
        </w:tc>
      </w:tr>
      <w:tr w:rsidR="00C7546C" w:rsidRPr="00523967" w:rsidTr="005F3409">
        <w:tc>
          <w:tcPr>
            <w:tcW w:w="2093" w:type="dxa"/>
            <w:vMerge/>
          </w:tcPr>
          <w:p w:rsidR="00C7546C" w:rsidRPr="00523967" w:rsidRDefault="00C7546C" w:rsidP="00A96FF5">
            <w:pPr>
              <w:widowControl w:val="0"/>
              <w:contextualSpacing/>
              <w:jc w:val="both"/>
            </w:pPr>
          </w:p>
        </w:tc>
        <w:tc>
          <w:tcPr>
            <w:tcW w:w="1843" w:type="dxa"/>
          </w:tcPr>
          <w:p w:rsidR="00C7546C" w:rsidRPr="00523967" w:rsidRDefault="00C7546C" w:rsidP="00A96FF5">
            <w:r w:rsidRPr="00523967">
              <w:t>устный</w:t>
            </w:r>
          </w:p>
        </w:tc>
        <w:tc>
          <w:tcPr>
            <w:tcW w:w="6095" w:type="dxa"/>
          </w:tcPr>
          <w:p w:rsidR="00C7546C" w:rsidRPr="00523967" w:rsidRDefault="00C7546C" w:rsidP="00A96FF5">
            <w:r>
              <w:t>Вопросы</w:t>
            </w:r>
          </w:p>
        </w:tc>
      </w:tr>
    </w:tbl>
    <w:p w:rsidR="00C7546C" w:rsidRPr="00523967" w:rsidRDefault="00C7546C" w:rsidP="00FC3B95">
      <w:pPr>
        <w:ind w:firstLine="567"/>
        <w:jc w:val="both"/>
      </w:pPr>
    </w:p>
    <w:p w:rsidR="00C7546C" w:rsidRPr="00523967" w:rsidRDefault="00C7546C" w:rsidP="00FC3B95">
      <w:pPr>
        <w:jc w:val="both"/>
        <w:rPr>
          <w:b/>
          <w:lang w:eastAsia="en-US"/>
        </w:rPr>
      </w:pPr>
      <w:r w:rsidRPr="00523967">
        <w:rPr>
          <w:b/>
          <w:lang w:eastAsia="en-US"/>
        </w:rPr>
        <w:t>2.Критерии освоения компетенций</w:t>
      </w:r>
    </w:p>
    <w:p w:rsidR="00C7546C" w:rsidRPr="00523967" w:rsidRDefault="00C7546C" w:rsidP="00FC3B95">
      <w:pPr>
        <w:jc w:val="both"/>
        <w:rPr>
          <w:lang w:eastAsia="en-US"/>
        </w:rPr>
      </w:pPr>
    </w:p>
    <w:p w:rsidR="00C7546C" w:rsidRPr="00523967" w:rsidRDefault="00C7546C" w:rsidP="00FC3B95">
      <w:pPr>
        <w:ind w:firstLine="709"/>
        <w:jc w:val="both"/>
        <w:rPr>
          <w:lang w:eastAsia="en-US"/>
        </w:rPr>
      </w:pPr>
      <w:r w:rsidRPr="00523967">
        <w:rPr>
          <w:lang w:eastAsia="en-US"/>
        </w:rPr>
        <w:t>В качестве критериев освоения компетенций используются знания, умения, владения.</w:t>
      </w:r>
    </w:p>
    <w:p w:rsidR="00C7546C" w:rsidRPr="00523967" w:rsidRDefault="00C7546C" w:rsidP="00FC3B95">
      <w:pPr>
        <w:jc w:val="center"/>
        <w:rPr>
          <w:b/>
          <w:bCs/>
          <w:lang w:eastAsia="en-US"/>
        </w:rPr>
      </w:pPr>
    </w:p>
    <w:p w:rsidR="00C7546C" w:rsidRPr="00523967" w:rsidRDefault="00C7546C" w:rsidP="008A7E41">
      <w:pPr>
        <w:jc w:val="center"/>
        <w:rPr>
          <w:b/>
          <w:bCs/>
          <w:lang w:eastAsia="en-US"/>
        </w:rPr>
      </w:pPr>
      <w:r w:rsidRPr="00523967">
        <w:rPr>
          <w:b/>
          <w:bCs/>
          <w:lang w:eastAsia="en-US"/>
        </w:rPr>
        <w:t>Критерии оценки знаний студентов (пороговый уровень сформированности компетенции)</w:t>
      </w:r>
    </w:p>
    <w:p w:rsidR="00C7546C" w:rsidRPr="00523967" w:rsidRDefault="00C7546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7546C" w:rsidRPr="00523967" w:rsidTr="006A0271">
        <w:trPr>
          <w:jc w:val="center"/>
        </w:trPr>
        <w:tc>
          <w:tcPr>
            <w:tcW w:w="993" w:type="pct"/>
            <w:vAlign w:val="center"/>
          </w:tcPr>
          <w:p w:rsidR="00C7546C" w:rsidRPr="00523967" w:rsidRDefault="00C7546C" w:rsidP="006A0271">
            <w:pPr>
              <w:jc w:val="center"/>
              <w:rPr>
                <w:b/>
                <w:lang w:eastAsia="en-US"/>
              </w:rPr>
            </w:pPr>
            <w:r w:rsidRPr="00523967">
              <w:rPr>
                <w:b/>
                <w:lang w:eastAsia="en-US"/>
              </w:rPr>
              <w:t>Шкала оценивания</w:t>
            </w:r>
          </w:p>
        </w:tc>
        <w:tc>
          <w:tcPr>
            <w:tcW w:w="4007" w:type="pct"/>
            <w:vAlign w:val="center"/>
          </w:tcPr>
          <w:p w:rsidR="00C7546C" w:rsidRPr="00523967" w:rsidRDefault="00C7546C" w:rsidP="006A0271">
            <w:pPr>
              <w:jc w:val="center"/>
              <w:rPr>
                <w:b/>
                <w:lang w:eastAsia="en-US"/>
              </w:rPr>
            </w:pPr>
            <w:r w:rsidRPr="00523967">
              <w:rPr>
                <w:b/>
                <w:bCs/>
                <w:lang w:eastAsia="en-US"/>
              </w:rPr>
              <w:t>Показатели оценивания компетенций</w:t>
            </w:r>
          </w:p>
        </w:tc>
      </w:tr>
      <w:tr w:rsidR="00C7546C" w:rsidRPr="00523967" w:rsidTr="006A0271">
        <w:trPr>
          <w:jc w:val="center"/>
        </w:trPr>
        <w:tc>
          <w:tcPr>
            <w:tcW w:w="993" w:type="pct"/>
            <w:vAlign w:val="center"/>
          </w:tcPr>
          <w:p w:rsidR="00C7546C" w:rsidRPr="00523967" w:rsidRDefault="00C7546C" w:rsidP="006A0271">
            <w:pPr>
              <w:jc w:val="center"/>
              <w:rPr>
                <w:b/>
                <w:lang w:eastAsia="en-US"/>
              </w:rPr>
            </w:pPr>
            <w:r w:rsidRPr="00523967">
              <w:rPr>
                <w:b/>
                <w:lang w:eastAsia="en-US"/>
              </w:rPr>
              <w:t>Отлично</w:t>
            </w:r>
          </w:p>
        </w:tc>
        <w:tc>
          <w:tcPr>
            <w:tcW w:w="4007" w:type="pct"/>
          </w:tcPr>
          <w:p w:rsidR="00C7546C" w:rsidRPr="00523967" w:rsidRDefault="00C7546C" w:rsidP="006A0271">
            <w:pPr>
              <w:rPr>
                <w:bCs/>
                <w:lang w:eastAsia="en-US"/>
              </w:rPr>
            </w:pPr>
            <w:r w:rsidRPr="00523967">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7546C" w:rsidRPr="00523967" w:rsidRDefault="00C7546C" w:rsidP="006A0271">
            <w:pPr>
              <w:rPr>
                <w:bCs/>
                <w:lang w:eastAsia="en-US"/>
              </w:rPr>
            </w:pPr>
            <w:r w:rsidRPr="00523967">
              <w:rPr>
                <w:bCs/>
                <w:lang w:eastAsia="en-US"/>
              </w:rPr>
              <w:t>- делает квалифицированные выводы и обобщения;</w:t>
            </w:r>
          </w:p>
          <w:p w:rsidR="00C7546C" w:rsidRPr="00523967" w:rsidRDefault="00C7546C" w:rsidP="006A0271">
            <w:pPr>
              <w:rPr>
                <w:bCs/>
                <w:lang w:eastAsia="en-US"/>
              </w:rPr>
            </w:pPr>
            <w:r w:rsidRPr="00523967">
              <w:rPr>
                <w:bCs/>
                <w:lang w:eastAsia="en-US"/>
              </w:rPr>
              <w:t>- владеет на высококвалифицированном уровне системой понятий.</w:t>
            </w:r>
          </w:p>
        </w:tc>
      </w:tr>
      <w:tr w:rsidR="00C7546C" w:rsidRPr="00523967" w:rsidTr="006A0271">
        <w:trPr>
          <w:jc w:val="center"/>
        </w:trPr>
        <w:tc>
          <w:tcPr>
            <w:tcW w:w="993" w:type="pct"/>
            <w:vAlign w:val="center"/>
          </w:tcPr>
          <w:p w:rsidR="00C7546C" w:rsidRPr="00523967" w:rsidRDefault="00C7546C" w:rsidP="006A0271">
            <w:pPr>
              <w:jc w:val="center"/>
              <w:rPr>
                <w:b/>
                <w:lang w:eastAsia="en-US"/>
              </w:rPr>
            </w:pPr>
            <w:r w:rsidRPr="00523967">
              <w:rPr>
                <w:b/>
                <w:lang w:eastAsia="en-US"/>
              </w:rPr>
              <w:t>Хорошо</w:t>
            </w:r>
          </w:p>
        </w:tc>
        <w:tc>
          <w:tcPr>
            <w:tcW w:w="4007" w:type="pct"/>
          </w:tcPr>
          <w:p w:rsidR="00C7546C" w:rsidRPr="00523967" w:rsidRDefault="00C7546C" w:rsidP="006A0271">
            <w:pPr>
              <w:rPr>
                <w:bCs/>
                <w:lang w:eastAsia="en-US"/>
              </w:rPr>
            </w:pPr>
            <w:r w:rsidRPr="00523967">
              <w:rPr>
                <w:bCs/>
                <w:lang w:eastAsia="en-US"/>
              </w:rPr>
              <w:t>- студент твердо усвоил тему, грамотно и по существу излагает ее, опираясь на знания основной и дополнительной литературы;</w:t>
            </w:r>
          </w:p>
          <w:p w:rsidR="00C7546C" w:rsidRPr="00523967" w:rsidRDefault="00C7546C" w:rsidP="006A0271">
            <w:pPr>
              <w:rPr>
                <w:bCs/>
                <w:lang w:eastAsia="en-US"/>
              </w:rPr>
            </w:pPr>
            <w:r w:rsidRPr="00523967">
              <w:rPr>
                <w:bCs/>
                <w:lang w:eastAsia="en-US"/>
              </w:rPr>
              <w:t>- затрудняется в формулировании квалифицированных выводов и обобщений;</w:t>
            </w:r>
          </w:p>
          <w:p w:rsidR="00C7546C" w:rsidRPr="00523967" w:rsidRDefault="00C7546C" w:rsidP="006A0271">
            <w:pPr>
              <w:rPr>
                <w:bCs/>
                <w:lang w:eastAsia="en-US"/>
              </w:rPr>
            </w:pPr>
            <w:r w:rsidRPr="00523967">
              <w:rPr>
                <w:bCs/>
                <w:lang w:eastAsia="en-US"/>
              </w:rPr>
              <w:t>- владеет на достаточном уровне системой понятий.</w:t>
            </w:r>
          </w:p>
        </w:tc>
      </w:tr>
      <w:tr w:rsidR="00C7546C" w:rsidRPr="00523967" w:rsidTr="006A0271">
        <w:trPr>
          <w:jc w:val="center"/>
        </w:trPr>
        <w:tc>
          <w:tcPr>
            <w:tcW w:w="993" w:type="pct"/>
            <w:vAlign w:val="center"/>
          </w:tcPr>
          <w:p w:rsidR="00C7546C" w:rsidRPr="00523967" w:rsidRDefault="00C7546C" w:rsidP="006A0271">
            <w:pPr>
              <w:jc w:val="center"/>
              <w:rPr>
                <w:b/>
                <w:lang w:eastAsia="en-US"/>
              </w:rPr>
            </w:pPr>
            <w:r w:rsidRPr="00523967">
              <w:rPr>
                <w:b/>
                <w:lang w:eastAsia="en-US"/>
              </w:rPr>
              <w:t>Удовлетворительно</w:t>
            </w:r>
          </w:p>
        </w:tc>
        <w:tc>
          <w:tcPr>
            <w:tcW w:w="4007" w:type="pct"/>
          </w:tcPr>
          <w:p w:rsidR="00C7546C" w:rsidRPr="00523967" w:rsidRDefault="00C7546C" w:rsidP="006A0271">
            <w:pPr>
              <w:rPr>
                <w:bCs/>
                <w:lang w:eastAsia="en-US"/>
              </w:rPr>
            </w:pPr>
            <w:r w:rsidRPr="00523967">
              <w:rPr>
                <w:bCs/>
                <w:lang w:eastAsia="en-US"/>
              </w:rPr>
              <w:t>- студент ориентируется в материале, однако затрудняется в его изложении;</w:t>
            </w:r>
          </w:p>
          <w:p w:rsidR="00C7546C" w:rsidRPr="00523967" w:rsidRDefault="00C7546C" w:rsidP="006A0271">
            <w:pPr>
              <w:rPr>
                <w:bCs/>
                <w:lang w:eastAsia="en-US"/>
              </w:rPr>
            </w:pPr>
            <w:r w:rsidRPr="00523967">
              <w:rPr>
                <w:bCs/>
                <w:lang w:eastAsia="en-US"/>
              </w:rPr>
              <w:t>- показывает недостаточность знаний основной и дополнительной литературы;</w:t>
            </w:r>
          </w:p>
          <w:p w:rsidR="00C7546C" w:rsidRPr="00523967" w:rsidRDefault="00C7546C" w:rsidP="006A0271">
            <w:pPr>
              <w:rPr>
                <w:bCs/>
                <w:lang w:eastAsia="en-US"/>
              </w:rPr>
            </w:pPr>
            <w:r w:rsidRPr="00523967">
              <w:rPr>
                <w:bCs/>
                <w:lang w:eastAsia="en-US"/>
              </w:rPr>
              <w:t>- слабо аргументирует научные положения;</w:t>
            </w:r>
          </w:p>
          <w:p w:rsidR="00C7546C" w:rsidRPr="00523967" w:rsidRDefault="00C7546C" w:rsidP="006A0271">
            <w:pPr>
              <w:rPr>
                <w:bCs/>
                <w:lang w:eastAsia="en-US"/>
              </w:rPr>
            </w:pPr>
            <w:r w:rsidRPr="00523967">
              <w:rPr>
                <w:bCs/>
                <w:lang w:eastAsia="en-US"/>
              </w:rPr>
              <w:t>- практически не способен сформулировать выводы и обобщения;</w:t>
            </w:r>
          </w:p>
          <w:p w:rsidR="00C7546C" w:rsidRPr="00523967" w:rsidRDefault="00C7546C" w:rsidP="006A0271">
            <w:pPr>
              <w:rPr>
                <w:bCs/>
                <w:lang w:eastAsia="en-US"/>
              </w:rPr>
            </w:pPr>
            <w:r w:rsidRPr="00523967">
              <w:rPr>
                <w:bCs/>
                <w:lang w:eastAsia="en-US"/>
              </w:rPr>
              <w:t>- частично владеет системой понятий.</w:t>
            </w:r>
          </w:p>
        </w:tc>
      </w:tr>
      <w:tr w:rsidR="00C7546C" w:rsidRPr="00523967" w:rsidTr="006A0271">
        <w:trPr>
          <w:jc w:val="center"/>
        </w:trPr>
        <w:tc>
          <w:tcPr>
            <w:tcW w:w="993" w:type="pct"/>
            <w:vAlign w:val="center"/>
          </w:tcPr>
          <w:p w:rsidR="00C7546C" w:rsidRPr="00523967" w:rsidRDefault="00C7546C" w:rsidP="006A0271">
            <w:pPr>
              <w:jc w:val="center"/>
              <w:rPr>
                <w:b/>
                <w:lang w:eastAsia="en-US"/>
              </w:rPr>
            </w:pPr>
            <w:r w:rsidRPr="00523967">
              <w:rPr>
                <w:b/>
                <w:lang w:eastAsia="en-US"/>
              </w:rPr>
              <w:t>Неудовлетворительно</w:t>
            </w:r>
          </w:p>
        </w:tc>
        <w:tc>
          <w:tcPr>
            <w:tcW w:w="4007" w:type="pct"/>
          </w:tcPr>
          <w:p w:rsidR="00C7546C" w:rsidRPr="00523967" w:rsidRDefault="00C7546C" w:rsidP="006A0271">
            <w:pPr>
              <w:rPr>
                <w:bCs/>
                <w:lang w:eastAsia="en-US"/>
              </w:rPr>
            </w:pPr>
            <w:r w:rsidRPr="00523967">
              <w:rPr>
                <w:bCs/>
                <w:lang w:eastAsia="en-US"/>
              </w:rPr>
              <w:t>- студент не усвоил значительной части материала;</w:t>
            </w:r>
          </w:p>
          <w:p w:rsidR="00C7546C" w:rsidRPr="00523967" w:rsidRDefault="00C7546C" w:rsidP="006A0271">
            <w:pPr>
              <w:rPr>
                <w:bCs/>
                <w:lang w:eastAsia="en-US"/>
              </w:rPr>
            </w:pPr>
            <w:r w:rsidRPr="00523967">
              <w:rPr>
                <w:bCs/>
                <w:lang w:eastAsia="en-US"/>
              </w:rPr>
              <w:t>-  не может аргументировать научные положения;</w:t>
            </w:r>
          </w:p>
          <w:p w:rsidR="00C7546C" w:rsidRPr="00523967" w:rsidRDefault="00C7546C" w:rsidP="006A0271">
            <w:pPr>
              <w:rPr>
                <w:bCs/>
                <w:lang w:eastAsia="en-US"/>
              </w:rPr>
            </w:pPr>
            <w:r w:rsidRPr="00523967">
              <w:rPr>
                <w:bCs/>
                <w:lang w:eastAsia="en-US"/>
              </w:rPr>
              <w:t>- не формулирует квалифицированных выводов и обобщений;</w:t>
            </w:r>
          </w:p>
          <w:p w:rsidR="00C7546C" w:rsidRPr="00523967" w:rsidRDefault="00C7546C" w:rsidP="006A0271">
            <w:pPr>
              <w:rPr>
                <w:bCs/>
                <w:lang w:eastAsia="en-US"/>
              </w:rPr>
            </w:pPr>
            <w:r w:rsidRPr="00523967">
              <w:rPr>
                <w:bCs/>
                <w:lang w:eastAsia="en-US"/>
              </w:rPr>
              <w:t>- не владеет системой понятий.</w:t>
            </w:r>
          </w:p>
        </w:tc>
      </w:tr>
    </w:tbl>
    <w:p w:rsidR="00C7546C" w:rsidRPr="00523967" w:rsidRDefault="00C7546C" w:rsidP="008A7E41">
      <w:pPr>
        <w:jc w:val="center"/>
        <w:rPr>
          <w:bCs/>
          <w:lang w:eastAsia="en-US"/>
        </w:rPr>
      </w:pPr>
    </w:p>
    <w:p w:rsidR="00C7546C" w:rsidRPr="00523967" w:rsidRDefault="00C7546C" w:rsidP="008A7E41">
      <w:pPr>
        <w:jc w:val="center"/>
        <w:rPr>
          <w:b/>
          <w:bCs/>
          <w:lang w:eastAsia="en-US"/>
        </w:rPr>
      </w:pPr>
      <w:r w:rsidRPr="00523967">
        <w:rPr>
          <w:b/>
          <w:bCs/>
          <w:lang w:eastAsia="en-US"/>
        </w:rPr>
        <w:t xml:space="preserve">Критерии оценки умений студентов по решению учебно-профессиональных задач и заданий </w:t>
      </w:r>
    </w:p>
    <w:p w:rsidR="00C7546C" w:rsidRPr="00523967" w:rsidRDefault="00C7546C" w:rsidP="008A7E41">
      <w:pPr>
        <w:jc w:val="center"/>
        <w:rPr>
          <w:b/>
          <w:bCs/>
          <w:lang w:eastAsia="en-US"/>
        </w:rPr>
      </w:pPr>
      <w:r w:rsidRPr="00523967">
        <w:rPr>
          <w:b/>
          <w:bCs/>
          <w:lang w:eastAsia="en-US"/>
        </w:rPr>
        <w:t xml:space="preserve">(продвинутый уровень </w:t>
      </w:r>
      <w:r w:rsidRPr="00523967">
        <w:rPr>
          <w:b/>
          <w:bCs/>
          <w:vanish/>
          <w:lang w:eastAsia="en-US"/>
        </w:rPr>
        <w:t>но овень сформированности компетенции)</w:t>
      </w:r>
      <w:r w:rsidRPr="00523967">
        <w:rPr>
          <w:b/>
          <w:bCs/>
          <w:lang w:eastAsia="en-US"/>
        </w:rPr>
        <w:t>сформированности компетенции)</w:t>
      </w:r>
    </w:p>
    <w:p w:rsidR="00C7546C" w:rsidRPr="00523967" w:rsidRDefault="00C7546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7546C" w:rsidRPr="00523967" w:rsidTr="006A0271">
        <w:trPr>
          <w:jc w:val="center"/>
        </w:trPr>
        <w:tc>
          <w:tcPr>
            <w:tcW w:w="1371" w:type="pct"/>
            <w:vAlign w:val="center"/>
          </w:tcPr>
          <w:p w:rsidR="00C7546C" w:rsidRPr="00523967" w:rsidRDefault="00C7546C" w:rsidP="006A0271">
            <w:pPr>
              <w:jc w:val="center"/>
              <w:rPr>
                <w:b/>
                <w:lang w:eastAsia="en-US"/>
              </w:rPr>
            </w:pPr>
            <w:r w:rsidRPr="00523967">
              <w:rPr>
                <w:b/>
                <w:lang w:eastAsia="en-US"/>
              </w:rPr>
              <w:t>Шкала оценивания</w:t>
            </w:r>
          </w:p>
        </w:tc>
        <w:tc>
          <w:tcPr>
            <w:tcW w:w="3629" w:type="pct"/>
            <w:vAlign w:val="center"/>
          </w:tcPr>
          <w:p w:rsidR="00C7546C" w:rsidRPr="00523967" w:rsidRDefault="00C7546C" w:rsidP="006A0271">
            <w:pPr>
              <w:jc w:val="center"/>
              <w:rPr>
                <w:b/>
                <w:lang w:eastAsia="en-US"/>
              </w:rPr>
            </w:pPr>
            <w:r w:rsidRPr="00523967">
              <w:rPr>
                <w:b/>
                <w:bCs/>
                <w:lang w:eastAsia="en-US"/>
              </w:rPr>
              <w:t>Показатели оценивания компетенций</w:t>
            </w:r>
          </w:p>
        </w:tc>
      </w:tr>
      <w:tr w:rsidR="00C7546C" w:rsidRPr="00523967" w:rsidTr="006A0271">
        <w:trPr>
          <w:jc w:val="center"/>
        </w:trPr>
        <w:tc>
          <w:tcPr>
            <w:tcW w:w="1371" w:type="pct"/>
            <w:vAlign w:val="center"/>
          </w:tcPr>
          <w:p w:rsidR="00C7546C" w:rsidRPr="00523967" w:rsidRDefault="00C7546C" w:rsidP="006A0271">
            <w:pPr>
              <w:jc w:val="center"/>
              <w:rPr>
                <w:b/>
                <w:lang w:eastAsia="en-US"/>
              </w:rPr>
            </w:pPr>
            <w:r w:rsidRPr="00523967">
              <w:rPr>
                <w:b/>
                <w:lang w:eastAsia="en-US"/>
              </w:rPr>
              <w:t>Отлично</w:t>
            </w:r>
          </w:p>
        </w:tc>
        <w:tc>
          <w:tcPr>
            <w:tcW w:w="3629" w:type="pct"/>
          </w:tcPr>
          <w:p w:rsidR="00C7546C" w:rsidRPr="00523967" w:rsidRDefault="00C7546C" w:rsidP="006A0271">
            <w:pPr>
              <w:rPr>
                <w:bCs/>
                <w:lang w:eastAsia="en-US"/>
              </w:rPr>
            </w:pPr>
            <w:r w:rsidRPr="00523967">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7546C" w:rsidRPr="00523967" w:rsidTr="006A0271">
        <w:trPr>
          <w:jc w:val="center"/>
        </w:trPr>
        <w:tc>
          <w:tcPr>
            <w:tcW w:w="1371" w:type="pct"/>
            <w:vAlign w:val="center"/>
          </w:tcPr>
          <w:p w:rsidR="00C7546C" w:rsidRPr="00523967" w:rsidRDefault="00C7546C" w:rsidP="006A0271">
            <w:pPr>
              <w:jc w:val="center"/>
              <w:rPr>
                <w:b/>
                <w:lang w:eastAsia="en-US"/>
              </w:rPr>
            </w:pPr>
            <w:r w:rsidRPr="00523967">
              <w:rPr>
                <w:b/>
                <w:lang w:eastAsia="en-US"/>
              </w:rPr>
              <w:t>Хорошо</w:t>
            </w:r>
          </w:p>
        </w:tc>
        <w:tc>
          <w:tcPr>
            <w:tcW w:w="3629" w:type="pct"/>
          </w:tcPr>
          <w:p w:rsidR="00C7546C" w:rsidRPr="00523967" w:rsidRDefault="00C7546C" w:rsidP="006A0271">
            <w:pPr>
              <w:rPr>
                <w:bCs/>
                <w:lang w:eastAsia="en-US"/>
              </w:rPr>
            </w:pPr>
            <w:r w:rsidRPr="00523967">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7546C" w:rsidRPr="00523967" w:rsidTr="006A0271">
        <w:trPr>
          <w:jc w:val="center"/>
        </w:trPr>
        <w:tc>
          <w:tcPr>
            <w:tcW w:w="1371" w:type="pct"/>
            <w:vAlign w:val="center"/>
          </w:tcPr>
          <w:p w:rsidR="00C7546C" w:rsidRPr="00523967" w:rsidRDefault="00C7546C" w:rsidP="006A0271">
            <w:pPr>
              <w:jc w:val="center"/>
              <w:rPr>
                <w:b/>
                <w:lang w:eastAsia="en-US"/>
              </w:rPr>
            </w:pPr>
            <w:r w:rsidRPr="00523967">
              <w:rPr>
                <w:b/>
                <w:lang w:eastAsia="en-US"/>
              </w:rPr>
              <w:t>Удовлетворительно</w:t>
            </w:r>
          </w:p>
        </w:tc>
        <w:tc>
          <w:tcPr>
            <w:tcW w:w="3629" w:type="pct"/>
          </w:tcPr>
          <w:p w:rsidR="00C7546C" w:rsidRPr="00523967" w:rsidRDefault="00C7546C" w:rsidP="006A0271">
            <w:pPr>
              <w:rPr>
                <w:bCs/>
                <w:lang w:eastAsia="en-US"/>
              </w:rPr>
            </w:pPr>
            <w:r w:rsidRPr="00523967">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7546C" w:rsidRPr="00523967" w:rsidTr="006A0271">
        <w:trPr>
          <w:jc w:val="center"/>
        </w:trPr>
        <w:tc>
          <w:tcPr>
            <w:tcW w:w="1371" w:type="pct"/>
            <w:vAlign w:val="center"/>
          </w:tcPr>
          <w:p w:rsidR="00C7546C" w:rsidRPr="00523967" w:rsidRDefault="00C7546C" w:rsidP="006A0271">
            <w:pPr>
              <w:jc w:val="center"/>
              <w:rPr>
                <w:b/>
                <w:lang w:eastAsia="en-US"/>
              </w:rPr>
            </w:pPr>
            <w:r w:rsidRPr="00523967">
              <w:rPr>
                <w:b/>
                <w:lang w:eastAsia="en-US"/>
              </w:rPr>
              <w:t>Неудовлетворительно</w:t>
            </w:r>
          </w:p>
        </w:tc>
        <w:tc>
          <w:tcPr>
            <w:tcW w:w="3629" w:type="pct"/>
          </w:tcPr>
          <w:p w:rsidR="00C7546C" w:rsidRPr="00523967" w:rsidRDefault="00C7546C" w:rsidP="006A0271">
            <w:pPr>
              <w:rPr>
                <w:bCs/>
                <w:lang w:eastAsia="en-US"/>
              </w:rPr>
            </w:pPr>
            <w:r w:rsidRPr="00523967">
              <w:rPr>
                <w:bCs/>
                <w:lang w:eastAsia="en-US"/>
              </w:rPr>
              <w:t xml:space="preserve">студент не решил учебно-профессиональную задачу или задание. </w:t>
            </w:r>
          </w:p>
        </w:tc>
      </w:tr>
    </w:tbl>
    <w:p w:rsidR="00C7546C" w:rsidRPr="00523967" w:rsidRDefault="00C7546C" w:rsidP="008A7E41">
      <w:pPr>
        <w:jc w:val="center"/>
        <w:rPr>
          <w:bCs/>
          <w:lang w:eastAsia="en-US"/>
        </w:rPr>
      </w:pPr>
    </w:p>
    <w:p w:rsidR="00C7546C" w:rsidRPr="00523967" w:rsidRDefault="00C7546C" w:rsidP="008A7E41">
      <w:pPr>
        <w:jc w:val="center"/>
        <w:rPr>
          <w:bCs/>
          <w:lang w:eastAsia="en-US"/>
        </w:rPr>
      </w:pPr>
      <w:r w:rsidRPr="00523967">
        <w:rPr>
          <w:b/>
          <w:lang w:eastAsia="en-US"/>
        </w:rPr>
        <w:t xml:space="preserve">Критерии оценки владения студентами навыками </w:t>
      </w:r>
      <w:r w:rsidRPr="00523967">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7546C" w:rsidRPr="00523967" w:rsidRDefault="00C7546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7546C" w:rsidRPr="00523967" w:rsidTr="006A0271">
        <w:trPr>
          <w:jc w:val="center"/>
        </w:trPr>
        <w:tc>
          <w:tcPr>
            <w:tcW w:w="1390" w:type="pct"/>
            <w:vAlign w:val="center"/>
          </w:tcPr>
          <w:p w:rsidR="00C7546C" w:rsidRPr="00523967" w:rsidRDefault="00C7546C" w:rsidP="006A0271">
            <w:pPr>
              <w:jc w:val="center"/>
              <w:rPr>
                <w:b/>
                <w:lang w:eastAsia="en-US"/>
              </w:rPr>
            </w:pPr>
            <w:r w:rsidRPr="00523967">
              <w:rPr>
                <w:b/>
                <w:lang w:eastAsia="en-US"/>
              </w:rPr>
              <w:t>Шкала оценивания</w:t>
            </w:r>
          </w:p>
        </w:tc>
        <w:tc>
          <w:tcPr>
            <w:tcW w:w="3610" w:type="pct"/>
            <w:vAlign w:val="center"/>
          </w:tcPr>
          <w:p w:rsidR="00C7546C" w:rsidRPr="00523967" w:rsidRDefault="00C7546C" w:rsidP="006A0271">
            <w:pPr>
              <w:jc w:val="center"/>
              <w:rPr>
                <w:b/>
                <w:lang w:eastAsia="en-US"/>
              </w:rPr>
            </w:pPr>
            <w:r w:rsidRPr="00523967">
              <w:rPr>
                <w:b/>
                <w:bCs/>
                <w:lang w:eastAsia="en-US"/>
              </w:rPr>
              <w:t>Показатели оценивания компетенций</w:t>
            </w:r>
          </w:p>
        </w:tc>
      </w:tr>
      <w:tr w:rsidR="00C7546C" w:rsidRPr="00523967" w:rsidTr="006A0271">
        <w:trPr>
          <w:jc w:val="center"/>
        </w:trPr>
        <w:tc>
          <w:tcPr>
            <w:tcW w:w="1390" w:type="pct"/>
          </w:tcPr>
          <w:p w:rsidR="00C7546C" w:rsidRPr="00523967" w:rsidRDefault="00C7546C" w:rsidP="006A0271">
            <w:pPr>
              <w:jc w:val="center"/>
              <w:rPr>
                <w:b/>
                <w:lang w:eastAsia="en-US"/>
              </w:rPr>
            </w:pPr>
            <w:r w:rsidRPr="00523967">
              <w:rPr>
                <w:b/>
                <w:lang w:eastAsia="en-US"/>
              </w:rPr>
              <w:t>Отлично</w:t>
            </w:r>
          </w:p>
        </w:tc>
        <w:tc>
          <w:tcPr>
            <w:tcW w:w="3610" w:type="pct"/>
          </w:tcPr>
          <w:p w:rsidR="00C7546C" w:rsidRPr="00523967" w:rsidRDefault="00C7546C" w:rsidP="006A0271">
            <w:pPr>
              <w:rPr>
                <w:bCs/>
                <w:lang w:eastAsia="en-US"/>
              </w:rPr>
            </w:pPr>
            <w:r w:rsidRPr="00523967">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7546C" w:rsidRPr="00523967" w:rsidTr="006A0271">
        <w:trPr>
          <w:jc w:val="center"/>
        </w:trPr>
        <w:tc>
          <w:tcPr>
            <w:tcW w:w="1390" w:type="pct"/>
          </w:tcPr>
          <w:p w:rsidR="00C7546C" w:rsidRPr="00523967" w:rsidRDefault="00C7546C" w:rsidP="006A0271">
            <w:pPr>
              <w:jc w:val="center"/>
              <w:rPr>
                <w:b/>
                <w:lang w:eastAsia="en-US"/>
              </w:rPr>
            </w:pPr>
            <w:r w:rsidRPr="00523967">
              <w:rPr>
                <w:b/>
                <w:lang w:eastAsia="en-US"/>
              </w:rPr>
              <w:t>Хорошо</w:t>
            </w:r>
          </w:p>
        </w:tc>
        <w:tc>
          <w:tcPr>
            <w:tcW w:w="3610" w:type="pct"/>
          </w:tcPr>
          <w:p w:rsidR="00C7546C" w:rsidRPr="00523967" w:rsidRDefault="00C7546C" w:rsidP="006A0271">
            <w:pPr>
              <w:rPr>
                <w:bCs/>
                <w:lang w:eastAsia="en-US"/>
              </w:rPr>
            </w:pPr>
            <w:r w:rsidRPr="00523967">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7546C" w:rsidRPr="00523967" w:rsidTr="006A0271">
        <w:trPr>
          <w:jc w:val="center"/>
        </w:trPr>
        <w:tc>
          <w:tcPr>
            <w:tcW w:w="1390" w:type="pct"/>
          </w:tcPr>
          <w:p w:rsidR="00C7546C" w:rsidRPr="00523967" w:rsidRDefault="00C7546C" w:rsidP="006A0271">
            <w:pPr>
              <w:jc w:val="center"/>
              <w:rPr>
                <w:b/>
                <w:lang w:eastAsia="en-US"/>
              </w:rPr>
            </w:pPr>
            <w:r w:rsidRPr="00523967">
              <w:rPr>
                <w:b/>
                <w:lang w:eastAsia="en-US"/>
              </w:rPr>
              <w:t>Удовлетворительно</w:t>
            </w:r>
          </w:p>
        </w:tc>
        <w:tc>
          <w:tcPr>
            <w:tcW w:w="3610" w:type="pct"/>
          </w:tcPr>
          <w:p w:rsidR="00C7546C" w:rsidRPr="00523967" w:rsidRDefault="00C7546C" w:rsidP="006A0271">
            <w:pPr>
              <w:rPr>
                <w:bCs/>
                <w:lang w:eastAsia="en-US"/>
              </w:rPr>
            </w:pPr>
            <w:r w:rsidRPr="00523967">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7546C" w:rsidRPr="00523967" w:rsidTr="006A0271">
        <w:trPr>
          <w:jc w:val="center"/>
        </w:trPr>
        <w:tc>
          <w:tcPr>
            <w:tcW w:w="1390" w:type="pct"/>
          </w:tcPr>
          <w:p w:rsidR="00C7546C" w:rsidRPr="00523967" w:rsidRDefault="00C7546C" w:rsidP="006A0271">
            <w:pPr>
              <w:jc w:val="center"/>
              <w:rPr>
                <w:b/>
                <w:lang w:eastAsia="en-US"/>
              </w:rPr>
            </w:pPr>
            <w:r w:rsidRPr="00523967">
              <w:rPr>
                <w:b/>
                <w:lang w:eastAsia="en-US"/>
              </w:rPr>
              <w:t>Неудовлетворительно</w:t>
            </w:r>
          </w:p>
        </w:tc>
        <w:tc>
          <w:tcPr>
            <w:tcW w:w="3610" w:type="pct"/>
          </w:tcPr>
          <w:p w:rsidR="00C7546C" w:rsidRPr="00523967" w:rsidRDefault="00C7546C" w:rsidP="006A0271">
            <w:pPr>
              <w:rPr>
                <w:bCs/>
                <w:lang w:eastAsia="en-US"/>
              </w:rPr>
            </w:pPr>
            <w:r w:rsidRPr="00523967">
              <w:rPr>
                <w:bCs/>
                <w:lang w:eastAsia="en-US"/>
              </w:rPr>
              <w:t>не выполнены требования, предъявляемые к навыкам, оцениваемым “удовлетворительно”.</w:t>
            </w:r>
          </w:p>
        </w:tc>
      </w:tr>
    </w:tbl>
    <w:p w:rsidR="00C7546C" w:rsidRPr="00523967" w:rsidRDefault="00C7546C" w:rsidP="00FC3B95">
      <w:pPr>
        <w:ind w:left="360"/>
        <w:jc w:val="both"/>
        <w:rPr>
          <w:b/>
        </w:rPr>
      </w:pPr>
    </w:p>
    <w:p w:rsidR="00C7546C" w:rsidRPr="00523967" w:rsidRDefault="00C7546C" w:rsidP="006E0455">
      <w:pPr>
        <w:numPr>
          <w:ilvl w:val="0"/>
          <w:numId w:val="11"/>
        </w:numPr>
        <w:autoSpaceDE w:val="0"/>
        <w:autoSpaceDN w:val="0"/>
        <w:adjustRightInd w:val="0"/>
        <w:jc w:val="both"/>
        <w:rPr>
          <w:b/>
          <w:bCs/>
        </w:rPr>
      </w:pPr>
      <w:r w:rsidRPr="00523967">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7546C" w:rsidRPr="00523967" w:rsidRDefault="00C7546C" w:rsidP="00FC3B95">
      <w:pPr>
        <w:autoSpaceDE w:val="0"/>
        <w:autoSpaceDN w:val="0"/>
        <w:adjustRightInd w:val="0"/>
        <w:jc w:val="both"/>
        <w:rPr>
          <w:b/>
          <w:bCs/>
        </w:rPr>
      </w:pPr>
    </w:p>
    <w:p w:rsidR="00C7546C" w:rsidRPr="00523967" w:rsidRDefault="00C7546C" w:rsidP="00FC3B95">
      <w:pPr>
        <w:autoSpaceDE w:val="0"/>
        <w:autoSpaceDN w:val="0"/>
        <w:adjustRightInd w:val="0"/>
        <w:ind w:firstLine="696"/>
        <w:jc w:val="both"/>
        <w:rPr>
          <w:u w:val="single"/>
        </w:rPr>
      </w:pPr>
      <w:r w:rsidRPr="00523967">
        <w:rPr>
          <w:u w:val="single"/>
        </w:rPr>
        <w:t>Вопросы, тесты для проверки теоретических знаний студентов (пороговый уровень формирования компетенции):</w:t>
      </w:r>
    </w:p>
    <w:p w:rsidR="00C7546C" w:rsidRPr="00523967" w:rsidRDefault="00C7546C" w:rsidP="00FC3B95">
      <w:pPr>
        <w:autoSpaceDE w:val="0"/>
        <w:autoSpaceDN w:val="0"/>
        <w:adjustRightInd w:val="0"/>
        <w:jc w:val="center"/>
        <w:rPr>
          <w:b/>
        </w:rPr>
      </w:pPr>
      <w:r w:rsidRPr="00523967">
        <w:rPr>
          <w:b/>
        </w:rPr>
        <w:t>Тест</w:t>
      </w:r>
    </w:p>
    <w:p w:rsidR="00C7546C" w:rsidRPr="00523967" w:rsidRDefault="00C7546C" w:rsidP="0001652C">
      <w:pPr>
        <w:rPr>
          <w:b/>
          <w:i/>
        </w:rPr>
      </w:pPr>
      <w:r w:rsidRPr="00523967">
        <w:rPr>
          <w:b/>
          <w:i/>
        </w:rPr>
        <w:t xml:space="preserve">Тест </w:t>
      </w:r>
    </w:p>
    <w:p w:rsidR="00C7546C" w:rsidRPr="00523967" w:rsidRDefault="00C7546C" w:rsidP="0001652C">
      <w:pPr>
        <w:rPr>
          <w:b/>
          <w:i/>
        </w:rPr>
      </w:pPr>
    </w:p>
    <w:p w:rsidR="00C7546C" w:rsidRPr="00523967" w:rsidRDefault="00C7546C" w:rsidP="001D34D4">
      <w:pPr>
        <w:shd w:val="clear" w:color="auto" w:fill="FFFFFF"/>
        <w:jc w:val="both"/>
        <w:rPr>
          <w:b/>
          <w:lang w:eastAsia="ar-SA"/>
        </w:rPr>
      </w:pPr>
      <w:r w:rsidRPr="00523967">
        <w:rPr>
          <w:b/>
          <w:lang w:eastAsia="ar-SA"/>
        </w:rPr>
        <w:t>1. Впишите недостающие пять элементов в структуру технологического процесса:</w:t>
      </w:r>
    </w:p>
    <w:p w:rsidR="00C7546C" w:rsidRPr="00523967" w:rsidRDefault="00C7546C" w:rsidP="001D34D4">
      <w:pPr>
        <w:rPr>
          <w:b/>
          <w:lang w:eastAsia="ar-SA"/>
        </w:rPr>
      </w:pPr>
      <w:r w:rsidRPr="00523967">
        <w:rPr>
          <w:b/>
          <w:lang w:eastAsia="ar-SA"/>
        </w:rPr>
        <w:t>Социальный заказ, цель, содержание…………, материально-техническое и кадровое обеспечение, корректировка цели, конечные результаты</w:t>
      </w:r>
    </w:p>
    <w:p w:rsidR="00C7546C" w:rsidRPr="00523967" w:rsidRDefault="00C7546C" w:rsidP="001D34D4">
      <w:pPr>
        <w:rPr>
          <w:lang w:eastAsia="ar-SA"/>
        </w:rPr>
      </w:pPr>
      <w:r w:rsidRPr="00523967">
        <w:rPr>
          <w:lang w:eastAsia="ar-SA"/>
        </w:rPr>
        <w:t>(форма, средства, методы, субъект, объект)</w:t>
      </w:r>
    </w:p>
    <w:p w:rsidR="00C7546C" w:rsidRPr="00523967" w:rsidRDefault="00C7546C" w:rsidP="001D34D4">
      <w:pPr>
        <w:rPr>
          <w:b/>
          <w:lang w:eastAsia="ar-SA"/>
        </w:rPr>
      </w:pPr>
      <w:r w:rsidRPr="00523967">
        <w:rPr>
          <w:b/>
          <w:lang w:eastAsia="ar-SA"/>
        </w:rPr>
        <w:t>2. Методический компонент социокультурной деятельности включает в себя</w:t>
      </w:r>
    </w:p>
    <w:p w:rsidR="00C7546C" w:rsidRPr="00523967" w:rsidRDefault="00C7546C" w:rsidP="001D34D4">
      <w:pPr>
        <w:rPr>
          <w:lang w:eastAsia="ar-SA"/>
        </w:rPr>
      </w:pPr>
      <w:r w:rsidRPr="00523967">
        <w:rPr>
          <w:lang w:eastAsia="ar-SA"/>
        </w:rPr>
        <w:t>а) привлечение финансовых средств.</w:t>
      </w:r>
    </w:p>
    <w:p w:rsidR="00C7546C" w:rsidRPr="00523967" w:rsidRDefault="00C7546C" w:rsidP="001D34D4">
      <w:pPr>
        <w:rPr>
          <w:lang w:eastAsia="ar-SA"/>
        </w:rPr>
      </w:pPr>
      <w:r w:rsidRPr="00523967">
        <w:rPr>
          <w:lang w:eastAsia="ar-SA"/>
        </w:rPr>
        <w:t>б) проведение программы.</w:t>
      </w:r>
    </w:p>
    <w:p w:rsidR="00C7546C" w:rsidRPr="00523967" w:rsidRDefault="00C7546C" w:rsidP="001D34D4">
      <w:pPr>
        <w:rPr>
          <w:lang w:eastAsia="ar-SA"/>
        </w:rPr>
      </w:pPr>
      <w:r w:rsidRPr="00523967">
        <w:rPr>
          <w:lang w:eastAsia="ar-SA"/>
        </w:rPr>
        <w:t>в) организация рекламной кампании.</w:t>
      </w:r>
    </w:p>
    <w:p w:rsidR="00C7546C" w:rsidRPr="00523967" w:rsidRDefault="00C7546C" w:rsidP="001D34D4">
      <w:pPr>
        <w:rPr>
          <w:lang w:eastAsia="ar-SA"/>
        </w:rPr>
      </w:pPr>
      <w:r w:rsidRPr="00523967">
        <w:rPr>
          <w:lang w:eastAsia="ar-SA"/>
        </w:rPr>
        <w:t>г) анализ проделанной работы.</w:t>
      </w:r>
    </w:p>
    <w:p w:rsidR="00C7546C" w:rsidRPr="00523967" w:rsidRDefault="00C7546C" w:rsidP="001D34D4">
      <w:pPr>
        <w:jc w:val="both"/>
        <w:rPr>
          <w:lang w:eastAsia="ar-SA"/>
        </w:rPr>
      </w:pPr>
      <w:r w:rsidRPr="00523967">
        <w:rPr>
          <w:b/>
          <w:lang w:eastAsia="ar-SA"/>
        </w:rPr>
        <w:t xml:space="preserve"> 3. Как называется совокупность элементов культуры, с которыми взаимодействует социальн6ый субъект и которые оказывают влияние на его жизнедеятельность, формируют потребности и ценностные ориентации</w:t>
      </w:r>
      <w:r w:rsidRPr="00523967">
        <w:rPr>
          <w:lang w:eastAsia="ar-SA"/>
        </w:rPr>
        <w:t>.</w:t>
      </w:r>
    </w:p>
    <w:p w:rsidR="00C7546C" w:rsidRPr="00523967" w:rsidRDefault="00C7546C" w:rsidP="001D34D4">
      <w:pPr>
        <w:rPr>
          <w:lang w:eastAsia="ar-SA"/>
        </w:rPr>
      </w:pPr>
      <w:r w:rsidRPr="00523967">
        <w:rPr>
          <w:lang w:eastAsia="ar-SA"/>
        </w:rPr>
        <w:t>а) социокультурные феномены</w:t>
      </w:r>
    </w:p>
    <w:p w:rsidR="00C7546C" w:rsidRPr="00523967" w:rsidRDefault="00C7546C" w:rsidP="001D34D4">
      <w:pPr>
        <w:rPr>
          <w:lang w:eastAsia="ar-SA"/>
        </w:rPr>
      </w:pPr>
      <w:r w:rsidRPr="00523967">
        <w:rPr>
          <w:lang w:eastAsia="ar-SA"/>
        </w:rPr>
        <w:t>б) социокультурные средства</w:t>
      </w:r>
    </w:p>
    <w:p w:rsidR="00C7546C" w:rsidRPr="00523967" w:rsidRDefault="00C7546C" w:rsidP="001D34D4">
      <w:pPr>
        <w:rPr>
          <w:lang w:eastAsia="ar-SA"/>
        </w:rPr>
      </w:pPr>
      <w:r w:rsidRPr="00523967">
        <w:rPr>
          <w:lang w:eastAsia="ar-SA"/>
        </w:rPr>
        <w:t>в) социокультурный слой</w:t>
      </w:r>
    </w:p>
    <w:p w:rsidR="00C7546C" w:rsidRPr="00523967" w:rsidRDefault="00C7546C" w:rsidP="001D34D4">
      <w:pPr>
        <w:rPr>
          <w:lang w:eastAsia="ar-SA"/>
        </w:rPr>
      </w:pPr>
      <w:r w:rsidRPr="00523967">
        <w:rPr>
          <w:lang w:eastAsia="ar-SA"/>
        </w:rPr>
        <w:t>г) социокультурная среда.</w:t>
      </w:r>
    </w:p>
    <w:p w:rsidR="00C7546C" w:rsidRPr="00523967" w:rsidRDefault="00C7546C" w:rsidP="001D34D4">
      <w:pPr>
        <w:rPr>
          <w:b/>
          <w:lang w:eastAsia="ar-SA"/>
        </w:rPr>
      </w:pPr>
      <w:r w:rsidRPr="00523967">
        <w:rPr>
          <w:b/>
          <w:lang w:eastAsia="ar-SA"/>
        </w:rPr>
        <w:t>4. Как называется учреждение культуры собирающее, сохраняющее и обрабатывающее важные социокультурные факты, которые содержатся в старых документах государственных и частных учреждений?</w:t>
      </w:r>
    </w:p>
    <w:p w:rsidR="00C7546C" w:rsidRPr="00523967" w:rsidRDefault="00C7546C" w:rsidP="001D34D4">
      <w:pPr>
        <w:rPr>
          <w:lang w:eastAsia="ar-SA"/>
        </w:rPr>
      </w:pPr>
      <w:r w:rsidRPr="00523967">
        <w:rPr>
          <w:lang w:eastAsia="ar-SA"/>
        </w:rPr>
        <w:t>а) библиотека</w:t>
      </w:r>
    </w:p>
    <w:p w:rsidR="00C7546C" w:rsidRPr="00523967" w:rsidRDefault="00C7546C" w:rsidP="001D34D4">
      <w:pPr>
        <w:rPr>
          <w:lang w:eastAsia="ar-SA"/>
        </w:rPr>
      </w:pPr>
      <w:r w:rsidRPr="00523967">
        <w:rPr>
          <w:lang w:eastAsia="ar-SA"/>
        </w:rPr>
        <w:t>б) запасник</w:t>
      </w:r>
    </w:p>
    <w:p w:rsidR="00C7546C" w:rsidRPr="00523967" w:rsidRDefault="00C7546C" w:rsidP="001D34D4">
      <w:pPr>
        <w:rPr>
          <w:lang w:eastAsia="ar-SA"/>
        </w:rPr>
      </w:pPr>
      <w:r w:rsidRPr="00523967">
        <w:rPr>
          <w:lang w:eastAsia="ar-SA"/>
        </w:rPr>
        <w:t>в) архив</w:t>
      </w:r>
    </w:p>
    <w:p w:rsidR="00C7546C" w:rsidRPr="00523967" w:rsidRDefault="00C7546C" w:rsidP="001D34D4">
      <w:pPr>
        <w:rPr>
          <w:lang w:eastAsia="ar-SA"/>
        </w:rPr>
      </w:pPr>
      <w:r w:rsidRPr="00523967">
        <w:rPr>
          <w:lang w:eastAsia="ar-SA"/>
        </w:rPr>
        <w:t>г) хранилище</w:t>
      </w:r>
    </w:p>
    <w:p w:rsidR="00C7546C" w:rsidRPr="00523967" w:rsidRDefault="00C7546C" w:rsidP="001D34D4">
      <w:pPr>
        <w:rPr>
          <w:b/>
          <w:lang w:eastAsia="ar-SA"/>
        </w:rPr>
      </w:pPr>
      <w:r w:rsidRPr="00523967">
        <w:rPr>
          <w:b/>
          <w:lang w:eastAsia="ar-SA"/>
        </w:rPr>
        <w:t>5. Как называется понятие, включающее в себя финансово-организационные средства, товары и услуги, производимые сферой досуга?</w:t>
      </w:r>
    </w:p>
    <w:p w:rsidR="00C7546C" w:rsidRPr="00523967" w:rsidRDefault="00C7546C" w:rsidP="001D34D4">
      <w:pPr>
        <w:rPr>
          <w:lang w:eastAsia="ar-SA"/>
        </w:rPr>
      </w:pPr>
      <w:r w:rsidRPr="00523967">
        <w:rPr>
          <w:lang w:eastAsia="ar-SA"/>
        </w:rPr>
        <w:t>а) культурно-досуговая среда</w:t>
      </w:r>
    </w:p>
    <w:p w:rsidR="00C7546C" w:rsidRPr="00523967" w:rsidRDefault="00C7546C" w:rsidP="001D34D4">
      <w:pPr>
        <w:rPr>
          <w:lang w:eastAsia="ar-SA"/>
        </w:rPr>
      </w:pPr>
      <w:r w:rsidRPr="00523967">
        <w:rPr>
          <w:lang w:eastAsia="ar-SA"/>
        </w:rPr>
        <w:t>б) индустрия досуга</w:t>
      </w:r>
    </w:p>
    <w:p w:rsidR="00C7546C" w:rsidRPr="00523967" w:rsidRDefault="00C7546C" w:rsidP="001D34D4">
      <w:pPr>
        <w:rPr>
          <w:lang w:eastAsia="ar-SA"/>
        </w:rPr>
      </w:pPr>
      <w:r w:rsidRPr="00523967">
        <w:rPr>
          <w:lang w:eastAsia="ar-SA"/>
        </w:rPr>
        <w:t>в) культурно-досуговая деятельность</w:t>
      </w:r>
    </w:p>
    <w:p w:rsidR="00C7546C" w:rsidRPr="00523967" w:rsidRDefault="00C7546C" w:rsidP="001D34D4">
      <w:pPr>
        <w:rPr>
          <w:lang w:eastAsia="ar-SA"/>
        </w:rPr>
      </w:pPr>
      <w:r w:rsidRPr="00523967">
        <w:rPr>
          <w:lang w:eastAsia="ar-SA"/>
        </w:rPr>
        <w:t>г) культурно-досуговый слой</w:t>
      </w:r>
    </w:p>
    <w:p w:rsidR="00C7546C" w:rsidRPr="00523967" w:rsidRDefault="00C7546C" w:rsidP="001D34D4">
      <w:pPr>
        <w:rPr>
          <w:b/>
          <w:lang w:eastAsia="ar-SA"/>
        </w:rPr>
      </w:pPr>
      <w:r w:rsidRPr="00523967">
        <w:rPr>
          <w:b/>
          <w:lang w:eastAsia="ar-SA"/>
        </w:rPr>
        <w:t>6. Какое понятие обозначает особую форму организации молодёжи, представляющую собой автономное целостное образование внутри господствующей культуры и определяющую образ жизни и мышления её носителей?</w:t>
      </w:r>
    </w:p>
    <w:p w:rsidR="00C7546C" w:rsidRPr="00523967" w:rsidRDefault="00C7546C" w:rsidP="001D34D4">
      <w:pPr>
        <w:rPr>
          <w:lang w:eastAsia="ar-SA"/>
        </w:rPr>
      </w:pPr>
      <w:r w:rsidRPr="00523967">
        <w:rPr>
          <w:lang w:eastAsia="ar-SA"/>
        </w:rPr>
        <w:t>а) художественная самодеятельность</w:t>
      </w:r>
    </w:p>
    <w:p w:rsidR="00C7546C" w:rsidRPr="00523967" w:rsidRDefault="00C7546C" w:rsidP="001D34D4">
      <w:pPr>
        <w:rPr>
          <w:lang w:eastAsia="ar-SA"/>
        </w:rPr>
      </w:pPr>
      <w:r w:rsidRPr="00523967">
        <w:rPr>
          <w:lang w:eastAsia="ar-SA"/>
        </w:rPr>
        <w:t>б) молодежная субкультура</w:t>
      </w:r>
    </w:p>
    <w:p w:rsidR="00C7546C" w:rsidRPr="00523967" w:rsidRDefault="00C7546C" w:rsidP="001D34D4">
      <w:pPr>
        <w:rPr>
          <w:lang w:eastAsia="ar-SA"/>
        </w:rPr>
      </w:pPr>
      <w:r w:rsidRPr="00523967">
        <w:rPr>
          <w:lang w:eastAsia="ar-SA"/>
        </w:rPr>
        <w:t>в) молодежный конформизм</w:t>
      </w:r>
    </w:p>
    <w:p w:rsidR="00C7546C" w:rsidRPr="00523967" w:rsidRDefault="00C7546C" w:rsidP="001D34D4">
      <w:pPr>
        <w:rPr>
          <w:lang w:eastAsia="ar-SA"/>
        </w:rPr>
      </w:pPr>
      <w:r w:rsidRPr="00523967">
        <w:rPr>
          <w:lang w:eastAsia="ar-SA"/>
        </w:rPr>
        <w:t xml:space="preserve">г) молодежный нигилизм  </w:t>
      </w:r>
    </w:p>
    <w:p w:rsidR="00C7546C" w:rsidRPr="00523967" w:rsidRDefault="00C7546C" w:rsidP="001D34D4">
      <w:pPr>
        <w:rPr>
          <w:b/>
          <w:lang w:eastAsia="ar-SA"/>
        </w:rPr>
      </w:pPr>
      <w:r w:rsidRPr="00523967">
        <w:rPr>
          <w:b/>
          <w:lang w:eastAsia="ar-SA"/>
        </w:rPr>
        <w:t>7. Как элемент технологического процесса, к которому относятся праздник, фестиваль, концерт, лекция, экскурсия и т.д.</w:t>
      </w:r>
    </w:p>
    <w:p w:rsidR="00C7546C" w:rsidRPr="00523967" w:rsidRDefault="00C7546C" w:rsidP="001D34D4">
      <w:pPr>
        <w:rPr>
          <w:lang w:eastAsia="ar-SA"/>
        </w:rPr>
      </w:pPr>
      <w:r w:rsidRPr="00523967">
        <w:rPr>
          <w:lang w:eastAsia="ar-SA"/>
        </w:rPr>
        <w:t>а) вид СКД</w:t>
      </w:r>
    </w:p>
    <w:p w:rsidR="00C7546C" w:rsidRPr="00523967" w:rsidRDefault="00C7546C" w:rsidP="001D34D4">
      <w:pPr>
        <w:rPr>
          <w:lang w:eastAsia="ar-SA"/>
        </w:rPr>
      </w:pPr>
      <w:r w:rsidRPr="00523967">
        <w:rPr>
          <w:lang w:eastAsia="ar-SA"/>
        </w:rPr>
        <w:t>б) форма СКД</w:t>
      </w:r>
    </w:p>
    <w:p w:rsidR="00C7546C" w:rsidRPr="00523967" w:rsidRDefault="00C7546C" w:rsidP="001D34D4">
      <w:pPr>
        <w:rPr>
          <w:lang w:eastAsia="ar-SA"/>
        </w:rPr>
      </w:pPr>
      <w:r w:rsidRPr="00523967">
        <w:rPr>
          <w:lang w:eastAsia="ar-SA"/>
        </w:rPr>
        <w:t>в) метод СКД</w:t>
      </w:r>
    </w:p>
    <w:p w:rsidR="00C7546C" w:rsidRPr="00523967" w:rsidRDefault="00C7546C" w:rsidP="001D34D4">
      <w:pPr>
        <w:rPr>
          <w:lang w:eastAsia="ar-SA"/>
        </w:rPr>
      </w:pPr>
      <w:r w:rsidRPr="00523967">
        <w:rPr>
          <w:lang w:eastAsia="ar-SA"/>
        </w:rPr>
        <w:t>г) область СКД</w:t>
      </w:r>
    </w:p>
    <w:p w:rsidR="00C7546C" w:rsidRPr="00523967" w:rsidRDefault="00C7546C" w:rsidP="001D34D4">
      <w:pPr>
        <w:rPr>
          <w:b/>
          <w:lang w:eastAsia="ar-SA"/>
        </w:rPr>
      </w:pPr>
      <w:r w:rsidRPr="00523967">
        <w:rPr>
          <w:b/>
          <w:lang w:eastAsia="ar-SA"/>
        </w:rPr>
        <w:t>8. Как называется совокупность мероприятий, направленных на предупреждение, устранение или нейтрализацию причин, вызывающих негативное отклонение в развитии и поведении.</w:t>
      </w:r>
    </w:p>
    <w:p w:rsidR="00C7546C" w:rsidRPr="00523967" w:rsidRDefault="00C7546C" w:rsidP="001D34D4">
      <w:pPr>
        <w:rPr>
          <w:lang w:eastAsia="ar-SA"/>
        </w:rPr>
      </w:pPr>
      <w:r w:rsidRPr="00523967">
        <w:rPr>
          <w:lang w:eastAsia="ar-SA"/>
        </w:rPr>
        <w:t>а) социальная профилактика</w:t>
      </w:r>
    </w:p>
    <w:p w:rsidR="00C7546C" w:rsidRPr="00523967" w:rsidRDefault="00C7546C" w:rsidP="001D34D4">
      <w:pPr>
        <w:rPr>
          <w:lang w:eastAsia="ar-SA"/>
        </w:rPr>
      </w:pPr>
      <w:r w:rsidRPr="00523967">
        <w:rPr>
          <w:lang w:eastAsia="ar-SA"/>
        </w:rPr>
        <w:t xml:space="preserve">б) социальная адаптация </w:t>
      </w:r>
    </w:p>
    <w:p w:rsidR="00C7546C" w:rsidRPr="00523967" w:rsidRDefault="00C7546C" w:rsidP="001D34D4">
      <w:pPr>
        <w:rPr>
          <w:lang w:eastAsia="ar-SA"/>
        </w:rPr>
      </w:pPr>
      <w:r w:rsidRPr="00523967">
        <w:rPr>
          <w:lang w:eastAsia="ar-SA"/>
        </w:rPr>
        <w:t>в) социальная реабилитация</w:t>
      </w:r>
    </w:p>
    <w:p w:rsidR="00C7546C" w:rsidRPr="00523967" w:rsidRDefault="00C7546C" w:rsidP="001D34D4">
      <w:pPr>
        <w:rPr>
          <w:lang w:eastAsia="ar-SA"/>
        </w:rPr>
      </w:pPr>
      <w:r w:rsidRPr="00523967">
        <w:rPr>
          <w:lang w:eastAsia="ar-SA"/>
        </w:rPr>
        <w:t>г) социальная поддержка</w:t>
      </w:r>
    </w:p>
    <w:p w:rsidR="00C7546C" w:rsidRPr="00523967" w:rsidRDefault="00C7546C" w:rsidP="001D34D4">
      <w:pPr>
        <w:rPr>
          <w:b/>
          <w:lang w:eastAsia="ar-SA"/>
        </w:rPr>
      </w:pPr>
      <w:r w:rsidRPr="00523967">
        <w:rPr>
          <w:b/>
          <w:lang w:eastAsia="ar-SA"/>
        </w:rPr>
        <w:t>9. Какая из технологий СКД решает задачу разработки и реализации федеральных, региональных, муниципальных и иных целевых программ поддержки и развития социокультурной сферы.</w:t>
      </w:r>
    </w:p>
    <w:p w:rsidR="00C7546C" w:rsidRPr="00523967" w:rsidRDefault="00C7546C" w:rsidP="001D34D4">
      <w:pPr>
        <w:rPr>
          <w:lang w:eastAsia="ar-SA"/>
        </w:rPr>
      </w:pPr>
      <w:r w:rsidRPr="00523967">
        <w:rPr>
          <w:lang w:eastAsia="ar-SA"/>
        </w:rPr>
        <w:t>а) технология менеджмента</w:t>
      </w:r>
    </w:p>
    <w:p w:rsidR="00C7546C" w:rsidRPr="00523967" w:rsidRDefault="00C7546C" w:rsidP="001D34D4">
      <w:pPr>
        <w:rPr>
          <w:lang w:eastAsia="ar-SA"/>
        </w:rPr>
      </w:pPr>
      <w:r w:rsidRPr="00523967">
        <w:rPr>
          <w:lang w:eastAsia="ar-SA"/>
        </w:rPr>
        <w:t>б) технология маркетинга</w:t>
      </w:r>
    </w:p>
    <w:p w:rsidR="00C7546C" w:rsidRPr="00523967" w:rsidRDefault="00C7546C" w:rsidP="001D34D4">
      <w:pPr>
        <w:rPr>
          <w:lang w:eastAsia="ar-SA"/>
        </w:rPr>
      </w:pPr>
      <w:r w:rsidRPr="00523967">
        <w:rPr>
          <w:lang w:eastAsia="ar-SA"/>
        </w:rPr>
        <w:t>в) проектные технологии</w:t>
      </w:r>
    </w:p>
    <w:p w:rsidR="00C7546C" w:rsidRPr="00523967" w:rsidRDefault="00C7546C" w:rsidP="001D34D4">
      <w:pPr>
        <w:rPr>
          <w:lang w:eastAsia="ar-SA"/>
        </w:rPr>
      </w:pPr>
      <w:r w:rsidRPr="00523967">
        <w:rPr>
          <w:lang w:eastAsia="ar-SA"/>
        </w:rPr>
        <w:t>г) информационные технологии</w:t>
      </w:r>
    </w:p>
    <w:p w:rsidR="00C7546C" w:rsidRPr="00523967" w:rsidRDefault="00C7546C" w:rsidP="001D34D4">
      <w:pPr>
        <w:rPr>
          <w:b/>
          <w:lang w:eastAsia="ar-SA"/>
        </w:rPr>
      </w:pPr>
      <w:r w:rsidRPr="00523967">
        <w:rPr>
          <w:b/>
          <w:lang w:eastAsia="ar-SA"/>
        </w:rPr>
        <w:t>10. Как называется система постановки и выбора целей:</w:t>
      </w:r>
    </w:p>
    <w:p w:rsidR="00C7546C" w:rsidRPr="00523967" w:rsidRDefault="00C7546C" w:rsidP="001D34D4">
      <w:pPr>
        <w:rPr>
          <w:lang w:eastAsia="ar-SA"/>
        </w:rPr>
      </w:pPr>
      <w:r w:rsidRPr="00523967">
        <w:rPr>
          <w:lang w:eastAsia="ar-SA"/>
        </w:rPr>
        <w:t>а) целераспределение</w:t>
      </w:r>
    </w:p>
    <w:p w:rsidR="00C7546C" w:rsidRPr="00523967" w:rsidRDefault="00C7546C" w:rsidP="001D34D4">
      <w:pPr>
        <w:rPr>
          <w:lang w:eastAsia="ar-SA"/>
        </w:rPr>
      </w:pPr>
      <w:r w:rsidRPr="00523967">
        <w:rPr>
          <w:lang w:eastAsia="ar-SA"/>
        </w:rPr>
        <w:t>б) целеполагание</w:t>
      </w:r>
    </w:p>
    <w:p w:rsidR="00C7546C" w:rsidRPr="00523967" w:rsidRDefault="00C7546C" w:rsidP="001D34D4">
      <w:pPr>
        <w:rPr>
          <w:lang w:eastAsia="ar-SA"/>
        </w:rPr>
      </w:pPr>
      <w:r w:rsidRPr="00523967">
        <w:rPr>
          <w:lang w:eastAsia="ar-SA"/>
        </w:rPr>
        <w:t>в) целесообразность</w:t>
      </w:r>
    </w:p>
    <w:p w:rsidR="00C7546C" w:rsidRPr="00523967" w:rsidRDefault="00C7546C" w:rsidP="001D34D4">
      <w:pPr>
        <w:rPr>
          <w:lang w:eastAsia="ar-SA"/>
        </w:rPr>
      </w:pPr>
      <w:r w:rsidRPr="00523967">
        <w:rPr>
          <w:lang w:eastAsia="ar-SA"/>
        </w:rPr>
        <w:t>г) целеустремленность</w:t>
      </w:r>
    </w:p>
    <w:p w:rsidR="00C7546C" w:rsidRPr="00523967" w:rsidRDefault="00C7546C" w:rsidP="001D34D4">
      <w:pPr>
        <w:shd w:val="clear" w:color="auto" w:fill="FFFFFF"/>
        <w:tabs>
          <w:tab w:val="left" w:pos="0"/>
        </w:tabs>
        <w:ind w:right="53"/>
        <w:jc w:val="both"/>
        <w:rPr>
          <w:b/>
          <w:spacing w:val="-1"/>
          <w:lang w:eastAsia="ar-SA"/>
        </w:rPr>
      </w:pPr>
      <w:r w:rsidRPr="00523967">
        <w:rPr>
          <w:b/>
          <w:spacing w:val="-1"/>
          <w:lang w:eastAsia="ar-SA"/>
        </w:rPr>
        <w:t>11. Как называется высшая форма проявления культурного мастерства, заключающаяся в умении творить произведения экспромтом</w:t>
      </w:r>
    </w:p>
    <w:p w:rsidR="00C7546C" w:rsidRPr="00523967" w:rsidRDefault="00C7546C" w:rsidP="001D34D4">
      <w:pPr>
        <w:shd w:val="clear" w:color="auto" w:fill="FFFFFF"/>
        <w:tabs>
          <w:tab w:val="left" w:pos="0"/>
        </w:tabs>
        <w:ind w:right="53"/>
        <w:jc w:val="both"/>
        <w:rPr>
          <w:spacing w:val="-1"/>
          <w:lang w:eastAsia="ar-SA"/>
        </w:rPr>
      </w:pPr>
      <w:r w:rsidRPr="00523967">
        <w:rPr>
          <w:spacing w:val="-1"/>
          <w:lang w:eastAsia="ar-SA"/>
        </w:rPr>
        <w:t xml:space="preserve">а) интуиция </w:t>
      </w:r>
    </w:p>
    <w:p w:rsidR="00C7546C" w:rsidRPr="00523967" w:rsidRDefault="00C7546C" w:rsidP="001D34D4">
      <w:pPr>
        <w:shd w:val="clear" w:color="auto" w:fill="FFFFFF"/>
        <w:tabs>
          <w:tab w:val="left" w:pos="0"/>
        </w:tabs>
        <w:ind w:right="53"/>
        <w:jc w:val="both"/>
        <w:rPr>
          <w:spacing w:val="-1"/>
          <w:lang w:eastAsia="ar-SA"/>
        </w:rPr>
      </w:pPr>
      <w:r w:rsidRPr="00523967">
        <w:rPr>
          <w:spacing w:val="-1"/>
          <w:lang w:eastAsia="ar-SA"/>
        </w:rPr>
        <w:t xml:space="preserve">б) инсталляция </w:t>
      </w:r>
    </w:p>
    <w:p w:rsidR="00C7546C" w:rsidRPr="00523967" w:rsidRDefault="00C7546C" w:rsidP="001D34D4">
      <w:pPr>
        <w:shd w:val="clear" w:color="auto" w:fill="FFFFFF"/>
        <w:tabs>
          <w:tab w:val="left" w:pos="0"/>
        </w:tabs>
        <w:ind w:right="53"/>
        <w:jc w:val="both"/>
        <w:rPr>
          <w:spacing w:val="-1"/>
          <w:lang w:eastAsia="ar-SA"/>
        </w:rPr>
      </w:pPr>
      <w:r w:rsidRPr="00523967">
        <w:rPr>
          <w:spacing w:val="-1"/>
          <w:lang w:eastAsia="ar-SA"/>
        </w:rPr>
        <w:t xml:space="preserve">в) импровизация </w:t>
      </w:r>
    </w:p>
    <w:p w:rsidR="00C7546C" w:rsidRPr="00523967" w:rsidRDefault="00C7546C" w:rsidP="001D34D4">
      <w:pPr>
        <w:shd w:val="clear" w:color="auto" w:fill="FFFFFF"/>
        <w:tabs>
          <w:tab w:val="left" w:pos="0"/>
        </w:tabs>
        <w:ind w:right="53"/>
        <w:jc w:val="both"/>
        <w:rPr>
          <w:spacing w:val="-1"/>
          <w:lang w:eastAsia="ar-SA"/>
        </w:rPr>
      </w:pPr>
      <w:r w:rsidRPr="00523967">
        <w:rPr>
          <w:spacing w:val="-1"/>
          <w:lang w:eastAsia="ar-SA"/>
        </w:rPr>
        <w:t>г) имитация</w:t>
      </w:r>
    </w:p>
    <w:p w:rsidR="00C7546C" w:rsidRPr="00523967" w:rsidRDefault="00C7546C" w:rsidP="001D34D4">
      <w:pPr>
        <w:rPr>
          <w:b/>
          <w:lang w:eastAsia="ar-SA"/>
        </w:rPr>
      </w:pPr>
      <w:r w:rsidRPr="00523967">
        <w:rPr>
          <w:b/>
          <w:lang w:eastAsia="ar-SA"/>
        </w:rPr>
        <w:t>12. Как называется направление менеджмента по привлечению и аккумулированию внешних источников финансирования.</w:t>
      </w:r>
    </w:p>
    <w:p w:rsidR="00C7546C" w:rsidRPr="00523967" w:rsidRDefault="00C7546C" w:rsidP="001D34D4">
      <w:pPr>
        <w:rPr>
          <w:lang w:eastAsia="ar-SA"/>
        </w:rPr>
      </w:pPr>
      <w:r w:rsidRPr="00523967">
        <w:rPr>
          <w:lang w:eastAsia="ar-SA"/>
        </w:rPr>
        <w:t>а) ресурсное обеспечение</w:t>
      </w:r>
    </w:p>
    <w:p w:rsidR="00C7546C" w:rsidRPr="00523967" w:rsidRDefault="00C7546C" w:rsidP="001D34D4">
      <w:pPr>
        <w:rPr>
          <w:lang w:eastAsia="ar-SA"/>
        </w:rPr>
      </w:pPr>
      <w:r w:rsidRPr="00523967">
        <w:rPr>
          <w:lang w:eastAsia="ar-SA"/>
        </w:rPr>
        <w:t>б) фандрейзинг</w:t>
      </w:r>
    </w:p>
    <w:p w:rsidR="00C7546C" w:rsidRPr="00523967" w:rsidRDefault="00C7546C" w:rsidP="001D34D4">
      <w:pPr>
        <w:rPr>
          <w:lang w:eastAsia="ar-SA"/>
        </w:rPr>
      </w:pPr>
      <w:r w:rsidRPr="00523967">
        <w:rPr>
          <w:lang w:eastAsia="ar-SA"/>
        </w:rPr>
        <w:t>в) маркетинг</w:t>
      </w:r>
    </w:p>
    <w:p w:rsidR="00C7546C" w:rsidRPr="00523967" w:rsidRDefault="00C7546C" w:rsidP="001D34D4">
      <w:pPr>
        <w:rPr>
          <w:lang w:eastAsia="ar-SA"/>
        </w:rPr>
      </w:pPr>
      <w:r w:rsidRPr="00523967">
        <w:rPr>
          <w:lang w:eastAsia="ar-SA"/>
        </w:rPr>
        <w:t>г) финансовое снабжение</w:t>
      </w:r>
    </w:p>
    <w:p w:rsidR="00C7546C" w:rsidRPr="00523967" w:rsidRDefault="00C7546C" w:rsidP="001D34D4">
      <w:pPr>
        <w:rPr>
          <w:b/>
          <w:lang w:eastAsia="ar-SA"/>
        </w:rPr>
      </w:pPr>
      <w:r w:rsidRPr="00523967">
        <w:rPr>
          <w:b/>
          <w:lang w:eastAsia="ar-SA"/>
        </w:rPr>
        <w:t>13. Как называется учреждение дополнительного образования детей, которое включает в себя не менее 5 направлений деятельности.</w:t>
      </w:r>
    </w:p>
    <w:p w:rsidR="00C7546C" w:rsidRPr="00523967" w:rsidRDefault="00C7546C" w:rsidP="001D34D4">
      <w:pPr>
        <w:rPr>
          <w:lang w:eastAsia="ar-SA"/>
        </w:rPr>
      </w:pPr>
      <w:r w:rsidRPr="00523967">
        <w:rPr>
          <w:lang w:eastAsia="ar-SA"/>
        </w:rPr>
        <w:t>а)  Дом</w:t>
      </w:r>
    </w:p>
    <w:p w:rsidR="00C7546C" w:rsidRPr="00523967" w:rsidRDefault="00C7546C" w:rsidP="001D34D4">
      <w:pPr>
        <w:rPr>
          <w:lang w:eastAsia="ar-SA"/>
        </w:rPr>
      </w:pPr>
      <w:r w:rsidRPr="00523967">
        <w:rPr>
          <w:lang w:eastAsia="ar-SA"/>
        </w:rPr>
        <w:t>б) Центр</w:t>
      </w:r>
    </w:p>
    <w:p w:rsidR="00C7546C" w:rsidRPr="00523967" w:rsidRDefault="00C7546C" w:rsidP="001D34D4">
      <w:pPr>
        <w:rPr>
          <w:lang w:eastAsia="ar-SA"/>
        </w:rPr>
      </w:pPr>
      <w:r w:rsidRPr="00523967">
        <w:rPr>
          <w:lang w:eastAsia="ar-SA"/>
        </w:rPr>
        <w:t>в) Школа</w:t>
      </w:r>
    </w:p>
    <w:p w:rsidR="00C7546C" w:rsidRPr="00523967" w:rsidRDefault="00C7546C" w:rsidP="001D34D4">
      <w:pPr>
        <w:rPr>
          <w:lang w:eastAsia="ar-SA"/>
        </w:rPr>
      </w:pPr>
      <w:r w:rsidRPr="00523967">
        <w:rPr>
          <w:lang w:eastAsia="ar-SA"/>
        </w:rPr>
        <w:t>г) Клуб</w:t>
      </w:r>
    </w:p>
    <w:p w:rsidR="00C7546C" w:rsidRPr="00523967" w:rsidRDefault="00C7546C" w:rsidP="001D34D4">
      <w:pPr>
        <w:rPr>
          <w:b/>
          <w:lang w:eastAsia="ar-SA"/>
        </w:rPr>
      </w:pPr>
      <w:r w:rsidRPr="00523967">
        <w:rPr>
          <w:b/>
          <w:lang w:eastAsia="ar-SA"/>
        </w:rPr>
        <w:t>14. Как называется вид туризма, осуществляющегося на средства государственных и общественных фондов.</w:t>
      </w:r>
    </w:p>
    <w:p w:rsidR="00C7546C" w:rsidRPr="00523967" w:rsidRDefault="00C7546C" w:rsidP="001D34D4">
      <w:pPr>
        <w:rPr>
          <w:lang w:eastAsia="ar-SA"/>
        </w:rPr>
      </w:pPr>
      <w:r w:rsidRPr="00523967">
        <w:rPr>
          <w:lang w:eastAsia="ar-SA"/>
        </w:rPr>
        <w:t>а) плановый</w:t>
      </w:r>
    </w:p>
    <w:p w:rsidR="00C7546C" w:rsidRPr="00523967" w:rsidRDefault="00C7546C" w:rsidP="001D34D4">
      <w:pPr>
        <w:rPr>
          <w:lang w:eastAsia="ar-SA"/>
        </w:rPr>
      </w:pPr>
      <w:r w:rsidRPr="00523967">
        <w:rPr>
          <w:lang w:eastAsia="ar-SA"/>
        </w:rPr>
        <w:t>б) самодеятельный</w:t>
      </w:r>
    </w:p>
    <w:p w:rsidR="00C7546C" w:rsidRPr="00523967" w:rsidRDefault="00C7546C" w:rsidP="001D34D4">
      <w:pPr>
        <w:rPr>
          <w:lang w:eastAsia="ar-SA"/>
        </w:rPr>
      </w:pPr>
      <w:r w:rsidRPr="00523967">
        <w:rPr>
          <w:lang w:eastAsia="ar-SA"/>
        </w:rPr>
        <w:t>в) социальный</w:t>
      </w:r>
    </w:p>
    <w:p w:rsidR="00C7546C" w:rsidRPr="00523967" w:rsidRDefault="00C7546C" w:rsidP="001D34D4">
      <w:pPr>
        <w:rPr>
          <w:lang w:eastAsia="ar-SA"/>
        </w:rPr>
      </w:pPr>
      <w:r w:rsidRPr="00523967">
        <w:rPr>
          <w:lang w:eastAsia="ar-SA"/>
        </w:rPr>
        <w:t>г) социокультурный</w:t>
      </w:r>
    </w:p>
    <w:p w:rsidR="00C7546C" w:rsidRPr="00523967" w:rsidRDefault="00C7546C" w:rsidP="001D34D4">
      <w:pPr>
        <w:rPr>
          <w:b/>
          <w:lang w:eastAsia="ar-SA"/>
        </w:rPr>
      </w:pPr>
      <w:r w:rsidRPr="00523967">
        <w:rPr>
          <w:b/>
          <w:lang w:eastAsia="ar-SA"/>
        </w:rPr>
        <w:t>15. Какой век называют веком великих русских географических открытий, явившийся большим вкладом в мировую науку и туризм.</w:t>
      </w:r>
    </w:p>
    <w:p w:rsidR="00C7546C" w:rsidRPr="00523967" w:rsidRDefault="00C7546C" w:rsidP="001D34D4">
      <w:pPr>
        <w:rPr>
          <w:lang w:eastAsia="ar-SA"/>
        </w:rPr>
      </w:pPr>
      <w:r w:rsidRPr="00523967">
        <w:rPr>
          <w:lang w:eastAsia="ar-SA"/>
        </w:rPr>
        <w:t xml:space="preserve">а) 15     </w:t>
      </w:r>
    </w:p>
    <w:p w:rsidR="00C7546C" w:rsidRPr="00523967" w:rsidRDefault="00C7546C" w:rsidP="001D34D4">
      <w:pPr>
        <w:rPr>
          <w:lang w:eastAsia="ar-SA"/>
        </w:rPr>
      </w:pPr>
      <w:r w:rsidRPr="00523967">
        <w:rPr>
          <w:lang w:eastAsia="ar-SA"/>
        </w:rPr>
        <w:t xml:space="preserve"> б) 16 в.</w:t>
      </w:r>
    </w:p>
    <w:p w:rsidR="00C7546C" w:rsidRPr="00523967" w:rsidRDefault="00C7546C" w:rsidP="001D34D4">
      <w:pPr>
        <w:rPr>
          <w:lang w:eastAsia="ar-SA"/>
        </w:rPr>
      </w:pPr>
      <w:r w:rsidRPr="00523967">
        <w:rPr>
          <w:lang w:eastAsia="ar-SA"/>
        </w:rPr>
        <w:t xml:space="preserve">в) 17 в.        </w:t>
      </w:r>
    </w:p>
    <w:p w:rsidR="00C7546C" w:rsidRPr="00523967" w:rsidRDefault="00C7546C" w:rsidP="001D34D4">
      <w:pPr>
        <w:rPr>
          <w:lang w:eastAsia="ar-SA"/>
        </w:rPr>
      </w:pPr>
      <w:r w:rsidRPr="00523967">
        <w:rPr>
          <w:lang w:eastAsia="ar-SA"/>
        </w:rPr>
        <w:t xml:space="preserve"> г) 18 в.</w:t>
      </w:r>
    </w:p>
    <w:p w:rsidR="00C7546C" w:rsidRPr="00523967" w:rsidRDefault="00C7546C" w:rsidP="001D34D4">
      <w:pPr>
        <w:rPr>
          <w:b/>
          <w:lang w:eastAsia="ar-SA"/>
        </w:rPr>
      </w:pPr>
      <w:r w:rsidRPr="00523967">
        <w:rPr>
          <w:b/>
          <w:lang w:eastAsia="ar-SA"/>
        </w:rPr>
        <w:t>16. Что представляет собой форма технологического процесса</w:t>
      </w:r>
    </w:p>
    <w:p w:rsidR="00C7546C" w:rsidRPr="00523967" w:rsidRDefault="00C7546C" w:rsidP="001D34D4">
      <w:pPr>
        <w:rPr>
          <w:lang w:eastAsia="ar-SA"/>
        </w:rPr>
      </w:pPr>
      <w:r w:rsidRPr="00523967">
        <w:rPr>
          <w:lang w:eastAsia="ar-SA"/>
        </w:rPr>
        <w:t>а) способ социокультурной деятельности</w:t>
      </w:r>
    </w:p>
    <w:p w:rsidR="00C7546C" w:rsidRPr="00523967" w:rsidRDefault="00C7546C" w:rsidP="001D34D4">
      <w:pPr>
        <w:rPr>
          <w:lang w:eastAsia="ar-SA"/>
        </w:rPr>
      </w:pPr>
      <w:r w:rsidRPr="00523967">
        <w:rPr>
          <w:lang w:eastAsia="ar-SA"/>
        </w:rPr>
        <w:t>б) способ человеческой деятельности</w:t>
      </w:r>
    </w:p>
    <w:p w:rsidR="00C7546C" w:rsidRPr="00523967" w:rsidRDefault="00C7546C" w:rsidP="001D34D4">
      <w:pPr>
        <w:rPr>
          <w:lang w:eastAsia="ar-SA"/>
        </w:rPr>
      </w:pPr>
      <w:r w:rsidRPr="00523967">
        <w:rPr>
          <w:lang w:eastAsia="ar-SA"/>
        </w:rPr>
        <w:t>в) способ организации содержания</w:t>
      </w:r>
    </w:p>
    <w:p w:rsidR="00C7546C" w:rsidRPr="00523967" w:rsidRDefault="00C7546C" w:rsidP="001D34D4">
      <w:pPr>
        <w:rPr>
          <w:lang w:eastAsia="ar-SA"/>
        </w:rPr>
      </w:pPr>
      <w:r w:rsidRPr="00523967">
        <w:rPr>
          <w:lang w:eastAsia="ar-SA"/>
        </w:rPr>
        <w:t>г) способ взаимосвязи субъекта и объекта.</w:t>
      </w:r>
    </w:p>
    <w:p w:rsidR="00C7546C" w:rsidRPr="00523967" w:rsidRDefault="00C7546C" w:rsidP="001D34D4">
      <w:pPr>
        <w:rPr>
          <w:b/>
          <w:lang w:eastAsia="ar-SA"/>
        </w:rPr>
      </w:pPr>
      <w:r w:rsidRPr="00523967">
        <w:rPr>
          <w:b/>
          <w:lang w:eastAsia="ar-SA"/>
        </w:rPr>
        <w:t>17. Как называется основной элемент анализа социокультурной ситуации</w:t>
      </w:r>
    </w:p>
    <w:p w:rsidR="00C7546C" w:rsidRPr="00523967" w:rsidRDefault="00C7546C" w:rsidP="001D34D4">
      <w:pPr>
        <w:rPr>
          <w:lang w:eastAsia="ar-SA"/>
        </w:rPr>
      </w:pPr>
      <w:r w:rsidRPr="00523967">
        <w:rPr>
          <w:lang w:eastAsia="ar-SA"/>
        </w:rPr>
        <w:t>а) поле жизнедеятельности</w:t>
      </w:r>
    </w:p>
    <w:p w:rsidR="00C7546C" w:rsidRPr="00523967" w:rsidRDefault="00C7546C" w:rsidP="001D34D4">
      <w:pPr>
        <w:rPr>
          <w:lang w:eastAsia="ar-SA"/>
        </w:rPr>
      </w:pPr>
      <w:r w:rsidRPr="00523967">
        <w:rPr>
          <w:lang w:eastAsia="ar-SA"/>
        </w:rPr>
        <w:t>б) сфера жизнедеятельности</w:t>
      </w:r>
    </w:p>
    <w:p w:rsidR="00C7546C" w:rsidRPr="00523967" w:rsidRDefault="00C7546C" w:rsidP="001D34D4">
      <w:pPr>
        <w:rPr>
          <w:lang w:eastAsia="ar-SA"/>
        </w:rPr>
      </w:pPr>
      <w:r w:rsidRPr="00523967">
        <w:rPr>
          <w:lang w:eastAsia="ar-SA"/>
        </w:rPr>
        <w:t>в) образ жизни</w:t>
      </w:r>
    </w:p>
    <w:p w:rsidR="00C7546C" w:rsidRPr="00523967" w:rsidRDefault="00C7546C" w:rsidP="001D34D4">
      <w:pPr>
        <w:rPr>
          <w:lang w:eastAsia="ar-SA"/>
        </w:rPr>
      </w:pPr>
      <w:r w:rsidRPr="00523967">
        <w:rPr>
          <w:lang w:eastAsia="ar-SA"/>
        </w:rPr>
        <w:t>г) социокультурная проблема</w:t>
      </w:r>
    </w:p>
    <w:p w:rsidR="00C7546C" w:rsidRPr="00523967" w:rsidRDefault="00C7546C" w:rsidP="001D34D4">
      <w:pPr>
        <w:rPr>
          <w:b/>
          <w:lang w:eastAsia="ar-SA"/>
        </w:rPr>
      </w:pPr>
      <w:r w:rsidRPr="00523967">
        <w:rPr>
          <w:b/>
          <w:lang w:eastAsia="ar-SA"/>
        </w:rPr>
        <w:t>18. Как в Законе «О культуре» называется совокупность культурных ценностей, а также организации, учреждения, предприятия культуры, которые имеют общенациональное значение и в силу этого безраздельно принадлежат Российской Федерации и её субъектам без права передачи иным государствам:</w:t>
      </w:r>
    </w:p>
    <w:p w:rsidR="00C7546C" w:rsidRPr="00523967" w:rsidRDefault="00C7546C" w:rsidP="001D34D4">
      <w:pPr>
        <w:rPr>
          <w:lang w:eastAsia="ar-SA"/>
        </w:rPr>
      </w:pPr>
      <w:r w:rsidRPr="00523967">
        <w:rPr>
          <w:lang w:eastAsia="ar-SA"/>
        </w:rPr>
        <w:t>а) культурное наследие</w:t>
      </w:r>
    </w:p>
    <w:p w:rsidR="00C7546C" w:rsidRPr="00523967" w:rsidRDefault="00C7546C" w:rsidP="001D34D4">
      <w:pPr>
        <w:rPr>
          <w:lang w:eastAsia="ar-SA"/>
        </w:rPr>
      </w:pPr>
      <w:r w:rsidRPr="00523967">
        <w:rPr>
          <w:lang w:eastAsia="ar-SA"/>
        </w:rPr>
        <w:t>б) культурное достояние</w:t>
      </w:r>
    </w:p>
    <w:p w:rsidR="00C7546C" w:rsidRPr="00523967" w:rsidRDefault="00C7546C" w:rsidP="001D34D4">
      <w:pPr>
        <w:rPr>
          <w:lang w:eastAsia="ar-SA"/>
        </w:rPr>
      </w:pPr>
      <w:r w:rsidRPr="00523967">
        <w:rPr>
          <w:lang w:eastAsia="ar-SA"/>
        </w:rPr>
        <w:t>в) культурная собственность</w:t>
      </w:r>
    </w:p>
    <w:p w:rsidR="00C7546C" w:rsidRPr="00523967" w:rsidRDefault="00C7546C" w:rsidP="001D34D4">
      <w:pPr>
        <w:shd w:val="clear" w:color="auto" w:fill="FFFFFF"/>
        <w:tabs>
          <w:tab w:val="left" w:pos="0"/>
        </w:tabs>
        <w:ind w:right="53"/>
        <w:jc w:val="both"/>
        <w:rPr>
          <w:lang w:eastAsia="ar-SA"/>
        </w:rPr>
      </w:pPr>
      <w:r w:rsidRPr="00523967">
        <w:rPr>
          <w:lang w:eastAsia="ar-SA"/>
        </w:rPr>
        <w:t>г) культурное имущество.</w:t>
      </w:r>
    </w:p>
    <w:p w:rsidR="00C7546C" w:rsidRPr="00523967" w:rsidRDefault="00C7546C" w:rsidP="001D34D4">
      <w:pPr>
        <w:rPr>
          <w:b/>
          <w:lang w:eastAsia="ar-SA"/>
        </w:rPr>
      </w:pPr>
      <w:r w:rsidRPr="00523967">
        <w:rPr>
          <w:b/>
          <w:lang w:eastAsia="ar-SA"/>
        </w:rPr>
        <w:t>19. Когда зародилось кино в России?</w:t>
      </w:r>
    </w:p>
    <w:p w:rsidR="00C7546C" w:rsidRPr="00523967" w:rsidRDefault="00C7546C" w:rsidP="001D34D4">
      <w:pPr>
        <w:rPr>
          <w:lang w:eastAsia="ar-SA"/>
        </w:rPr>
      </w:pPr>
      <w:r w:rsidRPr="00523967">
        <w:rPr>
          <w:lang w:eastAsia="ar-SA"/>
        </w:rPr>
        <w:t>а) в 1902 г.</w:t>
      </w:r>
    </w:p>
    <w:p w:rsidR="00C7546C" w:rsidRPr="00523967" w:rsidRDefault="00C7546C" w:rsidP="001D34D4">
      <w:pPr>
        <w:rPr>
          <w:lang w:eastAsia="ar-SA"/>
        </w:rPr>
      </w:pPr>
      <w:r w:rsidRPr="00523967">
        <w:rPr>
          <w:lang w:eastAsia="ar-SA"/>
        </w:rPr>
        <w:t>б) в 1905 г.</w:t>
      </w:r>
    </w:p>
    <w:p w:rsidR="00C7546C" w:rsidRPr="00523967" w:rsidRDefault="00C7546C" w:rsidP="001D34D4">
      <w:pPr>
        <w:rPr>
          <w:lang w:eastAsia="ar-SA"/>
        </w:rPr>
      </w:pPr>
      <w:r w:rsidRPr="00523967">
        <w:rPr>
          <w:lang w:eastAsia="ar-SA"/>
        </w:rPr>
        <w:t>в) в 1908 г.</w:t>
      </w:r>
    </w:p>
    <w:p w:rsidR="00C7546C" w:rsidRPr="00523967" w:rsidRDefault="00C7546C" w:rsidP="001D34D4">
      <w:pPr>
        <w:rPr>
          <w:lang w:eastAsia="ar-SA"/>
        </w:rPr>
      </w:pPr>
      <w:r w:rsidRPr="00523967">
        <w:rPr>
          <w:lang w:eastAsia="ar-SA"/>
        </w:rPr>
        <w:t>г) в 1910 г.</w:t>
      </w:r>
    </w:p>
    <w:p w:rsidR="00C7546C" w:rsidRPr="00523967" w:rsidRDefault="00C7546C" w:rsidP="001D34D4">
      <w:pPr>
        <w:rPr>
          <w:b/>
          <w:lang w:eastAsia="ar-SA"/>
        </w:rPr>
      </w:pPr>
      <w:r w:rsidRPr="00523967">
        <w:rPr>
          <w:b/>
          <w:lang w:eastAsia="ar-SA"/>
        </w:rPr>
        <w:t>20. Какое событие произошло в 1924 году, имеющее большое значение для развития радиовещания?</w:t>
      </w:r>
    </w:p>
    <w:p w:rsidR="00C7546C" w:rsidRPr="00523967" w:rsidRDefault="00C7546C" w:rsidP="001D34D4">
      <w:pPr>
        <w:rPr>
          <w:lang w:eastAsia="ar-SA"/>
        </w:rPr>
      </w:pPr>
      <w:r w:rsidRPr="00523967">
        <w:rPr>
          <w:lang w:eastAsia="ar-SA"/>
        </w:rPr>
        <w:t>а) Изобретение А.С.Поповым прибора, без проводов передающего сигналы азбукой Морзе.</w:t>
      </w:r>
    </w:p>
    <w:p w:rsidR="00C7546C" w:rsidRPr="00523967" w:rsidRDefault="00C7546C" w:rsidP="001D34D4">
      <w:pPr>
        <w:rPr>
          <w:lang w:eastAsia="ar-SA"/>
        </w:rPr>
      </w:pPr>
      <w:r w:rsidRPr="00523967">
        <w:rPr>
          <w:lang w:eastAsia="ar-SA"/>
        </w:rPr>
        <w:t>б) По радио впервые прозвучал голос человека.</w:t>
      </w:r>
    </w:p>
    <w:p w:rsidR="00C7546C" w:rsidRPr="00523967" w:rsidRDefault="00C7546C" w:rsidP="001D34D4">
      <w:pPr>
        <w:rPr>
          <w:lang w:eastAsia="ar-SA"/>
        </w:rPr>
      </w:pPr>
      <w:r w:rsidRPr="00523967">
        <w:rPr>
          <w:lang w:eastAsia="ar-SA"/>
        </w:rPr>
        <w:t>в) Началось регулярное радиовещание.</w:t>
      </w:r>
    </w:p>
    <w:p w:rsidR="00C7546C" w:rsidRPr="00523967" w:rsidRDefault="00C7546C" w:rsidP="001D34D4">
      <w:pPr>
        <w:rPr>
          <w:lang w:eastAsia="ar-SA"/>
        </w:rPr>
      </w:pPr>
      <w:r w:rsidRPr="00523967">
        <w:rPr>
          <w:lang w:eastAsia="ar-SA"/>
        </w:rPr>
        <w:t xml:space="preserve">г) Состоялся первый радиоконцерт. </w:t>
      </w:r>
    </w:p>
    <w:p w:rsidR="00C7546C" w:rsidRPr="00523967" w:rsidRDefault="00C7546C" w:rsidP="001D34D4">
      <w:pPr>
        <w:rPr>
          <w:b/>
          <w:lang w:eastAsia="ar-SA"/>
        </w:rPr>
      </w:pPr>
      <w:r w:rsidRPr="00523967">
        <w:rPr>
          <w:b/>
          <w:lang w:eastAsia="ar-SA"/>
        </w:rPr>
        <w:t>21. Когда началось регулярное телевещание со звуком?</w:t>
      </w:r>
    </w:p>
    <w:p w:rsidR="00C7546C" w:rsidRPr="00523967" w:rsidRDefault="00C7546C" w:rsidP="001D34D4">
      <w:pPr>
        <w:rPr>
          <w:lang w:eastAsia="ar-SA"/>
        </w:rPr>
      </w:pPr>
      <w:r w:rsidRPr="00523967">
        <w:rPr>
          <w:lang w:eastAsia="ar-SA"/>
        </w:rPr>
        <w:t>а) 1921 г.</w:t>
      </w:r>
    </w:p>
    <w:p w:rsidR="00C7546C" w:rsidRPr="00523967" w:rsidRDefault="00C7546C" w:rsidP="001D34D4">
      <w:pPr>
        <w:rPr>
          <w:lang w:eastAsia="ar-SA"/>
        </w:rPr>
      </w:pPr>
      <w:r w:rsidRPr="00523967">
        <w:rPr>
          <w:lang w:eastAsia="ar-SA"/>
        </w:rPr>
        <w:t>б) 1931 г.</w:t>
      </w:r>
    </w:p>
    <w:p w:rsidR="00C7546C" w:rsidRPr="00523967" w:rsidRDefault="00C7546C" w:rsidP="001D34D4">
      <w:pPr>
        <w:rPr>
          <w:lang w:eastAsia="ar-SA"/>
        </w:rPr>
      </w:pPr>
      <w:r w:rsidRPr="00523967">
        <w:rPr>
          <w:lang w:eastAsia="ar-SA"/>
        </w:rPr>
        <w:t>в) 1941 г.</w:t>
      </w:r>
    </w:p>
    <w:p w:rsidR="00C7546C" w:rsidRPr="00523967" w:rsidRDefault="00C7546C" w:rsidP="001D34D4">
      <w:pPr>
        <w:rPr>
          <w:lang w:eastAsia="ar-SA"/>
        </w:rPr>
      </w:pPr>
      <w:r w:rsidRPr="00523967">
        <w:rPr>
          <w:lang w:eastAsia="ar-SA"/>
        </w:rPr>
        <w:t>г) 1951 г.</w:t>
      </w:r>
    </w:p>
    <w:p w:rsidR="00C7546C" w:rsidRPr="00523967" w:rsidRDefault="00C7546C" w:rsidP="001D34D4">
      <w:pPr>
        <w:shd w:val="clear" w:color="auto" w:fill="FFFFFF"/>
        <w:jc w:val="both"/>
        <w:rPr>
          <w:b/>
          <w:lang w:eastAsia="ar-SA"/>
        </w:rPr>
      </w:pPr>
      <w:r w:rsidRPr="00523967">
        <w:rPr>
          <w:b/>
          <w:lang w:eastAsia="ar-SA"/>
        </w:rPr>
        <w:t>22.Реклама, содержащая некорректные сравнения рекламируемого товара с товарами других фирм.</w:t>
      </w:r>
    </w:p>
    <w:p w:rsidR="00C7546C" w:rsidRPr="00523967" w:rsidRDefault="00C7546C" w:rsidP="001D34D4">
      <w:pPr>
        <w:shd w:val="clear" w:color="auto" w:fill="FFFFFF"/>
        <w:jc w:val="both"/>
        <w:rPr>
          <w:lang w:eastAsia="ar-SA"/>
        </w:rPr>
      </w:pPr>
      <w:r w:rsidRPr="00523967">
        <w:rPr>
          <w:lang w:eastAsia="ar-SA"/>
        </w:rPr>
        <w:t xml:space="preserve">а) недостоверная реклама    </w:t>
      </w:r>
    </w:p>
    <w:p w:rsidR="00C7546C" w:rsidRPr="00523967" w:rsidRDefault="00C7546C" w:rsidP="001D34D4">
      <w:pPr>
        <w:shd w:val="clear" w:color="auto" w:fill="FFFFFF"/>
        <w:jc w:val="both"/>
        <w:rPr>
          <w:lang w:eastAsia="ar-SA"/>
        </w:rPr>
      </w:pPr>
      <w:r w:rsidRPr="00523967">
        <w:rPr>
          <w:lang w:eastAsia="ar-SA"/>
        </w:rPr>
        <w:t xml:space="preserve">в) недобросовестная реклама </w:t>
      </w:r>
    </w:p>
    <w:p w:rsidR="00C7546C" w:rsidRPr="00523967" w:rsidRDefault="00C7546C" w:rsidP="001D34D4">
      <w:pPr>
        <w:shd w:val="clear" w:color="auto" w:fill="FFFFFF"/>
        <w:jc w:val="both"/>
        <w:rPr>
          <w:lang w:eastAsia="ar-SA"/>
        </w:rPr>
      </w:pPr>
      <w:r w:rsidRPr="00523967">
        <w:rPr>
          <w:lang w:eastAsia="ar-SA"/>
        </w:rPr>
        <w:t xml:space="preserve">б) неэтичная реклама  </w:t>
      </w:r>
    </w:p>
    <w:p w:rsidR="00C7546C" w:rsidRPr="00523967" w:rsidRDefault="00C7546C" w:rsidP="001D34D4">
      <w:pPr>
        <w:shd w:val="clear" w:color="auto" w:fill="FFFFFF"/>
        <w:jc w:val="both"/>
        <w:rPr>
          <w:lang w:eastAsia="ar-SA"/>
        </w:rPr>
      </w:pPr>
      <w:r w:rsidRPr="00523967">
        <w:rPr>
          <w:lang w:eastAsia="ar-SA"/>
        </w:rPr>
        <w:t>г) скрытая реклама</w:t>
      </w:r>
    </w:p>
    <w:p w:rsidR="00C7546C" w:rsidRPr="00523967" w:rsidRDefault="00C7546C" w:rsidP="001D34D4">
      <w:pPr>
        <w:shd w:val="clear" w:color="auto" w:fill="FFFFFF"/>
        <w:jc w:val="both"/>
        <w:rPr>
          <w:b/>
          <w:lang w:eastAsia="ar-SA"/>
        </w:rPr>
      </w:pPr>
      <w:r w:rsidRPr="00523967">
        <w:rPr>
          <w:b/>
          <w:lang w:eastAsia="ar-SA"/>
        </w:rPr>
        <w:t>23.Рекламодатель обязан хранить рекламные материалы (копии) со дня последнего их распространения в течение:</w:t>
      </w:r>
    </w:p>
    <w:p w:rsidR="00C7546C" w:rsidRPr="00523967" w:rsidRDefault="00C7546C" w:rsidP="001D34D4">
      <w:pPr>
        <w:shd w:val="clear" w:color="auto" w:fill="FFFFFF"/>
        <w:jc w:val="both"/>
        <w:rPr>
          <w:lang w:eastAsia="ar-SA"/>
        </w:rPr>
      </w:pPr>
      <w:r w:rsidRPr="00523967">
        <w:rPr>
          <w:lang w:eastAsia="ar-SA"/>
        </w:rPr>
        <w:t xml:space="preserve">а) месяца                                 </w:t>
      </w:r>
    </w:p>
    <w:p w:rsidR="00C7546C" w:rsidRPr="00523967" w:rsidRDefault="00C7546C" w:rsidP="001D34D4">
      <w:pPr>
        <w:shd w:val="clear" w:color="auto" w:fill="FFFFFF"/>
        <w:jc w:val="both"/>
        <w:rPr>
          <w:lang w:eastAsia="ar-SA"/>
        </w:rPr>
      </w:pPr>
      <w:r w:rsidRPr="00523967">
        <w:rPr>
          <w:lang w:eastAsia="ar-SA"/>
        </w:rPr>
        <w:t xml:space="preserve">б) полугода                            </w:t>
      </w:r>
    </w:p>
    <w:p w:rsidR="00C7546C" w:rsidRPr="00523967" w:rsidRDefault="00C7546C" w:rsidP="001D34D4">
      <w:pPr>
        <w:jc w:val="both"/>
      </w:pPr>
      <w:r w:rsidRPr="00523967">
        <w:rPr>
          <w:lang w:eastAsia="ar-SA"/>
        </w:rPr>
        <w:t>в) года</w:t>
      </w:r>
    </w:p>
    <w:p w:rsidR="00C7546C" w:rsidRPr="00523967" w:rsidRDefault="00C7546C" w:rsidP="001D34D4">
      <w:pPr>
        <w:jc w:val="both"/>
        <w:rPr>
          <w:b/>
        </w:rPr>
      </w:pPr>
      <w:r w:rsidRPr="00523967">
        <w:rPr>
          <w:lang w:eastAsia="ar-SA"/>
        </w:rPr>
        <w:t>г) квартала</w:t>
      </w:r>
    </w:p>
    <w:p w:rsidR="00C7546C" w:rsidRPr="00523967" w:rsidRDefault="00C7546C" w:rsidP="0001652C">
      <w:pPr>
        <w:rPr>
          <w:b/>
          <w:i/>
        </w:rPr>
      </w:pPr>
    </w:p>
    <w:p w:rsidR="00C7546C" w:rsidRPr="00523967" w:rsidRDefault="00C7546C" w:rsidP="0001652C">
      <w:pPr>
        <w:rPr>
          <w:b/>
          <w:i/>
        </w:rPr>
      </w:pPr>
    </w:p>
    <w:p w:rsidR="00C7546C" w:rsidRPr="00523967" w:rsidRDefault="00C7546C" w:rsidP="0001652C">
      <w:pPr>
        <w:rPr>
          <w:b/>
          <w:i/>
        </w:rPr>
      </w:pPr>
    </w:p>
    <w:p w:rsidR="00C7546C" w:rsidRPr="00523967" w:rsidRDefault="00C7546C" w:rsidP="00FC3B95">
      <w:pPr>
        <w:autoSpaceDE w:val="0"/>
        <w:autoSpaceDN w:val="0"/>
        <w:adjustRightInd w:val="0"/>
        <w:jc w:val="center"/>
        <w:rPr>
          <w:b/>
          <w:bCs/>
        </w:rPr>
      </w:pPr>
      <w:r w:rsidRPr="00523967">
        <w:rPr>
          <w:b/>
          <w:bCs/>
        </w:rPr>
        <w:t xml:space="preserve">Примерный список вопросов </w:t>
      </w:r>
    </w:p>
    <w:p w:rsidR="00C7546C" w:rsidRPr="00523967" w:rsidRDefault="00C7546C" w:rsidP="00FC3B95">
      <w:pPr>
        <w:autoSpaceDE w:val="0"/>
        <w:autoSpaceDN w:val="0"/>
        <w:adjustRightInd w:val="0"/>
        <w:jc w:val="center"/>
        <w:rPr>
          <w:b/>
          <w:bCs/>
        </w:rPr>
      </w:pPr>
    </w:p>
    <w:p w:rsidR="00C7546C" w:rsidRPr="00523967" w:rsidRDefault="00C7546C" w:rsidP="006E0455">
      <w:pPr>
        <w:numPr>
          <w:ilvl w:val="0"/>
          <w:numId w:val="48"/>
        </w:numPr>
        <w:tabs>
          <w:tab w:val="left" w:pos="360"/>
        </w:tabs>
        <w:jc w:val="both"/>
        <w:rPr>
          <w:lang w:eastAsia="ar-SA"/>
        </w:rPr>
      </w:pPr>
      <w:r w:rsidRPr="00523967">
        <w:rPr>
          <w:lang w:eastAsia="ar-SA"/>
        </w:rPr>
        <w:t>Технология социально-культурной деятельности, её сущность и структура.</w:t>
      </w:r>
    </w:p>
    <w:p w:rsidR="00C7546C" w:rsidRPr="00523967" w:rsidRDefault="00C7546C" w:rsidP="006E0455">
      <w:pPr>
        <w:numPr>
          <w:ilvl w:val="0"/>
          <w:numId w:val="48"/>
        </w:numPr>
        <w:tabs>
          <w:tab w:val="left" w:pos="360"/>
        </w:tabs>
        <w:jc w:val="both"/>
        <w:rPr>
          <w:lang w:eastAsia="ar-SA"/>
        </w:rPr>
      </w:pPr>
      <w:r w:rsidRPr="00523967">
        <w:rPr>
          <w:lang w:eastAsia="ar-SA"/>
        </w:rPr>
        <w:t>Организационная подсистема технологического процесса.</w:t>
      </w:r>
    </w:p>
    <w:p w:rsidR="00C7546C" w:rsidRPr="00523967" w:rsidRDefault="00C7546C" w:rsidP="006E0455">
      <w:pPr>
        <w:numPr>
          <w:ilvl w:val="0"/>
          <w:numId w:val="48"/>
        </w:numPr>
        <w:tabs>
          <w:tab w:val="left" w:pos="360"/>
        </w:tabs>
        <w:jc w:val="both"/>
        <w:rPr>
          <w:lang w:eastAsia="ar-SA"/>
        </w:rPr>
      </w:pPr>
      <w:r w:rsidRPr="00523967">
        <w:rPr>
          <w:lang w:eastAsia="ar-SA"/>
        </w:rPr>
        <w:t>Методическая подсистема технологического процесса.</w:t>
      </w:r>
    </w:p>
    <w:p w:rsidR="00C7546C" w:rsidRPr="00523967" w:rsidRDefault="00C7546C" w:rsidP="006E0455">
      <w:pPr>
        <w:numPr>
          <w:ilvl w:val="0"/>
          <w:numId w:val="48"/>
        </w:numPr>
        <w:tabs>
          <w:tab w:val="left" w:pos="360"/>
        </w:tabs>
        <w:jc w:val="both"/>
        <w:rPr>
          <w:lang w:eastAsia="ar-SA"/>
        </w:rPr>
      </w:pPr>
      <w:r w:rsidRPr="00523967">
        <w:rPr>
          <w:lang w:eastAsia="ar-SA"/>
        </w:rPr>
        <w:t>Психолого-педагогическая подсистема технологического процесса</w:t>
      </w:r>
    </w:p>
    <w:p w:rsidR="00C7546C" w:rsidRPr="00523967" w:rsidRDefault="00C7546C" w:rsidP="006E0455">
      <w:pPr>
        <w:numPr>
          <w:ilvl w:val="0"/>
          <w:numId w:val="48"/>
        </w:numPr>
        <w:tabs>
          <w:tab w:val="left" w:pos="360"/>
        </w:tabs>
        <w:jc w:val="both"/>
        <w:rPr>
          <w:lang w:eastAsia="ar-SA"/>
        </w:rPr>
      </w:pPr>
      <w:r w:rsidRPr="00523967">
        <w:rPr>
          <w:lang w:eastAsia="ar-SA"/>
        </w:rPr>
        <w:t>Формы и средства социокультурных технологий.</w:t>
      </w:r>
    </w:p>
    <w:p w:rsidR="00C7546C" w:rsidRPr="00523967" w:rsidRDefault="00C7546C" w:rsidP="006E0455">
      <w:pPr>
        <w:numPr>
          <w:ilvl w:val="0"/>
          <w:numId w:val="48"/>
        </w:numPr>
        <w:tabs>
          <w:tab w:val="left" w:pos="360"/>
        </w:tabs>
        <w:jc w:val="both"/>
        <w:rPr>
          <w:lang w:eastAsia="ar-SA"/>
        </w:rPr>
      </w:pPr>
      <w:r w:rsidRPr="00523967">
        <w:rPr>
          <w:lang w:eastAsia="ar-SA"/>
        </w:rPr>
        <w:t>Методы социокультурных технологий.</w:t>
      </w:r>
    </w:p>
    <w:p w:rsidR="00C7546C" w:rsidRPr="00523967" w:rsidRDefault="00C7546C" w:rsidP="006E0455">
      <w:pPr>
        <w:numPr>
          <w:ilvl w:val="0"/>
          <w:numId w:val="48"/>
        </w:numPr>
        <w:tabs>
          <w:tab w:val="left" w:pos="360"/>
        </w:tabs>
        <w:jc w:val="both"/>
        <w:rPr>
          <w:lang w:eastAsia="ar-SA"/>
        </w:rPr>
      </w:pPr>
      <w:r w:rsidRPr="00523967">
        <w:rPr>
          <w:lang w:eastAsia="ar-SA"/>
        </w:rPr>
        <w:t>Система целеполагания в СКТ</w:t>
      </w:r>
    </w:p>
    <w:p w:rsidR="00C7546C" w:rsidRPr="00523967" w:rsidRDefault="00C7546C" w:rsidP="006E0455">
      <w:pPr>
        <w:numPr>
          <w:ilvl w:val="0"/>
          <w:numId w:val="48"/>
        </w:numPr>
        <w:tabs>
          <w:tab w:val="left" w:pos="360"/>
        </w:tabs>
        <w:jc w:val="both"/>
        <w:rPr>
          <w:lang w:eastAsia="ar-SA"/>
        </w:rPr>
      </w:pPr>
      <w:r w:rsidRPr="00523967">
        <w:rPr>
          <w:lang w:eastAsia="ar-SA"/>
        </w:rPr>
        <w:t>Субъекты и объекты управления в социокультурных процессах.</w:t>
      </w:r>
    </w:p>
    <w:p w:rsidR="00C7546C" w:rsidRPr="00523967" w:rsidRDefault="00C7546C" w:rsidP="006E0455">
      <w:pPr>
        <w:numPr>
          <w:ilvl w:val="0"/>
          <w:numId w:val="48"/>
        </w:numPr>
        <w:tabs>
          <w:tab w:val="left" w:pos="360"/>
        </w:tabs>
        <w:jc w:val="both"/>
        <w:rPr>
          <w:lang w:eastAsia="ar-SA"/>
        </w:rPr>
      </w:pPr>
      <w:r w:rsidRPr="00523967">
        <w:rPr>
          <w:lang w:eastAsia="ar-SA"/>
        </w:rPr>
        <w:t>Типология технологий социально-культурной деятельности.</w:t>
      </w:r>
    </w:p>
    <w:p w:rsidR="00C7546C" w:rsidRPr="00523967" w:rsidRDefault="00C7546C" w:rsidP="006E0455">
      <w:pPr>
        <w:numPr>
          <w:ilvl w:val="0"/>
          <w:numId w:val="48"/>
        </w:numPr>
        <w:tabs>
          <w:tab w:val="left" w:pos="360"/>
        </w:tabs>
        <w:jc w:val="both"/>
        <w:rPr>
          <w:lang w:eastAsia="ar-SA"/>
        </w:rPr>
      </w:pPr>
      <w:r w:rsidRPr="00523967">
        <w:rPr>
          <w:lang w:eastAsia="ar-SA"/>
        </w:rPr>
        <w:t xml:space="preserve">Традиционные, элитарные, массовые технологии. </w:t>
      </w:r>
    </w:p>
    <w:p w:rsidR="00C7546C" w:rsidRPr="00523967" w:rsidRDefault="00C7546C" w:rsidP="006E0455">
      <w:pPr>
        <w:numPr>
          <w:ilvl w:val="0"/>
          <w:numId w:val="48"/>
        </w:numPr>
        <w:tabs>
          <w:tab w:val="left" w:pos="360"/>
        </w:tabs>
        <w:jc w:val="both"/>
        <w:rPr>
          <w:lang w:eastAsia="ar-SA"/>
        </w:rPr>
      </w:pPr>
      <w:r w:rsidRPr="00523967">
        <w:rPr>
          <w:lang w:eastAsia="ar-SA"/>
        </w:rPr>
        <w:t xml:space="preserve">Нормативные, институциональные технологии. </w:t>
      </w:r>
    </w:p>
    <w:p w:rsidR="00C7546C" w:rsidRPr="00523967" w:rsidRDefault="00C7546C" w:rsidP="006E0455">
      <w:pPr>
        <w:numPr>
          <w:ilvl w:val="0"/>
          <w:numId w:val="48"/>
        </w:numPr>
        <w:tabs>
          <w:tab w:val="left" w:pos="360"/>
        </w:tabs>
        <w:jc w:val="both"/>
        <w:rPr>
          <w:lang w:eastAsia="ar-SA"/>
        </w:rPr>
      </w:pPr>
      <w:r w:rsidRPr="00523967">
        <w:rPr>
          <w:lang w:eastAsia="ar-SA"/>
        </w:rPr>
        <w:t xml:space="preserve">Федеральные, региональные, местные технологии. </w:t>
      </w:r>
    </w:p>
    <w:p w:rsidR="00C7546C" w:rsidRPr="00523967" w:rsidRDefault="00C7546C" w:rsidP="006E0455">
      <w:pPr>
        <w:numPr>
          <w:ilvl w:val="0"/>
          <w:numId w:val="48"/>
        </w:numPr>
        <w:tabs>
          <w:tab w:val="left" w:pos="360"/>
        </w:tabs>
        <w:jc w:val="both"/>
        <w:rPr>
          <w:lang w:eastAsia="ar-SA"/>
        </w:rPr>
      </w:pPr>
      <w:r w:rsidRPr="00523967">
        <w:rPr>
          <w:lang w:eastAsia="ar-SA"/>
        </w:rPr>
        <w:t xml:space="preserve">Специфика отраслевых технологий. </w:t>
      </w:r>
    </w:p>
    <w:p w:rsidR="00C7546C" w:rsidRPr="00523967" w:rsidRDefault="00C7546C" w:rsidP="006E0455">
      <w:pPr>
        <w:numPr>
          <w:ilvl w:val="0"/>
          <w:numId w:val="48"/>
        </w:numPr>
        <w:tabs>
          <w:tab w:val="left" w:pos="360"/>
        </w:tabs>
        <w:jc w:val="both"/>
        <w:rPr>
          <w:lang w:eastAsia="ar-SA"/>
        </w:rPr>
      </w:pPr>
      <w:r w:rsidRPr="00523967">
        <w:rPr>
          <w:lang w:eastAsia="ar-SA"/>
        </w:rPr>
        <w:t>Особенности реализации прикладных технологий.</w:t>
      </w:r>
    </w:p>
    <w:p w:rsidR="00C7546C" w:rsidRPr="00523967" w:rsidRDefault="00C7546C" w:rsidP="006E0455">
      <w:pPr>
        <w:numPr>
          <w:ilvl w:val="0"/>
          <w:numId w:val="48"/>
        </w:numPr>
        <w:tabs>
          <w:tab w:val="left" w:pos="360"/>
        </w:tabs>
        <w:jc w:val="both"/>
        <w:rPr>
          <w:lang w:eastAsia="ar-SA"/>
        </w:rPr>
      </w:pPr>
      <w:r w:rsidRPr="00523967">
        <w:rPr>
          <w:lang w:eastAsia="ar-SA"/>
        </w:rPr>
        <w:t xml:space="preserve">Содержание дифференцированных технологий. </w:t>
      </w:r>
    </w:p>
    <w:p w:rsidR="00C7546C" w:rsidRPr="00523967" w:rsidRDefault="00C7546C" w:rsidP="006E0455">
      <w:pPr>
        <w:numPr>
          <w:ilvl w:val="0"/>
          <w:numId w:val="48"/>
        </w:numPr>
        <w:tabs>
          <w:tab w:val="left" w:pos="360"/>
        </w:tabs>
        <w:rPr>
          <w:lang w:eastAsia="ar-SA"/>
        </w:rPr>
      </w:pPr>
      <w:r w:rsidRPr="00523967">
        <w:rPr>
          <w:lang w:eastAsia="ar-SA"/>
        </w:rPr>
        <w:t>Ведущий    тип    деятельности    как    критерий    типологии     социально-культурной    деятельности.</w:t>
      </w:r>
    </w:p>
    <w:p w:rsidR="00C7546C" w:rsidRPr="00523967" w:rsidRDefault="00C7546C" w:rsidP="00CB0AEF">
      <w:pPr>
        <w:tabs>
          <w:tab w:val="left" w:pos="360"/>
        </w:tabs>
        <w:rPr>
          <w:lang w:eastAsia="ar-SA"/>
        </w:rPr>
      </w:pPr>
    </w:p>
    <w:p w:rsidR="00C7546C" w:rsidRPr="00523967" w:rsidRDefault="00C7546C" w:rsidP="00CB0AEF">
      <w:pPr>
        <w:shd w:val="clear" w:color="auto" w:fill="FFFFFF"/>
        <w:rPr>
          <w:b/>
          <w:lang w:eastAsia="ar-SA"/>
        </w:rPr>
      </w:pPr>
      <w:r w:rsidRPr="00523967">
        <w:rPr>
          <w:b/>
          <w:lang w:eastAsia="ar-SA"/>
        </w:rPr>
        <w:t>Примерный перечень вопросов к зачету с оценкой</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Основные     типы     технологии социально-культурной деятельности.</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Характеристика культуроохранных технологий.</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Характеристика культуротворческих технологий.</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Специфика профессионального и самодеятельного творчества.</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Технологии организации творчества детей, подростков, взрослых.</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Характерные черты информационно-рекламных технологий.</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Характеристика рекреативных технологий.</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Технологии организации игр.</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Технологии организации праздников.</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Физкультурно-оздоровительные технологии.</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Характерные черты образовательных технологий.</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Технологии дополнительного образования.</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Информационные технологии социокультурной деятельности.</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Характерные черты социозащитных технологий.</w:t>
      </w:r>
    </w:p>
    <w:p w:rsidR="00C7546C" w:rsidRPr="00523967" w:rsidRDefault="00C7546C" w:rsidP="006E0455">
      <w:pPr>
        <w:pStyle w:val="a3"/>
        <w:widowControl/>
        <w:numPr>
          <w:ilvl w:val="0"/>
          <w:numId w:val="55"/>
        </w:numPr>
        <w:autoSpaceDE/>
        <w:autoSpaceDN/>
        <w:adjustRightInd/>
        <w:jc w:val="both"/>
      </w:pPr>
      <w:r w:rsidRPr="00523967">
        <w:t xml:space="preserve">Сущность, характеристика, классификация и типология социально-защитных и реабилитационных технологий. </w:t>
      </w:r>
    </w:p>
    <w:p w:rsidR="00C7546C" w:rsidRPr="00523967" w:rsidRDefault="00C7546C" w:rsidP="006E0455">
      <w:pPr>
        <w:pStyle w:val="a3"/>
        <w:widowControl/>
        <w:numPr>
          <w:ilvl w:val="0"/>
          <w:numId w:val="55"/>
        </w:numPr>
        <w:autoSpaceDE/>
        <w:autoSpaceDN/>
        <w:adjustRightInd/>
        <w:jc w:val="both"/>
      </w:pPr>
      <w:r w:rsidRPr="00523967">
        <w:t xml:space="preserve">Гуманистические и нравственно-этические основы теории и практики социально-культурной реабилитации. Личность с проблемами как субъект социально-культурной деятельности. </w:t>
      </w:r>
    </w:p>
    <w:p w:rsidR="00C7546C" w:rsidRPr="00523967" w:rsidRDefault="00C7546C" w:rsidP="00CB0AEF">
      <w:pPr>
        <w:pStyle w:val="a3"/>
        <w:shd w:val="clear" w:color="auto" w:fill="FFFFFF"/>
        <w:ind w:left="360" w:right="-34"/>
      </w:pPr>
      <w:r w:rsidRPr="00523967">
        <w:t>Общее и особенное в социально-культурной деятельности людей с нормальным и нарушенным развитием.</w:t>
      </w:r>
    </w:p>
    <w:p w:rsidR="00C7546C" w:rsidRPr="00523967" w:rsidRDefault="00C7546C" w:rsidP="00CB0AEF">
      <w:pPr>
        <w:pStyle w:val="a3"/>
        <w:shd w:val="clear" w:color="auto" w:fill="FFFFFF"/>
        <w:ind w:left="360" w:right="-34"/>
        <w:rPr>
          <w:lang w:eastAsia="ar-SA"/>
        </w:rPr>
      </w:pPr>
    </w:p>
    <w:p w:rsidR="00C7546C" w:rsidRPr="00523967" w:rsidRDefault="00C7546C" w:rsidP="00CB0AEF">
      <w:pPr>
        <w:shd w:val="clear" w:color="auto" w:fill="FFFFFF"/>
        <w:tabs>
          <w:tab w:val="left" w:pos="4320"/>
        </w:tabs>
        <w:rPr>
          <w:b/>
          <w:lang w:eastAsia="ar-SA"/>
        </w:rPr>
      </w:pPr>
      <w:r w:rsidRPr="00523967">
        <w:rPr>
          <w:b/>
          <w:lang w:eastAsia="ar-SA"/>
        </w:rPr>
        <w:t>Примерный перечень вопросов к экзамену</w:t>
      </w:r>
    </w:p>
    <w:p w:rsidR="00C7546C" w:rsidRPr="00523967" w:rsidRDefault="00C7546C" w:rsidP="00CB0AEF">
      <w:pPr>
        <w:shd w:val="clear" w:color="auto" w:fill="FFFFFF"/>
        <w:tabs>
          <w:tab w:val="left" w:pos="4320"/>
        </w:tabs>
        <w:rPr>
          <w:lang w:eastAsia="ar-SA"/>
        </w:rPr>
      </w:pPr>
    </w:p>
    <w:p w:rsidR="00C7546C" w:rsidRPr="00523967" w:rsidRDefault="00C7546C" w:rsidP="006E0455">
      <w:pPr>
        <w:numPr>
          <w:ilvl w:val="0"/>
          <w:numId w:val="57"/>
        </w:numPr>
        <w:jc w:val="both"/>
        <w:rPr>
          <w:lang w:eastAsia="ar-SA"/>
        </w:rPr>
      </w:pPr>
      <w:r w:rsidRPr="00523967">
        <w:rPr>
          <w:lang w:eastAsia="ar-SA"/>
        </w:rPr>
        <w:t>Технология социально-культурной деятельности, её сущность и структура.</w:t>
      </w:r>
    </w:p>
    <w:p w:rsidR="00C7546C" w:rsidRPr="00523967" w:rsidRDefault="00C7546C" w:rsidP="006E0455">
      <w:pPr>
        <w:numPr>
          <w:ilvl w:val="0"/>
          <w:numId w:val="57"/>
        </w:numPr>
        <w:jc w:val="both"/>
        <w:rPr>
          <w:lang w:eastAsia="ar-SA"/>
        </w:rPr>
      </w:pPr>
      <w:r w:rsidRPr="00523967">
        <w:rPr>
          <w:lang w:eastAsia="ar-SA"/>
        </w:rPr>
        <w:t>Организационная подсистема технологического процесса.</w:t>
      </w:r>
    </w:p>
    <w:p w:rsidR="00C7546C" w:rsidRPr="00523967" w:rsidRDefault="00C7546C" w:rsidP="006E0455">
      <w:pPr>
        <w:numPr>
          <w:ilvl w:val="0"/>
          <w:numId w:val="57"/>
        </w:numPr>
        <w:jc w:val="both"/>
        <w:rPr>
          <w:lang w:eastAsia="ar-SA"/>
        </w:rPr>
      </w:pPr>
      <w:r w:rsidRPr="00523967">
        <w:rPr>
          <w:lang w:eastAsia="ar-SA"/>
        </w:rPr>
        <w:t>Методическая подсистема технологического процесса.</w:t>
      </w:r>
    </w:p>
    <w:p w:rsidR="00C7546C" w:rsidRPr="00523967" w:rsidRDefault="00C7546C" w:rsidP="006E0455">
      <w:pPr>
        <w:numPr>
          <w:ilvl w:val="0"/>
          <w:numId w:val="57"/>
        </w:numPr>
        <w:jc w:val="both"/>
        <w:rPr>
          <w:lang w:eastAsia="ar-SA"/>
        </w:rPr>
      </w:pPr>
      <w:r w:rsidRPr="00523967">
        <w:rPr>
          <w:lang w:eastAsia="ar-SA"/>
        </w:rPr>
        <w:t>Психолого-педагогическая подсистема технологического процесса</w:t>
      </w:r>
    </w:p>
    <w:p w:rsidR="00C7546C" w:rsidRPr="00523967" w:rsidRDefault="00C7546C" w:rsidP="006E0455">
      <w:pPr>
        <w:numPr>
          <w:ilvl w:val="0"/>
          <w:numId w:val="57"/>
        </w:numPr>
        <w:jc w:val="both"/>
        <w:rPr>
          <w:lang w:eastAsia="ar-SA"/>
        </w:rPr>
      </w:pPr>
      <w:r w:rsidRPr="00523967">
        <w:rPr>
          <w:lang w:eastAsia="ar-SA"/>
        </w:rPr>
        <w:t>Формы и средства социокультурных технологий.</w:t>
      </w:r>
    </w:p>
    <w:p w:rsidR="00C7546C" w:rsidRPr="00523967" w:rsidRDefault="00C7546C" w:rsidP="006E0455">
      <w:pPr>
        <w:numPr>
          <w:ilvl w:val="0"/>
          <w:numId w:val="57"/>
        </w:numPr>
        <w:jc w:val="both"/>
        <w:rPr>
          <w:lang w:eastAsia="ar-SA"/>
        </w:rPr>
      </w:pPr>
      <w:r w:rsidRPr="00523967">
        <w:rPr>
          <w:lang w:eastAsia="ar-SA"/>
        </w:rPr>
        <w:t>Методы социокультурных технологий.</w:t>
      </w:r>
    </w:p>
    <w:p w:rsidR="00C7546C" w:rsidRPr="00523967" w:rsidRDefault="00C7546C" w:rsidP="006E0455">
      <w:pPr>
        <w:numPr>
          <w:ilvl w:val="0"/>
          <w:numId w:val="57"/>
        </w:numPr>
        <w:jc w:val="both"/>
        <w:rPr>
          <w:lang w:eastAsia="ar-SA"/>
        </w:rPr>
      </w:pPr>
      <w:r w:rsidRPr="00523967">
        <w:rPr>
          <w:lang w:eastAsia="ar-SA"/>
        </w:rPr>
        <w:t>Система целеполагания в СКТ</w:t>
      </w:r>
    </w:p>
    <w:p w:rsidR="00C7546C" w:rsidRPr="00523967" w:rsidRDefault="00C7546C" w:rsidP="006E0455">
      <w:pPr>
        <w:numPr>
          <w:ilvl w:val="0"/>
          <w:numId w:val="57"/>
        </w:numPr>
        <w:jc w:val="both"/>
        <w:rPr>
          <w:lang w:eastAsia="ar-SA"/>
        </w:rPr>
      </w:pPr>
      <w:r w:rsidRPr="00523967">
        <w:rPr>
          <w:lang w:eastAsia="ar-SA"/>
        </w:rPr>
        <w:t>Субъекты и объекты управления в социокультурных процессах.</w:t>
      </w:r>
    </w:p>
    <w:p w:rsidR="00C7546C" w:rsidRPr="00523967" w:rsidRDefault="00C7546C" w:rsidP="006E0455">
      <w:pPr>
        <w:numPr>
          <w:ilvl w:val="0"/>
          <w:numId w:val="57"/>
        </w:numPr>
        <w:jc w:val="both"/>
        <w:rPr>
          <w:lang w:eastAsia="ar-SA"/>
        </w:rPr>
      </w:pPr>
      <w:r w:rsidRPr="00523967">
        <w:rPr>
          <w:lang w:eastAsia="ar-SA"/>
        </w:rPr>
        <w:t>Типология технологий социально-культурной деятельности.</w:t>
      </w:r>
    </w:p>
    <w:p w:rsidR="00C7546C" w:rsidRPr="00523967" w:rsidRDefault="00C7546C" w:rsidP="006E0455">
      <w:pPr>
        <w:numPr>
          <w:ilvl w:val="0"/>
          <w:numId w:val="57"/>
        </w:numPr>
        <w:jc w:val="both"/>
        <w:rPr>
          <w:lang w:eastAsia="ar-SA"/>
        </w:rPr>
      </w:pPr>
      <w:r w:rsidRPr="00523967">
        <w:rPr>
          <w:lang w:eastAsia="ar-SA"/>
        </w:rPr>
        <w:t xml:space="preserve">Традиционные, элитарные, массовые технологии. </w:t>
      </w:r>
    </w:p>
    <w:p w:rsidR="00C7546C" w:rsidRPr="00523967" w:rsidRDefault="00C7546C" w:rsidP="006E0455">
      <w:pPr>
        <w:numPr>
          <w:ilvl w:val="0"/>
          <w:numId w:val="57"/>
        </w:numPr>
        <w:jc w:val="both"/>
        <w:rPr>
          <w:lang w:eastAsia="ar-SA"/>
        </w:rPr>
      </w:pPr>
      <w:r w:rsidRPr="00523967">
        <w:rPr>
          <w:lang w:eastAsia="ar-SA"/>
        </w:rPr>
        <w:t xml:space="preserve">Нормативные, институциональные технологии. </w:t>
      </w:r>
    </w:p>
    <w:p w:rsidR="00C7546C" w:rsidRPr="00523967" w:rsidRDefault="00C7546C" w:rsidP="006E0455">
      <w:pPr>
        <w:numPr>
          <w:ilvl w:val="0"/>
          <w:numId w:val="57"/>
        </w:numPr>
        <w:jc w:val="both"/>
        <w:rPr>
          <w:lang w:eastAsia="ar-SA"/>
        </w:rPr>
      </w:pPr>
      <w:r w:rsidRPr="00523967">
        <w:rPr>
          <w:lang w:eastAsia="ar-SA"/>
        </w:rPr>
        <w:t xml:space="preserve">Федеральные, региональные, местные технологии. </w:t>
      </w:r>
    </w:p>
    <w:p w:rsidR="00C7546C" w:rsidRPr="00523967" w:rsidRDefault="00C7546C" w:rsidP="006E0455">
      <w:pPr>
        <w:numPr>
          <w:ilvl w:val="0"/>
          <w:numId w:val="57"/>
        </w:numPr>
        <w:jc w:val="both"/>
        <w:rPr>
          <w:lang w:eastAsia="ar-SA"/>
        </w:rPr>
      </w:pPr>
      <w:r w:rsidRPr="00523967">
        <w:rPr>
          <w:lang w:eastAsia="ar-SA"/>
        </w:rPr>
        <w:t xml:space="preserve">Специфика отраслевых технологий. </w:t>
      </w:r>
    </w:p>
    <w:p w:rsidR="00C7546C" w:rsidRPr="00523967" w:rsidRDefault="00C7546C" w:rsidP="006E0455">
      <w:pPr>
        <w:numPr>
          <w:ilvl w:val="0"/>
          <w:numId w:val="57"/>
        </w:numPr>
        <w:jc w:val="both"/>
        <w:rPr>
          <w:lang w:eastAsia="ar-SA"/>
        </w:rPr>
      </w:pPr>
      <w:r w:rsidRPr="00523967">
        <w:rPr>
          <w:lang w:eastAsia="ar-SA"/>
        </w:rPr>
        <w:t>Особенности реализации прикладных технологий.</w:t>
      </w:r>
    </w:p>
    <w:p w:rsidR="00C7546C" w:rsidRPr="00523967" w:rsidRDefault="00C7546C" w:rsidP="006E0455">
      <w:pPr>
        <w:numPr>
          <w:ilvl w:val="0"/>
          <w:numId w:val="57"/>
        </w:numPr>
        <w:jc w:val="both"/>
        <w:rPr>
          <w:lang w:eastAsia="ar-SA"/>
        </w:rPr>
      </w:pPr>
      <w:r w:rsidRPr="00523967">
        <w:rPr>
          <w:lang w:eastAsia="ar-SA"/>
        </w:rPr>
        <w:t xml:space="preserve">Содержание дифференцированных технологий. </w:t>
      </w:r>
    </w:p>
    <w:p w:rsidR="00C7546C" w:rsidRPr="00523967" w:rsidRDefault="00C7546C" w:rsidP="006E0455">
      <w:pPr>
        <w:numPr>
          <w:ilvl w:val="0"/>
          <w:numId w:val="57"/>
        </w:numPr>
        <w:rPr>
          <w:lang w:eastAsia="ar-SA"/>
        </w:rPr>
      </w:pPr>
      <w:r w:rsidRPr="00523967">
        <w:rPr>
          <w:lang w:eastAsia="ar-SA"/>
        </w:rPr>
        <w:t>Ведущий    тип    деятельности    как    критерий    типологии     социально-культурной    деятельности.</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Основные     типы     технологии социально-культурной деятельности.</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Характеристика культуроохранных технологий.</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Характеристика культуротворческих технологий.</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Специфика профессионального и самодеятельного творчества.</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Технологии организации творчества детей, подростков, взрослых.</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Характерные черты информационно-рекламных технологий.</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Характеристика рекреативных технологий.</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Технологии организации игр.</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Технологии организации праздников.</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Физкультурно-оздоровительные технологии.</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Характерные черты образовательных технологий.</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Технологии дополнительного образования.</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Информационные технологии социокультурной деятельности.</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Характерные черты социозащитных технологий.</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Этнотехнологии.</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Социокультурные технологии формирования культуры семьи, быта</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 xml:space="preserve">Семья как социокультурный институт. </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Деятельность учреждений семейного творчества и досуга.</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Социокультурные технологии формирования образовательной и профессиональной деятельности</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Социокультурные технологии формирования общественных отношений.</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 xml:space="preserve">Государственное регулирование в сфере культуры. </w:t>
      </w:r>
    </w:p>
    <w:p w:rsidR="00C7546C" w:rsidRPr="00523967" w:rsidRDefault="00C7546C" w:rsidP="006E0455">
      <w:pPr>
        <w:pStyle w:val="a3"/>
        <w:widowControl/>
        <w:numPr>
          <w:ilvl w:val="0"/>
          <w:numId w:val="57"/>
        </w:numPr>
        <w:shd w:val="clear" w:color="auto" w:fill="FFFFFF"/>
        <w:autoSpaceDE/>
        <w:autoSpaceDN/>
        <w:adjustRightInd/>
        <w:rPr>
          <w:lang w:eastAsia="ar-SA"/>
        </w:rPr>
      </w:pPr>
      <w:r w:rsidRPr="00523967">
        <w:rPr>
          <w:lang w:eastAsia="ar-SA"/>
        </w:rPr>
        <w:t>Технологии индивидуальной социокультурной деятельности.</w:t>
      </w:r>
    </w:p>
    <w:p w:rsidR="00C7546C" w:rsidRPr="00523967" w:rsidRDefault="00C7546C" w:rsidP="006E0455">
      <w:pPr>
        <w:pStyle w:val="a3"/>
        <w:widowControl/>
        <w:numPr>
          <w:ilvl w:val="0"/>
          <w:numId w:val="57"/>
        </w:numPr>
        <w:shd w:val="clear" w:color="auto" w:fill="FFFFFF"/>
        <w:autoSpaceDE/>
        <w:autoSpaceDN/>
        <w:adjustRightInd/>
        <w:rPr>
          <w:lang w:eastAsia="ar-SA"/>
        </w:rPr>
      </w:pPr>
      <w:r w:rsidRPr="00523967">
        <w:rPr>
          <w:lang w:eastAsia="ar-SA"/>
        </w:rPr>
        <w:t>Массовый уровень реализации социокультурных технологий.</w:t>
      </w:r>
    </w:p>
    <w:p w:rsidR="00C7546C" w:rsidRPr="00523967" w:rsidRDefault="00C7546C" w:rsidP="006E0455">
      <w:pPr>
        <w:pStyle w:val="a3"/>
        <w:widowControl/>
        <w:numPr>
          <w:ilvl w:val="0"/>
          <w:numId w:val="57"/>
        </w:numPr>
        <w:shd w:val="clear" w:color="auto" w:fill="FFFFFF"/>
        <w:autoSpaceDE/>
        <w:autoSpaceDN/>
        <w:adjustRightInd/>
        <w:rPr>
          <w:lang w:eastAsia="ar-SA"/>
        </w:rPr>
      </w:pPr>
      <w:r w:rsidRPr="00523967">
        <w:rPr>
          <w:lang w:eastAsia="ar-SA"/>
        </w:rPr>
        <w:t xml:space="preserve">Технология групповой социокультурной деятельности. </w:t>
      </w:r>
    </w:p>
    <w:p w:rsidR="00C7546C" w:rsidRPr="00523967" w:rsidRDefault="00C7546C" w:rsidP="006E0455">
      <w:pPr>
        <w:pStyle w:val="a3"/>
        <w:widowControl/>
        <w:numPr>
          <w:ilvl w:val="0"/>
          <w:numId w:val="57"/>
        </w:numPr>
        <w:shd w:val="clear" w:color="auto" w:fill="FFFFFF"/>
        <w:autoSpaceDE/>
        <w:autoSpaceDN/>
        <w:adjustRightInd/>
        <w:ind w:right="-34"/>
        <w:rPr>
          <w:lang w:eastAsia="ar-SA"/>
        </w:rPr>
      </w:pPr>
      <w:r w:rsidRPr="00523967">
        <w:rPr>
          <w:lang w:eastAsia="ar-SA"/>
        </w:rPr>
        <w:t>Составные компоненты социокультурных технологий.</w:t>
      </w:r>
    </w:p>
    <w:p w:rsidR="00C7546C" w:rsidRPr="00523967" w:rsidRDefault="00C7546C" w:rsidP="006E0455">
      <w:pPr>
        <w:pStyle w:val="a3"/>
        <w:widowControl/>
        <w:numPr>
          <w:ilvl w:val="0"/>
          <w:numId w:val="57"/>
        </w:numPr>
        <w:shd w:val="clear" w:color="auto" w:fill="FFFFFF"/>
        <w:autoSpaceDE/>
        <w:autoSpaceDN/>
        <w:adjustRightInd/>
        <w:ind w:right="-34"/>
        <w:rPr>
          <w:lang w:eastAsia="ar-SA"/>
        </w:rPr>
      </w:pPr>
      <w:r w:rsidRPr="00523967">
        <w:rPr>
          <w:lang w:eastAsia="ar-SA"/>
        </w:rPr>
        <w:t xml:space="preserve">Специфика изучения проблемного поля социума, </w:t>
      </w:r>
    </w:p>
    <w:p w:rsidR="00C7546C" w:rsidRPr="00523967" w:rsidRDefault="00C7546C" w:rsidP="006E0455">
      <w:pPr>
        <w:pStyle w:val="a3"/>
        <w:widowControl/>
        <w:numPr>
          <w:ilvl w:val="0"/>
          <w:numId w:val="57"/>
        </w:numPr>
        <w:shd w:val="clear" w:color="auto" w:fill="FFFFFF"/>
        <w:autoSpaceDE/>
        <w:autoSpaceDN/>
        <w:adjustRightInd/>
        <w:ind w:right="-34"/>
        <w:rPr>
          <w:lang w:eastAsia="ar-SA"/>
        </w:rPr>
      </w:pPr>
      <w:r w:rsidRPr="00523967">
        <w:rPr>
          <w:lang w:eastAsia="ar-SA"/>
        </w:rPr>
        <w:t xml:space="preserve">Социокультурная диагностика. </w:t>
      </w:r>
    </w:p>
    <w:p w:rsidR="00C7546C" w:rsidRPr="00523967" w:rsidRDefault="00C7546C" w:rsidP="006E0455">
      <w:pPr>
        <w:pStyle w:val="a3"/>
        <w:widowControl/>
        <w:numPr>
          <w:ilvl w:val="0"/>
          <w:numId w:val="57"/>
        </w:numPr>
        <w:shd w:val="clear" w:color="auto" w:fill="FFFFFF"/>
        <w:autoSpaceDE/>
        <w:autoSpaceDN/>
        <w:adjustRightInd/>
        <w:ind w:right="-34"/>
        <w:jc w:val="both"/>
        <w:rPr>
          <w:lang w:eastAsia="ar-SA"/>
        </w:rPr>
      </w:pPr>
      <w:r w:rsidRPr="00523967">
        <w:rPr>
          <w:lang w:eastAsia="ar-SA"/>
        </w:rPr>
        <w:t xml:space="preserve">Диагностика индивидуальных способностей, культурных интересов. </w:t>
      </w:r>
    </w:p>
    <w:p w:rsidR="00C7546C" w:rsidRPr="00523967" w:rsidRDefault="00C7546C" w:rsidP="006E0455">
      <w:pPr>
        <w:pStyle w:val="a3"/>
        <w:widowControl/>
        <w:numPr>
          <w:ilvl w:val="0"/>
          <w:numId w:val="57"/>
        </w:numPr>
        <w:shd w:val="clear" w:color="auto" w:fill="FFFFFF"/>
        <w:autoSpaceDE/>
        <w:autoSpaceDN/>
        <w:adjustRightInd/>
        <w:ind w:right="-34"/>
        <w:jc w:val="both"/>
        <w:rPr>
          <w:lang w:eastAsia="ar-SA"/>
        </w:rPr>
      </w:pPr>
      <w:r w:rsidRPr="00523967">
        <w:rPr>
          <w:lang w:eastAsia="ar-SA"/>
        </w:rPr>
        <w:t>Этапы диагностирования в социокультурных технологиях</w:t>
      </w:r>
    </w:p>
    <w:p w:rsidR="00C7546C" w:rsidRPr="00523967" w:rsidRDefault="00C7546C" w:rsidP="006E0455">
      <w:pPr>
        <w:pStyle w:val="a3"/>
        <w:widowControl/>
        <w:numPr>
          <w:ilvl w:val="0"/>
          <w:numId w:val="57"/>
        </w:numPr>
        <w:shd w:val="clear" w:color="auto" w:fill="FFFFFF"/>
        <w:autoSpaceDE/>
        <w:autoSpaceDN/>
        <w:adjustRightInd/>
        <w:ind w:right="-34"/>
        <w:jc w:val="both"/>
        <w:rPr>
          <w:lang w:eastAsia="ar-SA"/>
        </w:rPr>
      </w:pPr>
      <w:r w:rsidRPr="00523967">
        <w:rPr>
          <w:lang w:eastAsia="ar-SA"/>
        </w:rPr>
        <w:t xml:space="preserve">Технологии социально-культурной экспертизы. </w:t>
      </w:r>
    </w:p>
    <w:p w:rsidR="00C7546C" w:rsidRPr="00523967" w:rsidRDefault="00C7546C" w:rsidP="006E0455">
      <w:pPr>
        <w:pStyle w:val="a3"/>
        <w:widowControl/>
        <w:numPr>
          <w:ilvl w:val="0"/>
          <w:numId w:val="57"/>
        </w:numPr>
        <w:shd w:val="clear" w:color="auto" w:fill="FFFFFF"/>
        <w:autoSpaceDE/>
        <w:autoSpaceDN/>
        <w:adjustRightInd/>
        <w:rPr>
          <w:lang w:eastAsia="ar-SA"/>
        </w:rPr>
      </w:pPr>
      <w:r w:rsidRPr="00523967">
        <w:rPr>
          <w:lang w:eastAsia="ar-SA"/>
        </w:rPr>
        <w:t>Элементы моделирования в социокультурных технологиях</w:t>
      </w:r>
    </w:p>
    <w:p w:rsidR="00C7546C" w:rsidRPr="00523967" w:rsidRDefault="00C7546C" w:rsidP="006E0455">
      <w:pPr>
        <w:pStyle w:val="a3"/>
        <w:widowControl/>
        <w:numPr>
          <w:ilvl w:val="0"/>
          <w:numId w:val="57"/>
        </w:numPr>
        <w:shd w:val="clear" w:color="auto" w:fill="FFFFFF"/>
        <w:autoSpaceDE/>
        <w:autoSpaceDN/>
        <w:adjustRightInd/>
        <w:rPr>
          <w:lang w:eastAsia="ar-SA"/>
        </w:rPr>
      </w:pPr>
      <w:r w:rsidRPr="00523967">
        <w:rPr>
          <w:lang w:eastAsia="ar-SA"/>
        </w:rPr>
        <w:t>Элементы конструирования в социокультурных технологиях</w:t>
      </w:r>
    </w:p>
    <w:p w:rsidR="00C7546C" w:rsidRPr="00523967" w:rsidRDefault="00C7546C" w:rsidP="006E0455">
      <w:pPr>
        <w:pStyle w:val="a3"/>
        <w:widowControl/>
        <w:numPr>
          <w:ilvl w:val="0"/>
          <w:numId w:val="57"/>
        </w:numPr>
        <w:shd w:val="clear" w:color="auto" w:fill="FFFFFF"/>
        <w:autoSpaceDE/>
        <w:autoSpaceDN/>
        <w:adjustRightInd/>
        <w:rPr>
          <w:lang w:eastAsia="ar-SA"/>
        </w:rPr>
      </w:pPr>
      <w:r w:rsidRPr="00523967">
        <w:rPr>
          <w:lang w:eastAsia="ar-SA"/>
        </w:rPr>
        <w:t xml:space="preserve">Технологии социокультурного прогнозирования. </w:t>
      </w:r>
    </w:p>
    <w:p w:rsidR="00C7546C" w:rsidRPr="00523967" w:rsidRDefault="00C7546C" w:rsidP="006E0455">
      <w:pPr>
        <w:pStyle w:val="a3"/>
        <w:widowControl/>
        <w:numPr>
          <w:ilvl w:val="0"/>
          <w:numId w:val="57"/>
        </w:numPr>
        <w:shd w:val="clear" w:color="auto" w:fill="FFFFFF"/>
        <w:autoSpaceDE/>
        <w:autoSpaceDN/>
        <w:adjustRightInd/>
        <w:rPr>
          <w:lang w:eastAsia="ar-SA"/>
        </w:rPr>
      </w:pPr>
      <w:r w:rsidRPr="00523967">
        <w:rPr>
          <w:lang w:eastAsia="ar-SA"/>
        </w:rPr>
        <w:t>Классификация моделей социокультурной деятельности</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 xml:space="preserve">Понятие и структура социокультурной ситуации. </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Проблемно-целевой анализ ситуации.</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 xml:space="preserve">Содержание проблем социокультурной сферы и варианты их проектных решений. </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Специфика и технология разработки региональных программ в социокультурной сфере.</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 xml:space="preserve">Методика разработки социокультурных программ. </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 xml:space="preserve">Социокультурная программа как средство решения конкретных проблем. </w:t>
      </w:r>
    </w:p>
    <w:p w:rsidR="00C7546C" w:rsidRPr="00523967" w:rsidRDefault="00C7546C" w:rsidP="006E0455">
      <w:pPr>
        <w:pStyle w:val="a3"/>
        <w:widowControl/>
        <w:numPr>
          <w:ilvl w:val="0"/>
          <w:numId w:val="57"/>
        </w:numPr>
        <w:shd w:val="clear" w:color="auto" w:fill="FFFFFF"/>
        <w:autoSpaceDE/>
        <w:autoSpaceDN/>
        <w:adjustRightInd/>
        <w:ind w:right="-34"/>
        <w:rPr>
          <w:lang w:eastAsia="ar-SA"/>
        </w:rPr>
      </w:pPr>
      <w:r w:rsidRPr="00523967">
        <w:rPr>
          <w:lang w:eastAsia="ar-SA"/>
        </w:rPr>
        <w:t>Базовые  рекреационные, зрелищные технологические системы</w:t>
      </w:r>
    </w:p>
    <w:p w:rsidR="00C7546C" w:rsidRPr="00523967" w:rsidRDefault="00C7546C" w:rsidP="006E0455">
      <w:pPr>
        <w:pStyle w:val="a3"/>
        <w:widowControl/>
        <w:numPr>
          <w:ilvl w:val="0"/>
          <w:numId w:val="57"/>
        </w:numPr>
        <w:shd w:val="clear" w:color="auto" w:fill="FFFFFF"/>
        <w:autoSpaceDE/>
        <w:autoSpaceDN/>
        <w:adjustRightInd/>
        <w:ind w:right="-34"/>
        <w:rPr>
          <w:lang w:eastAsia="ar-SA"/>
        </w:rPr>
      </w:pPr>
      <w:r w:rsidRPr="00523967">
        <w:rPr>
          <w:lang w:eastAsia="ar-SA"/>
        </w:rPr>
        <w:t>Игровые технологические системы.</w:t>
      </w:r>
    </w:p>
    <w:p w:rsidR="00C7546C" w:rsidRPr="00523967" w:rsidRDefault="00C7546C" w:rsidP="006E0455">
      <w:pPr>
        <w:pStyle w:val="a3"/>
        <w:widowControl/>
        <w:numPr>
          <w:ilvl w:val="0"/>
          <w:numId w:val="57"/>
        </w:numPr>
        <w:shd w:val="clear" w:color="auto" w:fill="FFFFFF"/>
        <w:autoSpaceDE/>
        <w:autoSpaceDN/>
        <w:adjustRightInd/>
        <w:ind w:right="-34"/>
        <w:rPr>
          <w:lang w:eastAsia="ar-SA"/>
        </w:rPr>
      </w:pPr>
      <w:r w:rsidRPr="00523967">
        <w:rPr>
          <w:lang w:eastAsia="ar-SA"/>
        </w:rPr>
        <w:t>Информационные технологические системы.</w:t>
      </w:r>
    </w:p>
    <w:p w:rsidR="00C7546C" w:rsidRPr="00523967" w:rsidRDefault="00C7546C" w:rsidP="006E0455">
      <w:pPr>
        <w:pStyle w:val="a3"/>
        <w:widowControl/>
        <w:numPr>
          <w:ilvl w:val="0"/>
          <w:numId w:val="57"/>
        </w:numPr>
        <w:shd w:val="clear" w:color="auto" w:fill="FFFFFF"/>
        <w:autoSpaceDE/>
        <w:autoSpaceDN/>
        <w:adjustRightInd/>
        <w:ind w:right="-34"/>
        <w:rPr>
          <w:lang w:eastAsia="ar-SA"/>
        </w:rPr>
      </w:pPr>
      <w:r w:rsidRPr="00523967">
        <w:rPr>
          <w:lang w:eastAsia="ar-SA"/>
        </w:rPr>
        <w:t>Коммуникативные технологические системы</w:t>
      </w:r>
    </w:p>
    <w:p w:rsidR="00C7546C" w:rsidRPr="00523967" w:rsidRDefault="00C7546C" w:rsidP="006E0455">
      <w:pPr>
        <w:pStyle w:val="a3"/>
        <w:widowControl/>
        <w:numPr>
          <w:ilvl w:val="0"/>
          <w:numId w:val="57"/>
        </w:numPr>
        <w:shd w:val="clear" w:color="auto" w:fill="FFFFFF"/>
        <w:autoSpaceDE/>
        <w:autoSpaceDN/>
        <w:adjustRightInd/>
        <w:ind w:right="-34"/>
        <w:rPr>
          <w:lang w:eastAsia="ar-SA"/>
        </w:rPr>
      </w:pPr>
      <w:r w:rsidRPr="00523967">
        <w:rPr>
          <w:lang w:eastAsia="ar-SA"/>
        </w:rPr>
        <w:t>Технологические системы творческой и социальной деятельности</w:t>
      </w:r>
    </w:p>
    <w:p w:rsidR="00C7546C" w:rsidRPr="00523967" w:rsidRDefault="00C7546C" w:rsidP="006E0455">
      <w:pPr>
        <w:pStyle w:val="a3"/>
        <w:widowControl/>
        <w:numPr>
          <w:ilvl w:val="0"/>
          <w:numId w:val="57"/>
        </w:numPr>
        <w:shd w:val="clear" w:color="auto" w:fill="FFFFFF"/>
        <w:autoSpaceDE/>
        <w:autoSpaceDN/>
        <w:adjustRightInd/>
        <w:ind w:right="-34"/>
        <w:rPr>
          <w:lang w:eastAsia="ar-SA"/>
        </w:rPr>
      </w:pPr>
      <w:r w:rsidRPr="00523967">
        <w:rPr>
          <w:lang w:eastAsia="ar-SA"/>
        </w:rPr>
        <w:t>Мастерство технолога социально-культурной деятельности как условие успешной профессиональной деятельности специалиста в социокультурной сфере.</w:t>
      </w:r>
    </w:p>
    <w:p w:rsidR="00C7546C" w:rsidRPr="00523967" w:rsidRDefault="00C7546C" w:rsidP="00CB0AEF">
      <w:pPr>
        <w:pStyle w:val="a3"/>
        <w:shd w:val="clear" w:color="auto" w:fill="FFFFFF"/>
        <w:ind w:left="360" w:right="-34"/>
        <w:rPr>
          <w:lang w:eastAsia="ar-SA"/>
        </w:rPr>
      </w:pPr>
    </w:p>
    <w:p w:rsidR="00C7546C" w:rsidRPr="00523967" w:rsidRDefault="00C7546C" w:rsidP="00CB0AEF">
      <w:pPr>
        <w:pStyle w:val="a3"/>
        <w:shd w:val="clear" w:color="auto" w:fill="FFFFFF"/>
        <w:tabs>
          <w:tab w:val="left" w:pos="5669"/>
        </w:tabs>
        <w:ind w:left="360" w:right="-34"/>
        <w:rPr>
          <w:b/>
          <w:lang w:eastAsia="ar-SA"/>
        </w:rPr>
      </w:pPr>
      <w:r w:rsidRPr="00523967">
        <w:rPr>
          <w:b/>
          <w:lang w:eastAsia="ar-SA"/>
        </w:rPr>
        <w:t>Тематика курсовых работ</w:t>
      </w:r>
      <w:r w:rsidRPr="00523967">
        <w:rPr>
          <w:b/>
          <w:lang w:eastAsia="ar-SA"/>
        </w:rPr>
        <w:tab/>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Современные формы организации социокультурной деятельности в школе.</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Технология организации социально-культурной деятельности в вузе.</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Особенности организации спортивно-оздоровительной деятельности для разных категорий населения вМосковской области.</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Особенности информационно-просветительской деятельности музеев.</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Особенности организации отдыха и развлечений для разных социальных групп.</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 xml:space="preserve">Влияние социально-психологических особенностей детей дошкольного и младшего школьного возраста на культурно-досуговую деятельность. </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Влияние социально-психологических особенностей пожилых людей на выбор досуговых мероприятий.</w:t>
      </w:r>
    </w:p>
    <w:p w:rsidR="00C7546C" w:rsidRPr="00523967" w:rsidRDefault="00C7546C" w:rsidP="006E0455">
      <w:pPr>
        <w:pStyle w:val="a3"/>
        <w:widowControl/>
        <w:numPr>
          <w:ilvl w:val="0"/>
          <w:numId w:val="56"/>
        </w:numPr>
        <w:shd w:val="clear" w:color="auto" w:fill="FFFFFF"/>
        <w:tabs>
          <w:tab w:val="left" w:pos="360"/>
        </w:tabs>
        <w:autoSpaceDE/>
        <w:autoSpaceDN/>
        <w:adjustRightInd/>
        <w:jc w:val="both"/>
        <w:rPr>
          <w:lang w:eastAsia="ar-SA"/>
        </w:rPr>
      </w:pPr>
      <w:r w:rsidRPr="00523967">
        <w:rPr>
          <w:lang w:eastAsia="ar-SA"/>
        </w:rPr>
        <w:t>Особенности культурно-досуговой работы с детьми, оставшимися без попечения родителей.</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Профилактика девиантного поведения в общеобразовательной школе.</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 xml:space="preserve">Влияние религии на отдых. </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 xml:space="preserve">Специфика организации спортивных праздников. </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Нетрадиционные формы рекреационно-оздоровительной деятельности.</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Формы и методы организации семейного отдыха.</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Социокультурное проектирование в рекреационной, художественной сфере.</w:t>
      </w:r>
    </w:p>
    <w:p w:rsidR="00C7546C" w:rsidRPr="00523967" w:rsidRDefault="00C7546C" w:rsidP="00636776">
      <w:pPr>
        <w:rPr>
          <w:lang w:eastAsia="ar-SA"/>
        </w:rPr>
      </w:pPr>
    </w:p>
    <w:p w:rsidR="00C7546C" w:rsidRPr="00523967" w:rsidRDefault="00C7546C" w:rsidP="00636776">
      <w:pPr>
        <w:rPr>
          <w:b/>
          <w:bCs/>
        </w:rPr>
      </w:pPr>
    </w:p>
    <w:p w:rsidR="00C7546C" w:rsidRPr="00523967" w:rsidRDefault="00C7546C" w:rsidP="00FC3B95">
      <w:pPr>
        <w:autoSpaceDE w:val="0"/>
        <w:autoSpaceDN w:val="0"/>
        <w:adjustRightInd w:val="0"/>
        <w:ind w:firstLine="708"/>
        <w:jc w:val="both"/>
        <w:rPr>
          <w:u w:val="single"/>
        </w:rPr>
      </w:pPr>
      <w:r w:rsidRPr="00523967">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7546C" w:rsidRPr="00523967" w:rsidRDefault="00C7546C" w:rsidP="00FC3B95">
      <w:pPr>
        <w:autoSpaceDE w:val="0"/>
        <w:autoSpaceDN w:val="0"/>
        <w:adjustRightInd w:val="0"/>
        <w:jc w:val="both"/>
      </w:pPr>
    </w:p>
    <w:p w:rsidR="00C7546C" w:rsidRPr="00523967" w:rsidRDefault="00C7546C" w:rsidP="0001652C">
      <w:pPr>
        <w:spacing w:line="360" w:lineRule="auto"/>
        <w:jc w:val="both"/>
        <w:rPr>
          <w:b/>
          <w:i/>
        </w:rPr>
      </w:pPr>
      <w:r w:rsidRPr="00523967">
        <w:rPr>
          <w:b/>
          <w:i/>
        </w:rPr>
        <w:t>Практические задания, ситуационные задачи</w:t>
      </w:r>
    </w:p>
    <w:p w:rsidR="00C7546C" w:rsidRPr="00523967" w:rsidRDefault="00C7546C" w:rsidP="00CB0AEF">
      <w:pPr>
        <w:spacing w:line="360" w:lineRule="auto"/>
        <w:jc w:val="both"/>
        <w:rPr>
          <w:i/>
        </w:rPr>
      </w:pPr>
      <w:r w:rsidRPr="00523967">
        <w:rPr>
          <w:i/>
        </w:rPr>
        <w:t>Проблемно-аналитические задания</w:t>
      </w:r>
    </w:p>
    <w:p w:rsidR="00C7546C" w:rsidRPr="00523967" w:rsidRDefault="00C7546C" w:rsidP="00CB0AEF">
      <w:pPr>
        <w:jc w:val="both"/>
      </w:pPr>
      <w:r w:rsidRPr="00523967">
        <w:t>1.Проведите анализ форм, средств и методов культурно-просветительной, культурно-творческой и рекреационно-оздоровительной деятельности учреждений социокультурной сферы Московской области, предложите своё предприятие для реализации всех видов деятельности для жителей вашего поселения, представьте пути финансирования Вашего учреждении.</w:t>
      </w:r>
    </w:p>
    <w:p w:rsidR="00C7546C" w:rsidRPr="00523967" w:rsidRDefault="00C7546C" w:rsidP="00CB0AEF">
      <w:pPr>
        <w:jc w:val="both"/>
        <w:rPr>
          <w:b/>
        </w:rPr>
      </w:pPr>
    </w:p>
    <w:p w:rsidR="00C7546C" w:rsidRPr="00523967" w:rsidRDefault="00C7546C" w:rsidP="00CB0AEF">
      <w:pPr>
        <w:jc w:val="both"/>
      </w:pPr>
      <w:r w:rsidRPr="00523967">
        <w:t>2. В г. Бронницы из за нехватки финансирования принято решение реконструировать Дом культуры в современный кинотеатр для жителей города.</w:t>
      </w:r>
    </w:p>
    <w:p w:rsidR="00C7546C" w:rsidRPr="00523967" w:rsidRDefault="00C7546C" w:rsidP="00CB0AEF">
      <w:pPr>
        <w:ind w:firstLine="567"/>
        <w:jc w:val="both"/>
        <w:rPr>
          <w:i/>
        </w:rPr>
      </w:pPr>
      <w:r w:rsidRPr="00523967">
        <w:rPr>
          <w:i/>
        </w:rPr>
        <w:t xml:space="preserve"> Противоречит ли данное решение стратегии реализации долгосрочной программе министерства культуры РФ?</w:t>
      </w:r>
    </w:p>
    <w:p w:rsidR="00C7546C" w:rsidRPr="00523967" w:rsidRDefault="00C7546C" w:rsidP="00CB0AEF">
      <w:pPr>
        <w:ind w:firstLine="567"/>
        <w:jc w:val="both"/>
        <w:rPr>
          <w:i/>
        </w:rPr>
      </w:pPr>
      <w:r w:rsidRPr="00523967">
        <w:t>Напишите проект деятельности Дома культуры способного конкурировать с коммерческим кинотеатром.</w:t>
      </w:r>
    </w:p>
    <w:p w:rsidR="00C7546C" w:rsidRPr="00523967" w:rsidRDefault="00C7546C" w:rsidP="00CB0AEF">
      <w:pPr>
        <w:spacing w:line="360" w:lineRule="auto"/>
        <w:jc w:val="both"/>
        <w:rPr>
          <w:i/>
          <w:u w:val="single"/>
        </w:rPr>
      </w:pPr>
    </w:p>
    <w:p w:rsidR="00C7546C" w:rsidRPr="00523967" w:rsidRDefault="00C7546C" w:rsidP="00CB0AEF">
      <w:pPr>
        <w:ind w:firstLine="709"/>
        <w:jc w:val="both"/>
        <w:rPr>
          <w:i/>
        </w:rPr>
      </w:pPr>
      <w:r w:rsidRPr="00523967">
        <w:rPr>
          <w:i/>
        </w:rPr>
        <w:t>Решение ситуационных  задач</w:t>
      </w:r>
    </w:p>
    <w:p w:rsidR="00C7546C" w:rsidRPr="00523967" w:rsidRDefault="00C7546C" w:rsidP="00CB0AEF">
      <w:pPr>
        <w:ind w:firstLine="709"/>
        <w:jc w:val="both"/>
        <w:rPr>
          <w:i/>
        </w:rPr>
      </w:pPr>
    </w:p>
    <w:p w:rsidR="00C7546C" w:rsidRPr="00523967" w:rsidRDefault="00C7546C" w:rsidP="006E0455">
      <w:pPr>
        <w:pStyle w:val="a3"/>
        <w:widowControl/>
        <w:numPr>
          <w:ilvl w:val="0"/>
          <w:numId w:val="49"/>
        </w:numPr>
        <w:autoSpaceDE/>
        <w:autoSpaceDN/>
        <w:adjustRightInd/>
        <w:jc w:val="both"/>
      </w:pPr>
      <w:r w:rsidRPr="00523967">
        <w:t>Разработайте систему управления частной фирмы в социокультурной сфере на основе схемы, представленной в книге Г.Н.Новыковой «Технологические основы социально-культурной деятельности». С целью её эфективной деятельности и конкурентно способности на рынке.</w:t>
      </w:r>
    </w:p>
    <w:p w:rsidR="00C7546C" w:rsidRPr="00523967" w:rsidRDefault="00C7546C" w:rsidP="006E0455">
      <w:pPr>
        <w:numPr>
          <w:ilvl w:val="0"/>
          <w:numId w:val="49"/>
        </w:numPr>
        <w:tabs>
          <w:tab w:val="left" w:pos="1316"/>
          <w:tab w:val="left" w:pos="2632"/>
          <w:tab w:val="left" w:pos="3948"/>
          <w:tab w:val="left" w:pos="5457"/>
          <w:tab w:val="left" w:pos="6709"/>
          <w:tab w:val="left" w:pos="7961"/>
          <w:tab w:val="left" w:pos="9213"/>
        </w:tabs>
        <w:jc w:val="both"/>
      </w:pPr>
      <w:r w:rsidRPr="00523967">
        <w:t>Представьте организационную структуру управления одного из учреждений социокультурной сферы г. Раменское (библиотеки, музея, театра, дома культуры, спортивного, досугового центра, учреждения дополнительного образования, социальной защиты, рекламного, туристического агентства и т.д.).</w:t>
      </w:r>
    </w:p>
    <w:p w:rsidR="00C7546C" w:rsidRPr="00523967" w:rsidRDefault="00C7546C" w:rsidP="006E0455">
      <w:pPr>
        <w:numPr>
          <w:ilvl w:val="0"/>
          <w:numId w:val="49"/>
        </w:numPr>
        <w:tabs>
          <w:tab w:val="left" w:pos="1316"/>
          <w:tab w:val="left" w:pos="2632"/>
          <w:tab w:val="left" w:pos="3948"/>
          <w:tab w:val="left" w:pos="5457"/>
          <w:tab w:val="left" w:pos="6709"/>
          <w:tab w:val="left" w:pos="7961"/>
          <w:tab w:val="left" w:pos="9213"/>
        </w:tabs>
        <w:jc w:val="both"/>
      </w:pPr>
      <w:r w:rsidRPr="00523967">
        <w:t>Сформулируйте систему целей, решаемых руководством и отделами социокультурного учреждения на выбор.</w:t>
      </w:r>
    </w:p>
    <w:p w:rsidR="00C7546C" w:rsidRPr="00523967" w:rsidRDefault="00C7546C" w:rsidP="006E0455">
      <w:pPr>
        <w:numPr>
          <w:ilvl w:val="0"/>
          <w:numId w:val="49"/>
        </w:numPr>
        <w:jc w:val="both"/>
      </w:pPr>
      <w:r w:rsidRPr="00523967">
        <w:t>Сравните организационную структуру управления с аналогичными учреждениями Санкт-Петербурга и Москвы и наметьте пути совершенствования деятельности учреждений</w:t>
      </w:r>
    </w:p>
    <w:p w:rsidR="00C7546C" w:rsidRPr="00523967" w:rsidRDefault="00C7546C" w:rsidP="00CB0AEF">
      <w:pPr>
        <w:tabs>
          <w:tab w:val="left" w:pos="360"/>
        </w:tabs>
        <w:ind w:left="360"/>
        <w:jc w:val="both"/>
      </w:pPr>
      <w:r w:rsidRPr="00523967">
        <w:t>Московской области.</w:t>
      </w:r>
    </w:p>
    <w:p w:rsidR="00C7546C" w:rsidRPr="00523967" w:rsidRDefault="00C7546C" w:rsidP="00CB0AEF">
      <w:pPr>
        <w:spacing w:line="360" w:lineRule="auto"/>
        <w:jc w:val="both"/>
        <w:rPr>
          <w:u w:val="single"/>
        </w:rPr>
      </w:pPr>
    </w:p>
    <w:p w:rsidR="00C7546C" w:rsidRPr="00523967" w:rsidRDefault="00C7546C" w:rsidP="00CB0AEF">
      <w:pPr>
        <w:ind w:firstLine="709"/>
        <w:jc w:val="both"/>
        <w:rPr>
          <w:i/>
        </w:rPr>
      </w:pPr>
      <w:r w:rsidRPr="00523967">
        <w:rPr>
          <w:i/>
        </w:rPr>
        <w:t>Комплексное проблемно-аналитическое задание</w:t>
      </w:r>
    </w:p>
    <w:p w:rsidR="00C7546C" w:rsidRPr="00523967" w:rsidRDefault="00C7546C" w:rsidP="00CB0AEF">
      <w:pPr>
        <w:ind w:firstLine="709"/>
        <w:jc w:val="both"/>
        <w:rPr>
          <w:i/>
        </w:rPr>
      </w:pPr>
    </w:p>
    <w:p w:rsidR="00C7546C" w:rsidRPr="00523967" w:rsidRDefault="00C7546C" w:rsidP="006E0455">
      <w:pPr>
        <w:pStyle w:val="a3"/>
        <w:widowControl/>
        <w:numPr>
          <w:ilvl w:val="0"/>
          <w:numId w:val="47"/>
        </w:numPr>
        <w:autoSpaceDE/>
        <w:autoSpaceDN/>
        <w:adjustRightInd/>
        <w:jc w:val="both"/>
        <w:rPr>
          <w:spacing w:val="-1"/>
          <w:lang w:eastAsia="ar-SA"/>
        </w:rPr>
      </w:pPr>
      <w:r w:rsidRPr="00523967">
        <w:rPr>
          <w:spacing w:val="-1"/>
          <w:lang w:eastAsia="ar-SA"/>
        </w:rPr>
        <w:t xml:space="preserve">Прочитайте и законспектируйте Закон РФ о национально-культурной автономии (1996), </w:t>
      </w:r>
      <w:r w:rsidRPr="00523967">
        <w:rPr>
          <w:lang w:eastAsia="ar-SA"/>
        </w:rPr>
        <w:t>познакомьтесь с тематическими каталогами и веб-сайтами, где содержится информация о деятельности образовательных учреждений, сделайте сообщение на тему:</w:t>
      </w:r>
    </w:p>
    <w:p w:rsidR="00C7546C" w:rsidRPr="00523967" w:rsidRDefault="00C7546C" w:rsidP="00CB0AEF">
      <w:pPr>
        <w:pStyle w:val="a3"/>
        <w:ind w:left="360"/>
        <w:jc w:val="both"/>
        <w:rPr>
          <w:spacing w:val="-1"/>
          <w:lang w:eastAsia="ar-SA"/>
        </w:rPr>
      </w:pPr>
      <w:r w:rsidRPr="00523967">
        <w:rPr>
          <w:lang w:eastAsia="ar-SA"/>
        </w:rPr>
        <w:t>- Применение новых учебных технологий в современном образовательном процессе.</w:t>
      </w:r>
    </w:p>
    <w:p w:rsidR="00C7546C" w:rsidRPr="00523967" w:rsidRDefault="00C7546C" w:rsidP="006E0455">
      <w:pPr>
        <w:numPr>
          <w:ilvl w:val="0"/>
          <w:numId w:val="47"/>
        </w:numPr>
        <w:tabs>
          <w:tab w:val="left" w:pos="360"/>
        </w:tabs>
        <w:jc w:val="both"/>
        <w:rPr>
          <w:lang w:eastAsia="ar-SA"/>
        </w:rPr>
      </w:pPr>
      <w:r w:rsidRPr="00523967">
        <w:rPr>
          <w:lang w:eastAsia="ar-SA"/>
        </w:rPr>
        <w:t xml:space="preserve">Познакомьтесь с Интернет сайтами Русского музея, Эрмитажа, Музея изобразительных искусств им. Пушкина, Третьяковской галереи, напишите реферат на тему: </w:t>
      </w:r>
    </w:p>
    <w:p w:rsidR="00C7546C" w:rsidRPr="00523967" w:rsidRDefault="00C7546C" w:rsidP="00CB0AEF">
      <w:pPr>
        <w:tabs>
          <w:tab w:val="left" w:pos="360"/>
        </w:tabs>
        <w:ind w:left="360"/>
        <w:jc w:val="both"/>
        <w:rPr>
          <w:lang w:eastAsia="ar-SA"/>
        </w:rPr>
      </w:pPr>
      <w:r w:rsidRPr="00523967">
        <w:rPr>
          <w:lang w:eastAsia="ar-SA"/>
        </w:rPr>
        <w:t>- Образовательная деятельность Русского музея (Эрмитажа, Третьяковской галереи, Музея изобразительных искусств им. А.С.Пушкина, Мурманского областного художественного музея).</w:t>
      </w:r>
    </w:p>
    <w:p w:rsidR="00C7546C" w:rsidRPr="00523967" w:rsidRDefault="00C7546C" w:rsidP="00CB0AEF">
      <w:pPr>
        <w:shd w:val="clear" w:color="auto" w:fill="FFFFFF"/>
      </w:pPr>
      <w:r w:rsidRPr="00523967">
        <w:t>3. Проведите анализ деятельности Дома Культуры или Дворца творчества в Московской области и сделайте доклад на тему:</w:t>
      </w:r>
    </w:p>
    <w:p w:rsidR="00C7546C" w:rsidRPr="00523967" w:rsidRDefault="00C7546C" w:rsidP="00CB0AEF">
      <w:pPr>
        <w:shd w:val="clear" w:color="auto" w:fill="FFFFFF"/>
      </w:pPr>
      <w:r w:rsidRPr="00523967">
        <w:t>- Основные виды деятельности ДК</w:t>
      </w:r>
    </w:p>
    <w:p w:rsidR="00C7546C" w:rsidRPr="00523967" w:rsidRDefault="00C7546C" w:rsidP="00CB0AEF">
      <w:pPr>
        <w:jc w:val="both"/>
        <w:rPr>
          <w:lang w:eastAsia="ar-SA"/>
        </w:rPr>
      </w:pPr>
      <w:r w:rsidRPr="00523967">
        <w:rPr>
          <w:lang w:eastAsia="ar-SA"/>
        </w:rPr>
        <w:t>- Роль материально-технического обеспечения в деятельности учреждений социокультурной сферы;.</w:t>
      </w:r>
    </w:p>
    <w:p w:rsidR="00C7546C" w:rsidRPr="00523967" w:rsidRDefault="00C7546C" w:rsidP="00CB0AEF">
      <w:pPr>
        <w:tabs>
          <w:tab w:val="left" w:pos="720"/>
        </w:tabs>
        <w:jc w:val="both"/>
        <w:rPr>
          <w:lang w:eastAsia="ar-SA"/>
        </w:rPr>
      </w:pPr>
      <w:r w:rsidRPr="00523967">
        <w:rPr>
          <w:lang w:eastAsia="ar-SA"/>
        </w:rPr>
        <w:t>- Особенности социально-культурной деятельности с детьми;.</w:t>
      </w:r>
    </w:p>
    <w:p w:rsidR="00C7546C" w:rsidRPr="00523967" w:rsidRDefault="00C7546C" w:rsidP="00CB0AEF">
      <w:pPr>
        <w:tabs>
          <w:tab w:val="left" w:pos="720"/>
        </w:tabs>
        <w:jc w:val="both"/>
        <w:rPr>
          <w:lang w:eastAsia="ar-SA"/>
        </w:rPr>
      </w:pPr>
      <w:r w:rsidRPr="00523967">
        <w:rPr>
          <w:lang w:eastAsia="ar-SA"/>
        </w:rPr>
        <w:t>- Особенности социально-культурной деятельности с молодежью;.</w:t>
      </w:r>
    </w:p>
    <w:p w:rsidR="00C7546C" w:rsidRPr="00523967" w:rsidRDefault="00C7546C" w:rsidP="00CB0AEF">
      <w:pPr>
        <w:tabs>
          <w:tab w:val="left" w:pos="720"/>
        </w:tabs>
        <w:jc w:val="both"/>
        <w:rPr>
          <w:lang w:eastAsia="ar-SA"/>
        </w:rPr>
      </w:pPr>
      <w:r w:rsidRPr="00523967">
        <w:rPr>
          <w:lang w:eastAsia="ar-SA"/>
        </w:rPr>
        <w:t>- Особенности социально-культурной деятельности с пожилыми людьми;.</w:t>
      </w:r>
    </w:p>
    <w:p w:rsidR="00C7546C" w:rsidRPr="00523967" w:rsidRDefault="00C7546C" w:rsidP="00CB0AEF">
      <w:pPr>
        <w:shd w:val="clear" w:color="auto" w:fill="FFFFFF"/>
        <w:tabs>
          <w:tab w:val="left" w:pos="720"/>
        </w:tabs>
        <w:rPr>
          <w:lang w:eastAsia="ar-SA"/>
        </w:rPr>
      </w:pPr>
      <w:r w:rsidRPr="00523967">
        <w:rPr>
          <w:lang w:eastAsia="ar-SA"/>
        </w:rPr>
        <w:t>- Технология групповой социокультурной деятельности с учащимися младшего школьного возраста;.</w:t>
      </w:r>
    </w:p>
    <w:p w:rsidR="00C7546C" w:rsidRPr="00523967" w:rsidRDefault="00C7546C" w:rsidP="00CB0AEF">
      <w:pPr>
        <w:shd w:val="clear" w:color="auto" w:fill="FFFFFF"/>
        <w:tabs>
          <w:tab w:val="left" w:pos="720"/>
        </w:tabs>
        <w:rPr>
          <w:lang w:eastAsia="ar-SA"/>
        </w:rPr>
      </w:pPr>
      <w:r w:rsidRPr="00523967">
        <w:rPr>
          <w:lang w:eastAsia="ar-SA"/>
        </w:rPr>
        <w:t>- Технология социокультурной деятельности с учащимися средних классов;.</w:t>
      </w:r>
    </w:p>
    <w:p w:rsidR="00C7546C" w:rsidRPr="00523967" w:rsidRDefault="00C7546C" w:rsidP="00CB0AEF">
      <w:pPr>
        <w:shd w:val="clear" w:color="auto" w:fill="FFFFFF"/>
        <w:tabs>
          <w:tab w:val="left" w:pos="720"/>
        </w:tabs>
        <w:rPr>
          <w:lang w:eastAsia="ar-SA"/>
        </w:rPr>
      </w:pPr>
      <w:r w:rsidRPr="00523967">
        <w:rPr>
          <w:lang w:eastAsia="ar-SA"/>
        </w:rPr>
        <w:t>- Технология социокультурной деятельности с учащимися старших классов;.</w:t>
      </w:r>
    </w:p>
    <w:p w:rsidR="00C7546C" w:rsidRPr="00523967" w:rsidRDefault="00C7546C" w:rsidP="00CB0AEF">
      <w:pPr>
        <w:shd w:val="clear" w:color="auto" w:fill="FFFFFF"/>
        <w:tabs>
          <w:tab w:val="left" w:pos="720"/>
        </w:tabs>
        <w:rPr>
          <w:lang w:eastAsia="ar-SA"/>
        </w:rPr>
      </w:pPr>
      <w:r w:rsidRPr="00523967">
        <w:rPr>
          <w:lang w:eastAsia="ar-SA"/>
        </w:rPr>
        <w:t>- Технология социокультурной деятельности со студентами;.</w:t>
      </w:r>
    </w:p>
    <w:p w:rsidR="00C7546C" w:rsidRPr="00523967" w:rsidRDefault="00C7546C" w:rsidP="00CB0AEF">
      <w:pPr>
        <w:shd w:val="clear" w:color="auto" w:fill="FFFFFF"/>
        <w:tabs>
          <w:tab w:val="left" w:pos="720"/>
        </w:tabs>
        <w:rPr>
          <w:lang w:eastAsia="ar-SA"/>
        </w:rPr>
      </w:pPr>
      <w:r w:rsidRPr="00523967">
        <w:rPr>
          <w:lang w:eastAsia="ar-SA"/>
        </w:rPr>
        <w:t>- Социокультурные технологии работы с семьей;.</w:t>
      </w:r>
    </w:p>
    <w:p w:rsidR="00C7546C" w:rsidRPr="00523967" w:rsidRDefault="00C7546C" w:rsidP="00CB0AEF">
      <w:pPr>
        <w:shd w:val="clear" w:color="auto" w:fill="FFFFFF"/>
        <w:tabs>
          <w:tab w:val="left" w:pos="720"/>
        </w:tabs>
        <w:rPr>
          <w:lang w:eastAsia="ar-SA"/>
        </w:rPr>
      </w:pPr>
      <w:r w:rsidRPr="00523967">
        <w:rPr>
          <w:lang w:eastAsia="ar-SA"/>
        </w:rPr>
        <w:t>- Особенности социально-культурной деятельности пенсионеров;.</w:t>
      </w:r>
    </w:p>
    <w:p w:rsidR="00C7546C" w:rsidRPr="00523967" w:rsidRDefault="00C7546C" w:rsidP="00CB0AEF">
      <w:pPr>
        <w:shd w:val="clear" w:color="auto" w:fill="FFFFFF"/>
        <w:tabs>
          <w:tab w:val="left" w:pos="720"/>
        </w:tabs>
        <w:rPr>
          <w:lang w:eastAsia="ar-SA"/>
        </w:rPr>
      </w:pPr>
      <w:r w:rsidRPr="00523967">
        <w:rPr>
          <w:lang w:eastAsia="ar-SA"/>
        </w:rPr>
        <w:t>- Особенности социально-культурной деятельности военнослужащих;.</w:t>
      </w:r>
    </w:p>
    <w:p w:rsidR="00C7546C" w:rsidRPr="00523967" w:rsidRDefault="00C7546C" w:rsidP="00CB0AEF">
      <w:pPr>
        <w:shd w:val="clear" w:color="auto" w:fill="FFFFFF"/>
        <w:tabs>
          <w:tab w:val="left" w:pos="720"/>
        </w:tabs>
        <w:rPr>
          <w:lang w:eastAsia="ar-SA"/>
        </w:rPr>
      </w:pPr>
      <w:r w:rsidRPr="00523967">
        <w:rPr>
          <w:lang w:eastAsia="ar-SA"/>
        </w:rPr>
        <w:t>- Технологии социокультурной деятельности жителей села;.</w:t>
      </w:r>
    </w:p>
    <w:p w:rsidR="00C7546C" w:rsidRPr="00523967" w:rsidRDefault="00C7546C" w:rsidP="00CB0AEF">
      <w:pPr>
        <w:shd w:val="clear" w:color="auto" w:fill="FFFFFF"/>
        <w:tabs>
          <w:tab w:val="left" w:pos="720"/>
        </w:tabs>
        <w:rPr>
          <w:lang w:eastAsia="ar-SA"/>
        </w:rPr>
      </w:pPr>
      <w:r w:rsidRPr="00523967">
        <w:rPr>
          <w:lang w:eastAsia="ar-SA"/>
        </w:rPr>
        <w:t>- Технологии социокультурной реабилитации детей с ограниченными возможностями;.</w:t>
      </w:r>
    </w:p>
    <w:p w:rsidR="00C7546C" w:rsidRPr="00523967" w:rsidRDefault="00C7546C" w:rsidP="00CB0AEF">
      <w:pPr>
        <w:shd w:val="clear" w:color="auto" w:fill="FFFFFF"/>
        <w:rPr>
          <w:lang w:eastAsia="ar-SA"/>
        </w:rPr>
      </w:pPr>
      <w:r w:rsidRPr="00523967">
        <w:rPr>
          <w:lang w:eastAsia="ar-SA"/>
        </w:rPr>
        <w:t>- Технологии социокультурной деятельности с детьми, оставшимися без попечения родителей.</w:t>
      </w:r>
    </w:p>
    <w:p w:rsidR="00C7546C" w:rsidRPr="00523967" w:rsidRDefault="00C7546C" w:rsidP="00CB0AEF">
      <w:pPr>
        <w:shd w:val="clear" w:color="auto" w:fill="FFFFFF"/>
      </w:pPr>
      <w:r w:rsidRPr="00523967">
        <w:t>4. Проведите анализ пяти публикаций в периодических изданиях Москвы, Московской области, Санкт-Петербурга, Ленинградской области и сделайте доклад на тему:</w:t>
      </w:r>
    </w:p>
    <w:p w:rsidR="00C7546C" w:rsidRPr="00523967" w:rsidRDefault="00C7546C" w:rsidP="00CB0AEF">
      <w:pPr>
        <w:shd w:val="clear" w:color="auto" w:fill="FFFFFF"/>
      </w:pPr>
      <w:r w:rsidRPr="00523967">
        <w:t xml:space="preserve">- Особенности применения социокультурных технологий в современной практике. </w:t>
      </w:r>
    </w:p>
    <w:p w:rsidR="00C7546C" w:rsidRPr="00523967" w:rsidRDefault="00C7546C" w:rsidP="00CB0AEF">
      <w:pPr>
        <w:tabs>
          <w:tab w:val="left" w:pos="720"/>
        </w:tabs>
        <w:jc w:val="both"/>
        <w:rPr>
          <w:lang w:eastAsia="ar-SA"/>
        </w:rPr>
      </w:pPr>
      <w:r w:rsidRPr="00523967">
        <w:rPr>
          <w:i/>
        </w:rPr>
        <w:t xml:space="preserve">- </w:t>
      </w:r>
      <w:r w:rsidRPr="00523967">
        <w:rPr>
          <w:lang w:eastAsia="ar-SA"/>
        </w:rPr>
        <w:t>Значение социального заказа в работе специалиста социокультурной деятельности.</w:t>
      </w:r>
    </w:p>
    <w:p w:rsidR="00C7546C" w:rsidRPr="00523967" w:rsidRDefault="00C7546C" w:rsidP="00CB0AEF">
      <w:pPr>
        <w:tabs>
          <w:tab w:val="left" w:pos="720"/>
        </w:tabs>
        <w:jc w:val="both"/>
        <w:rPr>
          <w:lang w:eastAsia="ar-SA"/>
        </w:rPr>
      </w:pPr>
      <w:r w:rsidRPr="00523967">
        <w:rPr>
          <w:lang w:eastAsia="ar-SA"/>
        </w:rPr>
        <w:t>- Специфика подготовки кадров для реализации социокультурных проектов;.</w:t>
      </w:r>
    </w:p>
    <w:p w:rsidR="00C7546C" w:rsidRPr="00523967" w:rsidRDefault="00C7546C" w:rsidP="00CB0AEF">
      <w:pPr>
        <w:tabs>
          <w:tab w:val="left" w:pos="720"/>
        </w:tabs>
        <w:jc w:val="both"/>
        <w:rPr>
          <w:lang w:eastAsia="ar-SA"/>
        </w:rPr>
      </w:pPr>
      <w:r w:rsidRPr="00523967">
        <w:rPr>
          <w:lang w:eastAsia="ar-SA"/>
        </w:rPr>
        <w:t>- Принципы государственного финансирования социокультурной сферы в РФ и Московской области;.</w:t>
      </w:r>
    </w:p>
    <w:p w:rsidR="00C7546C" w:rsidRPr="00523967" w:rsidRDefault="00C7546C" w:rsidP="00CB0AEF">
      <w:pPr>
        <w:tabs>
          <w:tab w:val="left" w:pos="720"/>
        </w:tabs>
        <w:jc w:val="both"/>
        <w:rPr>
          <w:lang w:eastAsia="ar-SA"/>
        </w:rPr>
      </w:pPr>
      <w:r w:rsidRPr="00523967">
        <w:rPr>
          <w:lang w:eastAsia="ar-SA"/>
        </w:rPr>
        <w:t>- Реализация социокультурных программ в Московской области;.</w:t>
      </w:r>
    </w:p>
    <w:p w:rsidR="00C7546C" w:rsidRPr="00523967" w:rsidRDefault="00C7546C" w:rsidP="00CB0AEF">
      <w:pPr>
        <w:tabs>
          <w:tab w:val="left" w:pos="720"/>
        </w:tabs>
        <w:jc w:val="both"/>
        <w:rPr>
          <w:lang w:eastAsia="ar-SA"/>
        </w:rPr>
      </w:pPr>
      <w:r w:rsidRPr="00523967">
        <w:rPr>
          <w:lang w:eastAsia="ar-SA"/>
        </w:rPr>
        <w:t>- Педагогическое мастерство работника социокультурной сферы;.</w:t>
      </w:r>
    </w:p>
    <w:p w:rsidR="00C7546C" w:rsidRPr="00523967" w:rsidRDefault="00C7546C" w:rsidP="00CB0AEF">
      <w:pPr>
        <w:tabs>
          <w:tab w:val="left" w:pos="720"/>
        </w:tabs>
        <w:jc w:val="both"/>
        <w:rPr>
          <w:lang w:eastAsia="ar-SA"/>
        </w:rPr>
      </w:pPr>
      <w:r w:rsidRPr="00523967">
        <w:rPr>
          <w:lang w:eastAsia="ar-SA"/>
        </w:rPr>
        <w:t>- Общая характеристика системы дополнительного образования детей в Московской области;.</w:t>
      </w:r>
    </w:p>
    <w:p w:rsidR="00C7546C" w:rsidRPr="00523967" w:rsidRDefault="00C7546C" w:rsidP="00CB0AEF">
      <w:pPr>
        <w:tabs>
          <w:tab w:val="left" w:pos="720"/>
        </w:tabs>
        <w:jc w:val="both"/>
        <w:rPr>
          <w:lang w:eastAsia="ar-SA"/>
        </w:rPr>
      </w:pPr>
      <w:r w:rsidRPr="00523967">
        <w:rPr>
          <w:lang w:eastAsia="ar-SA"/>
        </w:rPr>
        <w:t>- Детское художественное творчество в Московской области;.</w:t>
      </w:r>
    </w:p>
    <w:p w:rsidR="00C7546C" w:rsidRPr="00523967" w:rsidRDefault="00C7546C" w:rsidP="00CB0AEF">
      <w:pPr>
        <w:tabs>
          <w:tab w:val="left" w:pos="720"/>
        </w:tabs>
        <w:jc w:val="both"/>
        <w:rPr>
          <w:lang w:eastAsia="ar-SA"/>
        </w:rPr>
      </w:pPr>
      <w:r w:rsidRPr="00523967">
        <w:rPr>
          <w:lang w:eastAsia="ar-SA"/>
        </w:rPr>
        <w:t>- Социокультурные особенности рекреации;.</w:t>
      </w:r>
    </w:p>
    <w:p w:rsidR="00C7546C" w:rsidRPr="00523967" w:rsidRDefault="00C7546C" w:rsidP="00CB0AEF">
      <w:pPr>
        <w:tabs>
          <w:tab w:val="left" w:pos="720"/>
        </w:tabs>
        <w:jc w:val="both"/>
        <w:rPr>
          <w:lang w:eastAsia="ar-SA"/>
        </w:rPr>
      </w:pPr>
      <w:r w:rsidRPr="00523967">
        <w:rPr>
          <w:lang w:eastAsia="ar-SA"/>
        </w:rPr>
        <w:t>- Влияние профессии, социального, образования на выбор досуговых мероприятий;.</w:t>
      </w:r>
    </w:p>
    <w:p w:rsidR="00C7546C" w:rsidRPr="00523967" w:rsidRDefault="00C7546C" w:rsidP="00CB0AEF">
      <w:pPr>
        <w:tabs>
          <w:tab w:val="left" w:pos="720"/>
        </w:tabs>
        <w:jc w:val="both"/>
        <w:rPr>
          <w:lang w:eastAsia="ar-SA"/>
        </w:rPr>
      </w:pPr>
      <w:r w:rsidRPr="00523967">
        <w:rPr>
          <w:lang w:eastAsia="ar-SA"/>
        </w:rPr>
        <w:t>- Формы и способы рекреации жителей села;.</w:t>
      </w:r>
    </w:p>
    <w:p w:rsidR="00C7546C" w:rsidRPr="00523967" w:rsidRDefault="00C7546C" w:rsidP="00CB0AEF">
      <w:pPr>
        <w:tabs>
          <w:tab w:val="left" w:pos="720"/>
        </w:tabs>
        <w:jc w:val="both"/>
        <w:rPr>
          <w:lang w:eastAsia="ar-SA"/>
        </w:rPr>
      </w:pPr>
      <w:r w:rsidRPr="00523967">
        <w:rPr>
          <w:lang w:eastAsia="ar-SA"/>
        </w:rPr>
        <w:t>- Семейные формы рекреации;.</w:t>
      </w:r>
    </w:p>
    <w:p w:rsidR="00C7546C" w:rsidRPr="00523967" w:rsidRDefault="00C7546C" w:rsidP="00CB0AEF">
      <w:pPr>
        <w:tabs>
          <w:tab w:val="left" w:pos="720"/>
        </w:tabs>
        <w:jc w:val="both"/>
        <w:rPr>
          <w:lang w:eastAsia="ar-SA"/>
        </w:rPr>
      </w:pPr>
      <w:r w:rsidRPr="00523967">
        <w:rPr>
          <w:lang w:eastAsia="ar-SA"/>
        </w:rPr>
        <w:t>- Исторические истоки народных праздников;.</w:t>
      </w:r>
    </w:p>
    <w:p w:rsidR="00C7546C" w:rsidRPr="00523967" w:rsidRDefault="00C7546C" w:rsidP="00CB0AEF">
      <w:pPr>
        <w:tabs>
          <w:tab w:val="left" w:pos="720"/>
        </w:tabs>
        <w:jc w:val="both"/>
        <w:rPr>
          <w:lang w:eastAsia="ar-SA"/>
        </w:rPr>
      </w:pPr>
      <w:r w:rsidRPr="00523967">
        <w:rPr>
          <w:lang w:eastAsia="ar-SA"/>
        </w:rPr>
        <w:t>- Проблемы и перспективы возрождения народных праздников;.</w:t>
      </w:r>
    </w:p>
    <w:p w:rsidR="00C7546C" w:rsidRPr="00523967" w:rsidRDefault="00C7546C" w:rsidP="00CB0AEF">
      <w:pPr>
        <w:shd w:val="clear" w:color="auto" w:fill="FFFFFF"/>
        <w:tabs>
          <w:tab w:val="left" w:pos="720"/>
        </w:tabs>
        <w:ind w:right="-34"/>
        <w:rPr>
          <w:lang w:eastAsia="ar-SA"/>
        </w:rPr>
      </w:pPr>
      <w:r w:rsidRPr="00523967">
        <w:rPr>
          <w:lang w:eastAsia="ar-SA"/>
        </w:rPr>
        <w:t>- Особенности проектирования и реализации социокультурных технологии в музеях;.</w:t>
      </w:r>
    </w:p>
    <w:p w:rsidR="00C7546C" w:rsidRPr="00523967" w:rsidRDefault="00C7546C" w:rsidP="00CB0AEF">
      <w:pPr>
        <w:shd w:val="clear" w:color="auto" w:fill="FFFFFF"/>
        <w:tabs>
          <w:tab w:val="left" w:pos="720"/>
        </w:tabs>
        <w:ind w:right="-34"/>
        <w:rPr>
          <w:lang w:eastAsia="ar-SA"/>
        </w:rPr>
      </w:pPr>
      <w:r w:rsidRPr="00523967">
        <w:rPr>
          <w:lang w:eastAsia="ar-SA"/>
        </w:rPr>
        <w:t>- Особенности проектирования и реализации социокультурных технологии в библиотеках;.</w:t>
      </w:r>
    </w:p>
    <w:p w:rsidR="00C7546C" w:rsidRPr="00523967" w:rsidRDefault="00C7546C" w:rsidP="00CB0AEF">
      <w:pPr>
        <w:shd w:val="clear" w:color="auto" w:fill="FFFFFF"/>
        <w:tabs>
          <w:tab w:val="left" w:pos="720"/>
        </w:tabs>
        <w:ind w:right="-34"/>
        <w:rPr>
          <w:lang w:eastAsia="ar-SA"/>
        </w:rPr>
      </w:pPr>
      <w:r w:rsidRPr="00523967">
        <w:rPr>
          <w:lang w:eastAsia="ar-SA"/>
        </w:rPr>
        <w:t>- Особенности проектирования и реализации социокультурных технологии в сфере семейного отдыха;.</w:t>
      </w:r>
    </w:p>
    <w:p w:rsidR="00C7546C" w:rsidRPr="00523967" w:rsidRDefault="00C7546C" w:rsidP="00CB0AEF">
      <w:pPr>
        <w:shd w:val="clear" w:color="auto" w:fill="FFFFFF"/>
        <w:tabs>
          <w:tab w:val="left" w:pos="720"/>
        </w:tabs>
        <w:ind w:right="-34"/>
        <w:rPr>
          <w:lang w:eastAsia="ar-SA"/>
        </w:rPr>
      </w:pPr>
      <w:r w:rsidRPr="00523967">
        <w:rPr>
          <w:lang w:eastAsia="ar-SA"/>
        </w:rPr>
        <w:t>- Уровни реализации социокультурных технологий;.</w:t>
      </w:r>
    </w:p>
    <w:p w:rsidR="00C7546C" w:rsidRPr="00523967" w:rsidRDefault="00C7546C" w:rsidP="006E0455">
      <w:pPr>
        <w:pStyle w:val="a3"/>
        <w:widowControl/>
        <w:numPr>
          <w:ilvl w:val="0"/>
          <w:numId w:val="49"/>
        </w:numPr>
        <w:tabs>
          <w:tab w:val="left" w:pos="360"/>
        </w:tabs>
        <w:autoSpaceDE/>
        <w:autoSpaceDN/>
        <w:adjustRightInd/>
        <w:jc w:val="both"/>
        <w:rPr>
          <w:lang w:eastAsia="ar-SA"/>
        </w:rPr>
      </w:pPr>
      <w:r w:rsidRPr="00523967">
        <w:rPr>
          <w:lang w:eastAsia="ar-SA"/>
        </w:rPr>
        <w:t>Познакомьтесь с тематическими каталогами и веб-сайтами, где содержится информация о деятельности образовательных учреждений, сделайте сообщение на тему:</w:t>
      </w:r>
    </w:p>
    <w:p w:rsidR="00C7546C" w:rsidRPr="00523967" w:rsidRDefault="00C7546C" w:rsidP="00CB0AEF">
      <w:pPr>
        <w:tabs>
          <w:tab w:val="left" w:pos="360"/>
        </w:tabs>
        <w:jc w:val="both"/>
        <w:rPr>
          <w:lang w:eastAsia="ar-SA"/>
        </w:rPr>
      </w:pPr>
      <w:r w:rsidRPr="00523967">
        <w:rPr>
          <w:lang w:eastAsia="ar-SA"/>
        </w:rPr>
        <w:t>- Применение новых учебных технологий в современном образовательном процессе.</w:t>
      </w:r>
    </w:p>
    <w:p w:rsidR="00C7546C" w:rsidRPr="00523967" w:rsidRDefault="00C7546C" w:rsidP="00CB0AEF">
      <w:pPr>
        <w:jc w:val="both"/>
        <w:rPr>
          <w:lang w:eastAsia="ar-SA"/>
        </w:rPr>
      </w:pPr>
      <w:r w:rsidRPr="00523967">
        <w:rPr>
          <w:lang w:eastAsia="ar-SA"/>
        </w:rPr>
        <w:t>- Социокультурные технологии формирования культуры семьи, быта, образовательной и профессиональной деятельности.</w:t>
      </w:r>
    </w:p>
    <w:p w:rsidR="00C7546C" w:rsidRPr="00523967" w:rsidRDefault="00C7546C" w:rsidP="00CB0AEF">
      <w:pPr>
        <w:spacing w:line="360" w:lineRule="auto"/>
        <w:jc w:val="both"/>
        <w:rPr>
          <w:u w:val="single"/>
        </w:rPr>
      </w:pPr>
    </w:p>
    <w:p w:rsidR="00C7546C" w:rsidRPr="00523967" w:rsidRDefault="00C7546C" w:rsidP="00CB0AEF">
      <w:pPr>
        <w:jc w:val="both"/>
        <w:rPr>
          <w:i/>
        </w:rPr>
      </w:pPr>
      <w:r w:rsidRPr="00523967">
        <w:rPr>
          <w:i/>
        </w:rPr>
        <w:t>Комплексное проблемно-аналитические задания</w:t>
      </w:r>
    </w:p>
    <w:p w:rsidR="00C7546C" w:rsidRPr="00523967" w:rsidRDefault="00C7546C" w:rsidP="00CB0AEF">
      <w:pPr>
        <w:ind w:firstLine="708"/>
        <w:jc w:val="both"/>
        <w:rPr>
          <w:iCs/>
        </w:rPr>
      </w:pPr>
      <w:r w:rsidRPr="00523967">
        <w:t>Проведите анализ деятельности Домов Культуры или Дворцов творчества,</w:t>
      </w:r>
      <w:r w:rsidRPr="00523967">
        <w:rPr>
          <w:lang w:eastAsia="ar-SA"/>
        </w:rPr>
        <w:t xml:space="preserve"> учреждений социокультурной сферы Московской области</w:t>
      </w:r>
      <w:r w:rsidRPr="00523967">
        <w:t xml:space="preserve">. </w:t>
      </w:r>
      <w:r w:rsidRPr="00523967">
        <w:rPr>
          <w:iCs/>
        </w:rPr>
        <w:t xml:space="preserve">Для сравнения можно взять документы с сайтов отдела культуры и учреждений. Учебное задание выполняется в составе рабочих групп и включает несколько задач: </w:t>
      </w:r>
    </w:p>
    <w:p w:rsidR="00C7546C" w:rsidRPr="00523967" w:rsidRDefault="00C7546C" w:rsidP="00CB0AEF">
      <w:pPr>
        <w:pStyle w:val="a3"/>
        <w:ind w:left="0"/>
        <w:jc w:val="both"/>
        <w:rPr>
          <w:lang w:eastAsia="ar-SA"/>
        </w:rPr>
      </w:pPr>
      <w:r w:rsidRPr="00523967">
        <w:rPr>
          <w:iCs/>
        </w:rPr>
        <w:t xml:space="preserve">- </w:t>
      </w:r>
      <w:r w:rsidRPr="00523967">
        <w:rPr>
          <w:lang w:eastAsia="ar-SA"/>
        </w:rPr>
        <w:t>проведите анализ форм, средств и методов культурно-просветительной, культурно-творческой и рекреационно-оздоровительной деятельности учреждений социокультурной сферы Московской области.</w:t>
      </w:r>
    </w:p>
    <w:p w:rsidR="00C7546C" w:rsidRPr="00523967" w:rsidRDefault="00C7546C" w:rsidP="00CB0AEF">
      <w:pPr>
        <w:jc w:val="both"/>
        <w:rPr>
          <w:iCs/>
        </w:rPr>
      </w:pPr>
      <w:r w:rsidRPr="00523967">
        <w:rPr>
          <w:iCs/>
        </w:rPr>
        <w:t>- определите, в чем заключается специфика деятельности по структуре и содержанию  (ответ оформляется в таблице).</w:t>
      </w:r>
    </w:p>
    <w:p w:rsidR="00C7546C" w:rsidRPr="00523967" w:rsidRDefault="00C7546C" w:rsidP="00CB0AEF">
      <w:pPr>
        <w:spacing w:line="360" w:lineRule="auto"/>
        <w:jc w:val="both"/>
        <w:rPr>
          <w:u w:val="single"/>
        </w:rPr>
      </w:pPr>
    </w:p>
    <w:p w:rsidR="00C7546C" w:rsidRPr="00523967" w:rsidRDefault="00C7546C" w:rsidP="00CB0AEF">
      <w:pPr>
        <w:jc w:val="both"/>
        <w:rPr>
          <w:i/>
        </w:rPr>
      </w:pPr>
      <w:r w:rsidRPr="00523967">
        <w:rPr>
          <w:i/>
        </w:rPr>
        <w:t>Комплексное проблемно-аналитическое задание</w:t>
      </w:r>
    </w:p>
    <w:p w:rsidR="00C7546C" w:rsidRPr="00523967" w:rsidRDefault="00C7546C" w:rsidP="00CB0AEF">
      <w:pPr>
        <w:ind w:left="709" w:firstLine="709"/>
        <w:jc w:val="both"/>
      </w:pPr>
    </w:p>
    <w:p w:rsidR="00C7546C" w:rsidRPr="00523967" w:rsidRDefault="00C7546C" w:rsidP="00CB0AEF">
      <w:pPr>
        <w:ind w:firstLine="708"/>
        <w:jc w:val="both"/>
        <w:rPr>
          <w:iCs/>
        </w:rPr>
      </w:pPr>
      <w:r w:rsidRPr="00523967">
        <w:rPr>
          <w:iCs/>
        </w:rPr>
        <w:t>Исполняя волю народа, выраженную на референдуме РСФСР 17 марта 1991 г. Верховный Совет РСФСР 24 апреля 1991 г. принял Закон РСФСР «О Президенте РСФСР». В дальнейшем правовой статус Президента РФ определялся на конституционном уровне. Конституция РФ в гл. 4 устанавливает конституционные основы статуса Президента РФ и круг его полномочий.</w:t>
      </w:r>
    </w:p>
    <w:p w:rsidR="00C7546C" w:rsidRPr="00523967" w:rsidRDefault="00C7546C" w:rsidP="00CB0AEF">
      <w:pPr>
        <w:jc w:val="both"/>
        <w:rPr>
          <w:i/>
          <w:iCs/>
        </w:rPr>
      </w:pPr>
      <w:r w:rsidRPr="00523967">
        <w:rPr>
          <w:i/>
          <w:iCs/>
        </w:rPr>
        <w:t>Как Вы думаете, необходимо ли принять специальный федеральный закон о Президенте РФ?</w:t>
      </w:r>
    </w:p>
    <w:p w:rsidR="00C7546C" w:rsidRPr="00523967" w:rsidRDefault="00C7546C" w:rsidP="00CB0AEF">
      <w:pPr>
        <w:jc w:val="both"/>
        <w:rPr>
          <w:i/>
          <w:iCs/>
        </w:rPr>
      </w:pPr>
      <w:r w:rsidRPr="00523967">
        <w:rPr>
          <w:i/>
          <w:iCs/>
        </w:rPr>
        <w:t xml:space="preserve">    Позволяет ли анализ конституционных статей сделать вывод о том, что законодатель не предполагал принятие подобного нормативного акта?</w:t>
      </w:r>
    </w:p>
    <w:p w:rsidR="00C7546C" w:rsidRPr="00523967" w:rsidRDefault="00C7546C" w:rsidP="00CB0AEF">
      <w:pPr>
        <w:jc w:val="both"/>
        <w:rPr>
          <w:i/>
          <w:iCs/>
        </w:rPr>
      </w:pPr>
      <w:r w:rsidRPr="00523967">
        <w:rPr>
          <w:i/>
          <w:iCs/>
        </w:rPr>
        <w:t xml:space="preserve">    Как Вы считаете, почему большинство стран воздерживаются от принятия закона, определяющего правовой статус главы государства?</w:t>
      </w:r>
    </w:p>
    <w:p w:rsidR="00C7546C" w:rsidRPr="006E2FBD" w:rsidRDefault="00C7546C" w:rsidP="00CB0AEF">
      <w:pPr>
        <w:jc w:val="both"/>
        <w:rPr>
          <w:i/>
          <w:iCs/>
        </w:rPr>
      </w:pPr>
      <w:r w:rsidRPr="00523967">
        <w:rPr>
          <w:i/>
          <w:iCs/>
        </w:rPr>
        <w:t xml:space="preserve">    Проанализируйте конституционные положения, регулирующие правовой статус Президента РФ и ответьте на вопрос: какая форма правления установлена Конституцией РФ – парламентская республика, президентская республика или смешанная.</w:t>
      </w:r>
    </w:p>
    <w:p w:rsidR="00C7546C" w:rsidRPr="00BF46C4" w:rsidRDefault="00C7546C" w:rsidP="00996A25">
      <w:pPr>
        <w:ind w:firstLine="709"/>
        <w:jc w:val="both"/>
        <w:rPr>
          <w:i/>
        </w:rPr>
      </w:pPr>
    </w:p>
    <w:sectPr w:rsidR="00C7546C" w:rsidRPr="00BF46C4"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266B" w:rsidRDefault="006A266B" w:rsidP="00633294">
      <w:r>
        <w:separator/>
      </w:r>
    </w:p>
  </w:endnote>
  <w:endnote w:type="continuationSeparator" w:id="0">
    <w:p w:rsidR="006A266B" w:rsidRDefault="006A266B" w:rsidP="00633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266B" w:rsidRDefault="006A266B" w:rsidP="00633294">
      <w:r>
        <w:separator/>
      </w:r>
    </w:p>
  </w:footnote>
  <w:footnote w:type="continuationSeparator" w:id="0">
    <w:p w:rsidR="006A266B" w:rsidRDefault="006A266B" w:rsidP="0063329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4"/>
    <w:multiLevelType w:val="singleLevel"/>
    <w:tmpl w:val="00000004"/>
    <w:lvl w:ilvl="0">
      <w:start w:val="1"/>
      <w:numFmt w:val="decimal"/>
      <w:lvlText w:val="%1."/>
      <w:lvlJc w:val="left"/>
      <w:pPr>
        <w:tabs>
          <w:tab w:val="num" w:pos="360"/>
        </w:tabs>
        <w:ind w:left="360" w:hanging="360"/>
      </w:pPr>
      <w:rPr>
        <w:rFonts w:cs="Times New Roman"/>
      </w:rPr>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15:restartNumberingAfterBreak="0">
    <w:nsid w:val="0000000B"/>
    <w:multiLevelType w:val="singleLevel"/>
    <w:tmpl w:val="0000000B"/>
    <w:lvl w:ilvl="0">
      <w:start w:val="1"/>
      <w:numFmt w:val="decimal"/>
      <w:lvlText w:val="%1."/>
      <w:lvlJc w:val="left"/>
      <w:pPr>
        <w:tabs>
          <w:tab w:val="num" w:pos="360"/>
        </w:tabs>
        <w:ind w:left="360" w:hanging="360"/>
      </w:pPr>
      <w:rPr>
        <w:rFonts w:cs="Times New Roman"/>
      </w:rPr>
    </w:lvl>
  </w:abstractNum>
  <w:abstractNum w:abstractNumId="5" w15:restartNumberingAfterBreak="0">
    <w:nsid w:val="0000000C"/>
    <w:multiLevelType w:val="singleLevel"/>
    <w:tmpl w:val="0000000C"/>
    <w:name w:val="WW8Num12"/>
    <w:lvl w:ilvl="0">
      <w:start w:val="1"/>
      <w:numFmt w:val="decimal"/>
      <w:lvlText w:val="%1."/>
      <w:lvlJc w:val="left"/>
      <w:pPr>
        <w:tabs>
          <w:tab w:val="num" w:pos="360"/>
        </w:tabs>
        <w:ind w:left="360" w:hanging="360"/>
      </w:pPr>
      <w:rPr>
        <w:rFonts w:cs="Times New Roman"/>
      </w:rPr>
    </w:lvl>
  </w:abstractNum>
  <w:abstractNum w:abstractNumId="6" w15:restartNumberingAfterBreak="0">
    <w:nsid w:val="00000011"/>
    <w:multiLevelType w:val="singleLevel"/>
    <w:tmpl w:val="00000011"/>
    <w:name w:val="WW8Num17"/>
    <w:lvl w:ilvl="0">
      <w:start w:val="1"/>
      <w:numFmt w:val="decimal"/>
      <w:lvlText w:val="%1."/>
      <w:lvlJc w:val="left"/>
      <w:pPr>
        <w:tabs>
          <w:tab w:val="num" w:pos="360"/>
        </w:tabs>
        <w:ind w:left="360" w:hanging="360"/>
      </w:pPr>
      <w:rPr>
        <w:rFonts w:cs="Times New Roman"/>
      </w:rPr>
    </w:lvl>
  </w:abstractNum>
  <w:abstractNum w:abstractNumId="7" w15:restartNumberingAfterBreak="0">
    <w:nsid w:val="00000015"/>
    <w:multiLevelType w:val="singleLevel"/>
    <w:tmpl w:val="00000015"/>
    <w:name w:val="WW8Num21"/>
    <w:lvl w:ilvl="0">
      <w:start w:val="1"/>
      <w:numFmt w:val="decimal"/>
      <w:lvlText w:val="%1."/>
      <w:lvlJc w:val="left"/>
      <w:pPr>
        <w:tabs>
          <w:tab w:val="num" w:pos="384"/>
        </w:tabs>
        <w:ind w:left="384" w:hanging="360"/>
      </w:pPr>
      <w:rPr>
        <w:rFonts w:cs="Times New Roman"/>
      </w:rPr>
    </w:lvl>
  </w:abstractNum>
  <w:abstractNum w:abstractNumId="8" w15:restartNumberingAfterBreak="0">
    <w:nsid w:val="00000017"/>
    <w:multiLevelType w:val="singleLevel"/>
    <w:tmpl w:val="00000017"/>
    <w:name w:val="WW8Num23"/>
    <w:lvl w:ilvl="0">
      <w:start w:val="1"/>
      <w:numFmt w:val="decimal"/>
      <w:lvlText w:val="%1."/>
      <w:lvlJc w:val="left"/>
      <w:pPr>
        <w:tabs>
          <w:tab w:val="num" w:pos="360"/>
        </w:tabs>
        <w:ind w:left="360" w:hanging="360"/>
      </w:pPr>
      <w:rPr>
        <w:rFonts w:cs="Times New Roman"/>
      </w:rPr>
    </w:lvl>
  </w:abstractNum>
  <w:abstractNum w:abstractNumId="9" w15:restartNumberingAfterBreak="0">
    <w:nsid w:val="00000021"/>
    <w:multiLevelType w:val="singleLevel"/>
    <w:tmpl w:val="00000021"/>
    <w:name w:val="WW8Num43"/>
    <w:lvl w:ilvl="0">
      <w:start w:val="1"/>
      <w:numFmt w:val="decimal"/>
      <w:lvlText w:val="%1."/>
      <w:lvlJc w:val="left"/>
      <w:pPr>
        <w:tabs>
          <w:tab w:val="num" w:pos="360"/>
        </w:tabs>
        <w:ind w:left="360" w:hanging="360"/>
      </w:pPr>
      <w:rPr>
        <w:rFonts w:cs="Times New Roman"/>
      </w:rPr>
    </w:lvl>
  </w:abstractNum>
  <w:abstractNum w:abstractNumId="10" w15:restartNumberingAfterBreak="0">
    <w:nsid w:val="0000002D"/>
    <w:multiLevelType w:val="singleLevel"/>
    <w:tmpl w:val="0000002D"/>
    <w:name w:val="WW8Num45"/>
    <w:lvl w:ilvl="0">
      <w:start w:val="1"/>
      <w:numFmt w:val="decimal"/>
      <w:lvlText w:val="%1."/>
      <w:lvlJc w:val="left"/>
      <w:pPr>
        <w:tabs>
          <w:tab w:val="num" w:pos="720"/>
        </w:tabs>
        <w:ind w:left="720" w:hanging="360"/>
      </w:pPr>
      <w:rPr>
        <w:rFonts w:cs="Times New Roman"/>
      </w:rPr>
    </w:lvl>
  </w:abstractNum>
  <w:abstractNum w:abstractNumId="11" w15:restartNumberingAfterBreak="0">
    <w:nsid w:val="0000002F"/>
    <w:multiLevelType w:val="singleLevel"/>
    <w:tmpl w:val="0000002F"/>
    <w:name w:val="WW8Num47"/>
    <w:lvl w:ilvl="0">
      <w:start w:val="1"/>
      <w:numFmt w:val="decimal"/>
      <w:lvlText w:val="%1."/>
      <w:lvlJc w:val="left"/>
      <w:pPr>
        <w:tabs>
          <w:tab w:val="num" w:pos="720"/>
        </w:tabs>
        <w:ind w:left="720" w:hanging="360"/>
      </w:pPr>
      <w:rPr>
        <w:rFonts w:cs="Times New Roman"/>
      </w:rPr>
    </w:lvl>
  </w:abstractNum>
  <w:abstractNum w:abstractNumId="12" w15:restartNumberingAfterBreak="0">
    <w:nsid w:val="00000037"/>
    <w:multiLevelType w:val="singleLevel"/>
    <w:tmpl w:val="00000037"/>
    <w:name w:val="WW8Num66"/>
    <w:lvl w:ilvl="0">
      <w:start w:val="1"/>
      <w:numFmt w:val="decimal"/>
      <w:lvlText w:val="%1."/>
      <w:lvlJc w:val="left"/>
      <w:pPr>
        <w:tabs>
          <w:tab w:val="num" w:pos="360"/>
        </w:tabs>
        <w:ind w:left="360" w:hanging="360"/>
      </w:pPr>
      <w:rPr>
        <w:rFonts w:cs="Times New Roman"/>
      </w:rPr>
    </w:lvl>
  </w:abstractNum>
  <w:abstractNum w:abstractNumId="13" w15:restartNumberingAfterBreak="0">
    <w:nsid w:val="0000003D"/>
    <w:multiLevelType w:val="singleLevel"/>
    <w:tmpl w:val="0000003D"/>
    <w:name w:val="WW8Num61"/>
    <w:lvl w:ilvl="0">
      <w:start w:val="1"/>
      <w:numFmt w:val="decimal"/>
      <w:lvlText w:val="%1."/>
      <w:lvlJc w:val="left"/>
      <w:pPr>
        <w:tabs>
          <w:tab w:val="num" w:pos="360"/>
        </w:tabs>
        <w:ind w:left="360" w:hanging="360"/>
      </w:pPr>
      <w:rPr>
        <w:rFonts w:cs="Times New Roman"/>
      </w:rPr>
    </w:lvl>
  </w:abstractNum>
  <w:abstractNum w:abstractNumId="14" w15:restartNumberingAfterBreak="0">
    <w:nsid w:val="00000040"/>
    <w:multiLevelType w:val="singleLevel"/>
    <w:tmpl w:val="00000040"/>
    <w:name w:val="WW8Num64"/>
    <w:lvl w:ilvl="0">
      <w:start w:val="1"/>
      <w:numFmt w:val="decimal"/>
      <w:lvlText w:val="%1."/>
      <w:lvlJc w:val="left"/>
      <w:pPr>
        <w:tabs>
          <w:tab w:val="num" w:pos="360"/>
        </w:tabs>
        <w:ind w:left="360" w:hanging="360"/>
      </w:pPr>
      <w:rPr>
        <w:rFonts w:cs="Times New Roman"/>
      </w:rPr>
    </w:lvl>
  </w:abstractNum>
  <w:abstractNum w:abstractNumId="15" w15:restartNumberingAfterBreak="0">
    <w:nsid w:val="00000098"/>
    <w:multiLevelType w:val="singleLevel"/>
    <w:tmpl w:val="00000098"/>
    <w:name w:val="WW8Num152"/>
    <w:lvl w:ilvl="0">
      <w:start w:val="1"/>
      <w:numFmt w:val="decimal"/>
      <w:lvlText w:val="%1."/>
      <w:lvlJc w:val="left"/>
      <w:pPr>
        <w:tabs>
          <w:tab w:val="num" w:pos="360"/>
        </w:tabs>
        <w:ind w:left="360" w:hanging="360"/>
      </w:pPr>
      <w:rPr>
        <w:rFonts w:cs="Times New Roman"/>
      </w:rPr>
    </w:lvl>
  </w:abstractNum>
  <w:abstractNum w:abstractNumId="16" w15:restartNumberingAfterBreak="0">
    <w:nsid w:val="00321C63"/>
    <w:multiLevelType w:val="hybridMultilevel"/>
    <w:tmpl w:val="722C6F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0238424C"/>
    <w:multiLevelType w:val="hybridMultilevel"/>
    <w:tmpl w:val="44BA25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9" w15:restartNumberingAfterBreak="0">
    <w:nsid w:val="0EE646E9"/>
    <w:multiLevelType w:val="multilevel"/>
    <w:tmpl w:val="BB00635E"/>
    <w:lvl w:ilvl="0">
      <w:start w:val="1"/>
      <w:numFmt w:val="decimal"/>
      <w:lvlText w:val="%1."/>
      <w:lvlJc w:val="left"/>
      <w:pPr>
        <w:tabs>
          <w:tab w:val="num" w:pos="360"/>
        </w:tabs>
        <w:ind w:left="360" w:hanging="360"/>
      </w:pPr>
      <w:rPr>
        <w:rFonts w:cs="Times New Roman"/>
        <w:sz w:val="24"/>
        <w:szCs w:val="24"/>
      </w:rPr>
    </w:lvl>
    <w:lvl w:ilvl="1">
      <w:start w:val="1"/>
      <w:numFmt w:val="decimal"/>
      <w:lvlText w:val="%2."/>
      <w:lvlJc w:val="left"/>
      <w:pPr>
        <w:tabs>
          <w:tab w:val="num" w:pos="1378"/>
        </w:tabs>
        <w:ind w:left="1378" w:hanging="360"/>
      </w:pPr>
      <w:rPr>
        <w:rFonts w:cs="Times New Roman"/>
      </w:rPr>
    </w:lvl>
    <w:lvl w:ilvl="2">
      <w:start w:val="1"/>
      <w:numFmt w:val="decimal"/>
      <w:lvlText w:val="%3."/>
      <w:lvlJc w:val="left"/>
      <w:pPr>
        <w:tabs>
          <w:tab w:val="num" w:pos="2278"/>
        </w:tabs>
        <w:ind w:left="2278" w:hanging="360"/>
      </w:pPr>
      <w:rPr>
        <w:rFonts w:cs="Times New Roman"/>
      </w:rPr>
    </w:lvl>
    <w:lvl w:ilvl="3">
      <w:start w:val="1"/>
      <w:numFmt w:val="decimal"/>
      <w:lvlText w:val="%4."/>
      <w:lvlJc w:val="left"/>
      <w:pPr>
        <w:tabs>
          <w:tab w:val="num" w:pos="2818"/>
        </w:tabs>
        <w:ind w:left="2818" w:hanging="360"/>
      </w:pPr>
      <w:rPr>
        <w:rFonts w:cs="Times New Roman"/>
      </w:rPr>
    </w:lvl>
    <w:lvl w:ilvl="4">
      <w:start w:val="1"/>
      <w:numFmt w:val="lowerLetter"/>
      <w:lvlText w:val="%5."/>
      <w:lvlJc w:val="left"/>
      <w:pPr>
        <w:tabs>
          <w:tab w:val="num" w:pos="3538"/>
        </w:tabs>
        <w:ind w:left="3538" w:hanging="360"/>
      </w:pPr>
      <w:rPr>
        <w:rFonts w:cs="Times New Roman"/>
      </w:rPr>
    </w:lvl>
    <w:lvl w:ilvl="5">
      <w:start w:val="1"/>
      <w:numFmt w:val="lowerRoman"/>
      <w:lvlText w:val="%6."/>
      <w:lvlJc w:val="right"/>
      <w:pPr>
        <w:tabs>
          <w:tab w:val="num" w:pos="4258"/>
        </w:tabs>
        <w:ind w:left="4258" w:hanging="180"/>
      </w:pPr>
      <w:rPr>
        <w:rFonts w:cs="Times New Roman"/>
      </w:rPr>
    </w:lvl>
    <w:lvl w:ilvl="6">
      <w:start w:val="1"/>
      <w:numFmt w:val="decimal"/>
      <w:lvlText w:val="%7."/>
      <w:lvlJc w:val="left"/>
      <w:pPr>
        <w:tabs>
          <w:tab w:val="num" w:pos="4978"/>
        </w:tabs>
        <w:ind w:left="4978" w:hanging="360"/>
      </w:pPr>
      <w:rPr>
        <w:rFonts w:cs="Times New Roman"/>
      </w:rPr>
    </w:lvl>
    <w:lvl w:ilvl="7">
      <w:start w:val="1"/>
      <w:numFmt w:val="lowerLetter"/>
      <w:lvlText w:val="%8."/>
      <w:lvlJc w:val="left"/>
      <w:pPr>
        <w:tabs>
          <w:tab w:val="num" w:pos="5698"/>
        </w:tabs>
        <w:ind w:left="5698" w:hanging="360"/>
      </w:pPr>
      <w:rPr>
        <w:rFonts w:cs="Times New Roman"/>
      </w:rPr>
    </w:lvl>
    <w:lvl w:ilvl="8">
      <w:start w:val="1"/>
      <w:numFmt w:val="lowerRoman"/>
      <w:lvlText w:val="%9."/>
      <w:lvlJc w:val="right"/>
      <w:pPr>
        <w:tabs>
          <w:tab w:val="num" w:pos="6418"/>
        </w:tabs>
        <w:ind w:left="6418" w:hanging="180"/>
      </w:pPr>
      <w:rPr>
        <w:rFonts w:cs="Times New Roman"/>
      </w:rPr>
    </w:lvl>
  </w:abstractNum>
  <w:abstractNum w:abstractNumId="20" w15:restartNumberingAfterBreak="0">
    <w:nsid w:val="11A1756A"/>
    <w:multiLevelType w:val="multilevel"/>
    <w:tmpl w:val="581A6E7E"/>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11E541FE"/>
    <w:multiLevelType w:val="hybridMultilevel"/>
    <w:tmpl w:val="CECCF5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16E74EF4"/>
    <w:multiLevelType w:val="hybridMultilevel"/>
    <w:tmpl w:val="0E7AC91A"/>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1DD07AE2"/>
    <w:multiLevelType w:val="hybridMultilevel"/>
    <w:tmpl w:val="134470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246E5314"/>
    <w:multiLevelType w:val="multilevel"/>
    <w:tmpl w:val="BB00635E"/>
    <w:lvl w:ilvl="0">
      <w:start w:val="1"/>
      <w:numFmt w:val="decimal"/>
      <w:lvlText w:val="%1."/>
      <w:lvlJc w:val="left"/>
      <w:pPr>
        <w:tabs>
          <w:tab w:val="num" w:pos="360"/>
        </w:tabs>
        <w:ind w:left="360" w:hanging="360"/>
      </w:pPr>
      <w:rPr>
        <w:rFonts w:cs="Times New Roman"/>
        <w:sz w:val="24"/>
        <w:szCs w:val="24"/>
      </w:rPr>
    </w:lvl>
    <w:lvl w:ilvl="1">
      <w:start w:val="1"/>
      <w:numFmt w:val="decimal"/>
      <w:lvlText w:val="%2."/>
      <w:lvlJc w:val="left"/>
      <w:pPr>
        <w:tabs>
          <w:tab w:val="num" w:pos="1378"/>
        </w:tabs>
        <w:ind w:left="1378" w:hanging="360"/>
      </w:pPr>
      <w:rPr>
        <w:rFonts w:cs="Times New Roman"/>
      </w:rPr>
    </w:lvl>
    <w:lvl w:ilvl="2">
      <w:start w:val="1"/>
      <w:numFmt w:val="decimal"/>
      <w:lvlText w:val="%3."/>
      <w:lvlJc w:val="left"/>
      <w:pPr>
        <w:tabs>
          <w:tab w:val="num" w:pos="2278"/>
        </w:tabs>
        <w:ind w:left="2278" w:hanging="360"/>
      </w:pPr>
      <w:rPr>
        <w:rFonts w:cs="Times New Roman"/>
      </w:rPr>
    </w:lvl>
    <w:lvl w:ilvl="3">
      <w:start w:val="1"/>
      <w:numFmt w:val="decimal"/>
      <w:lvlText w:val="%4."/>
      <w:lvlJc w:val="left"/>
      <w:pPr>
        <w:tabs>
          <w:tab w:val="num" w:pos="2818"/>
        </w:tabs>
        <w:ind w:left="2818" w:hanging="360"/>
      </w:pPr>
      <w:rPr>
        <w:rFonts w:cs="Times New Roman"/>
      </w:rPr>
    </w:lvl>
    <w:lvl w:ilvl="4">
      <w:start w:val="1"/>
      <w:numFmt w:val="lowerLetter"/>
      <w:lvlText w:val="%5."/>
      <w:lvlJc w:val="left"/>
      <w:pPr>
        <w:tabs>
          <w:tab w:val="num" w:pos="3538"/>
        </w:tabs>
        <w:ind w:left="3538" w:hanging="360"/>
      </w:pPr>
      <w:rPr>
        <w:rFonts w:cs="Times New Roman"/>
      </w:rPr>
    </w:lvl>
    <w:lvl w:ilvl="5">
      <w:start w:val="1"/>
      <w:numFmt w:val="lowerRoman"/>
      <w:lvlText w:val="%6."/>
      <w:lvlJc w:val="right"/>
      <w:pPr>
        <w:tabs>
          <w:tab w:val="num" w:pos="4258"/>
        </w:tabs>
        <w:ind w:left="4258" w:hanging="180"/>
      </w:pPr>
      <w:rPr>
        <w:rFonts w:cs="Times New Roman"/>
      </w:rPr>
    </w:lvl>
    <w:lvl w:ilvl="6">
      <w:start w:val="1"/>
      <w:numFmt w:val="decimal"/>
      <w:lvlText w:val="%7."/>
      <w:lvlJc w:val="left"/>
      <w:pPr>
        <w:tabs>
          <w:tab w:val="num" w:pos="4978"/>
        </w:tabs>
        <w:ind w:left="4978" w:hanging="360"/>
      </w:pPr>
      <w:rPr>
        <w:rFonts w:cs="Times New Roman"/>
      </w:rPr>
    </w:lvl>
    <w:lvl w:ilvl="7">
      <w:start w:val="1"/>
      <w:numFmt w:val="lowerLetter"/>
      <w:lvlText w:val="%8."/>
      <w:lvlJc w:val="left"/>
      <w:pPr>
        <w:tabs>
          <w:tab w:val="num" w:pos="5698"/>
        </w:tabs>
        <w:ind w:left="5698" w:hanging="360"/>
      </w:pPr>
      <w:rPr>
        <w:rFonts w:cs="Times New Roman"/>
      </w:rPr>
    </w:lvl>
    <w:lvl w:ilvl="8">
      <w:start w:val="1"/>
      <w:numFmt w:val="lowerRoman"/>
      <w:lvlText w:val="%9."/>
      <w:lvlJc w:val="right"/>
      <w:pPr>
        <w:tabs>
          <w:tab w:val="num" w:pos="6418"/>
        </w:tabs>
        <w:ind w:left="6418" w:hanging="180"/>
      </w:pPr>
      <w:rPr>
        <w:rFonts w:cs="Times New Roman"/>
      </w:rPr>
    </w:lvl>
  </w:abstractNum>
  <w:abstractNum w:abstractNumId="27" w15:restartNumberingAfterBreak="0">
    <w:nsid w:val="24EF1A4C"/>
    <w:multiLevelType w:val="hybridMultilevel"/>
    <w:tmpl w:val="FBFCA5B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2B017D23"/>
    <w:multiLevelType w:val="multilevel"/>
    <w:tmpl w:val="47FCDE5E"/>
    <w:lvl w:ilvl="0">
      <w:start w:val="1"/>
      <w:numFmt w:val="decimal"/>
      <w:lvlText w:val="%1."/>
      <w:lvlJc w:val="left"/>
      <w:pPr>
        <w:ind w:left="644" w:hanging="360"/>
      </w:pPr>
      <w:rPr>
        <w:rFonts w:cs="Times New Roman" w:hint="default"/>
        <w:b w:val="0"/>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9" w15:restartNumberingAfterBreak="0">
    <w:nsid w:val="2B6C17AE"/>
    <w:multiLevelType w:val="hybridMultilevel"/>
    <w:tmpl w:val="6284DE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2C4A4024"/>
    <w:multiLevelType w:val="multilevel"/>
    <w:tmpl w:val="BB00635E"/>
    <w:lvl w:ilvl="0">
      <w:start w:val="1"/>
      <w:numFmt w:val="decimal"/>
      <w:lvlText w:val="%1."/>
      <w:lvlJc w:val="left"/>
      <w:pPr>
        <w:tabs>
          <w:tab w:val="num" w:pos="360"/>
        </w:tabs>
        <w:ind w:left="360" w:hanging="360"/>
      </w:pPr>
      <w:rPr>
        <w:rFonts w:cs="Times New Roman"/>
        <w:sz w:val="24"/>
        <w:szCs w:val="24"/>
      </w:rPr>
    </w:lvl>
    <w:lvl w:ilvl="1">
      <w:start w:val="1"/>
      <w:numFmt w:val="decimal"/>
      <w:lvlText w:val="%2."/>
      <w:lvlJc w:val="left"/>
      <w:pPr>
        <w:tabs>
          <w:tab w:val="num" w:pos="1378"/>
        </w:tabs>
        <w:ind w:left="1378" w:hanging="360"/>
      </w:pPr>
      <w:rPr>
        <w:rFonts w:cs="Times New Roman"/>
      </w:rPr>
    </w:lvl>
    <w:lvl w:ilvl="2">
      <w:start w:val="1"/>
      <w:numFmt w:val="decimal"/>
      <w:lvlText w:val="%3."/>
      <w:lvlJc w:val="left"/>
      <w:pPr>
        <w:tabs>
          <w:tab w:val="num" w:pos="2278"/>
        </w:tabs>
        <w:ind w:left="2278" w:hanging="360"/>
      </w:pPr>
      <w:rPr>
        <w:rFonts w:cs="Times New Roman"/>
      </w:rPr>
    </w:lvl>
    <w:lvl w:ilvl="3">
      <w:start w:val="1"/>
      <w:numFmt w:val="decimal"/>
      <w:lvlText w:val="%4."/>
      <w:lvlJc w:val="left"/>
      <w:pPr>
        <w:tabs>
          <w:tab w:val="num" w:pos="2818"/>
        </w:tabs>
        <w:ind w:left="2818" w:hanging="360"/>
      </w:pPr>
      <w:rPr>
        <w:rFonts w:cs="Times New Roman"/>
      </w:rPr>
    </w:lvl>
    <w:lvl w:ilvl="4">
      <w:start w:val="1"/>
      <w:numFmt w:val="lowerLetter"/>
      <w:lvlText w:val="%5."/>
      <w:lvlJc w:val="left"/>
      <w:pPr>
        <w:tabs>
          <w:tab w:val="num" w:pos="3538"/>
        </w:tabs>
        <w:ind w:left="3538" w:hanging="360"/>
      </w:pPr>
      <w:rPr>
        <w:rFonts w:cs="Times New Roman"/>
      </w:rPr>
    </w:lvl>
    <w:lvl w:ilvl="5">
      <w:start w:val="1"/>
      <w:numFmt w:val="lowerRoman"/>
      <w:lvlText w:val="%6."/>
      <w:lvlJc w:val="right"/>
      <w:pPr>
        <w:tabs>
          <w:tab w:val="num" w:pos="4258"/>
        </w:tabs>
        <w:ind w:left="4258" w:hanging="180"/>
      </w:pPr>
      <w:rPr>
        <w:rFonts w:cs="Times New Roman"/>
      </w:rPr>
    </w:lvl>
    <w:lvl w:ilvl="6">
      <w:start w:val="1"/>
      <w:numFmt w:val="decimal"/>
      <w:lvlText w:val="%7."/>
      <w:lvlJc w:val="left"/>
      <w:pPr>
        <w:tabs>
          <w:tab w:val="num" w:pos="4978"/>
        </w:tabs>
        <w:ind w:left="4978" w:hanging="360"/>
      </w:pPr>
      <w:rPr>
        <w:rFonts w:cs="Times New Roman"/>
      </w:rPr>
    </w:lvl>
    <w:lvl w:ilvl="7">
      <w:start w:val="1"/>
      <w:numFmt w:val="lowerLetter"/>
      <w:lvlText w:val="%8."/>
      <w:lvlJc w:val="left"/>
      <w:pPr>
        <w:tabs>
          <w:tab w:val="num" w:pos="5698"/>
        </w:tabs>
        <w:ind w:left="5698" w:hanging="360"/>
      </w:pPr>
      <w:rPr>
        <w:rFonts w:cs="Times New Roman"/>
      </w:rPr>
    </w:lvl>
    <w:lvl w:ilvl="8">
      <w:start w:val="1"/>
      <w:numFmt w:val="lowerRoman"/>
      <w:lvlText w:val="%9."/>
      <w:lvlJc w:val="right"/>
      <w:pPr>
        <w:tabs>
          <w:tab w:val="num" w:pos="6418"/>
        </w:tabs>
        <w:ind w:left="6418" w:hanging="180"/>
      </w:pPr>
      <w:rPr>
        <w:rFonts w:cs="Times New Roman"/>
      </w:rPr>
    </w:lvl>
  </w:abstractNum>
  <w:abstractNum w:abstractNumId="31" w15:restartNumberingAfterBreak="0">
    <w:nsid w:val="2C601774"/>
    <w:multiLevelType w:val="hybridMultilevel"/>
    <w:tmpl w:val="CCC658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2E361328"/>
    <w:multiLevelType w:val="multilevel"/>
    <w:tmpl w:val="BB00635E"/>
    <w:lvl w:ilvl="0">
      <w:start w:val="1"/>
      <w:numFmt w:val="decimal"/>
      <w:lvlText w:val="%1."/>
      <w:lvlJc w:val="left"/>
      <w:pPr>
        <w:tabs>
          <w:tab w:val="num" w:pos="360"/>
        </w:tabs>
        <w:ind w:left="360" w:hanging="360"/>
      </w:pPr>
      <w:rPr>
        <w:rFonts w:cs="Times New Roman"/>
        <w:sz w:val="24"/>
        <w:szCs w:val="24"/>
      </w:rPr>
    </w:lvl>
    <w:lvl w:ilvl="1">
      <w:start w:val="1"/>
      <w:numFmt w:val="decimal"/>
      <w:lvlText w:val="%2."/>
      <w:lvlJc w:val="left"/>
      <w:pPr>
        <w:tabs>
          <w:tab w:val="num" w:pos="1378"/>
        </w:tabs>
        <w:ind w:left="1378" w:hanging="360"/>
      </w:pPr>
      <w:rPr>
        <w:rFonts w:cs="Times New Roman"/>
      </w:rPr>
    </w:lvl>
    <w:lvl w:ilvl="2">
      <w:start w:val="1"/>
      <w:numFmt w:val="decimal"/>
      <w:lvlText w:val="%3."/>
      <w:lvlJc w:val="left"/>
      <w:pPr>
        <w:tabs>
          <w:tab w:val="num" w:pos="2278"/>
        </w:tabs>
        <w:ind w:left="2278" w:hanging="360"/>
      </w:pPr>
      <w:rPr>
        <w:rFonts w:cs="Times New Roman"/>
      </w:rPr>
    </w:lvl>
    <w:lvl w:ilvl="3">
      <w:start w:val="1"/>
      <w:numFmt w:val="decimal"/>
      <w:lvlText w:val="%4."/>
      <w:lvlJc w:val="left"/>
      <w:pPr>
        <w:tabs>
          <w:tab w:val="num" w:pos="2818"/>
        </w:tabs>
        <w:ind w:left="2818" w:hanging="360"/>
      </w:pPr>
      <w:rPr>
        <w:rFonts w:cs="Times New Roman"/>
      </w:rPr>
    </w:lvl>
    <w:lvl w:ilvl="4">
      <w:start w:val="1"/>
      <w:numFmt w:val="lowerLetter"/>
      <w:lvlText w:val="%5."/>
      <w:lvlJc w:val="left"/>
      <w:pPr>
        <w:tabs>
          <w:tab w:val="num" w:pos="3538"/>
        </w:tabs>
        <w:ind w:left="3538" w:hanging="360"/>
      </w:pPr>
      <w:rPr>
        <w:rFonts w:cs="Times New Roman"/>
      </w:rPr>
    </w:lvl>
    <w:lvl w:ilvl="5">
      <w:start w:val="1"/>
      <w:numFmt w:val="lowerRoman"/>
      <w:lvlText w:val="%6."/>
      <w:lvlJc w:val="right"/>
      <w:pPr>
        <w:tabs>
          <w:tab w:val="num" w:pos="4258"/>
        </w:tabs>
        <w:ind w:left="4258" w:hanging="180"/>
      </w:pPr>
      <w:rPr>
        <w:rFonts w:cs="Times New Roman"/>
      </w:rPr>
    </w:lvl>
    <w:lvl w:ilvl="6">
      <w:start w:val="1"/>
      <w:numFmt w:val="decimal"/>
      <w:lvlText w:val="%7."/>
      <w:lvlJc w:val="left"/>
      <w:pPr>
        <w:tabs>
          <w:tab w:val="num" w:pos="4978"/>
        </w:tabs>
        <w:ind w:left="4978" w:hanging="360"/>
      </w:pPr>
      <w:rPr>
        <w:rFonts w:cs="Times New Roman"/>
      </w:rPr>
    </w:lvl>
    <w:lvl w:ilvl="7">
      <w:start w:val="1"/>
      <w:numFmt w:val="lowerLetter"/>
      <w:lvlText w:val="%8."/>
      <w:lvlJc w:val="left"/>
      <w:pPr>
        <w:tabs>
          <w:tab w:val="num" w:pos="5698"/>
        </w:tabs>
        <w:ind w:left="5698" w:hanging="360"/>
      </w:pPr>
      <w:rPr>
        <w:rFonts w:cs="Times New Roman"/>
      </w:rPr>
    </w:lvl>
    <w:lvl w:ilvl="8">
      <w:start w:val="1"/>
      <w:numFmt w:val="lowerRoman"/>
      <w:lvlText w:val="%9."/>
      <w:lvlJc w:val="right"/>
      <w:pPr>
        <w:tabs>
          <w:tab w:val="num" w:pos="6418"/>
        </w:tabs>
        <w:ind w:left="6418" w:hanging="180"/>
      </w:pPr>
      <w:rPr>
        <w:rFonts w:cs="Times New Roman"/>
      </w:rPr>
    </w:lvl>
  </w:abstractNum>
  <w:abstractNum w:abstractNumId="33" w15:restartNumberingAfterBreak="0">
    <w:nsid w:val="2F162377"/>
    <w:multiLevelType w:val="hybridMultilevel"/>
    <w:tmpl w:val="99643898"/>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15:restartNumberingAfterBreak="0">
    <w:nsid w:val="382F2096"/>
    <w:multiLevelType w:val="hybridMultilevel"/>
    <w:tmpl w:val="7B16929A"/>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3B5916E9"/>
    <w:multiLevelType w:val="hybridMultilevel"/>
    <w:tmpl w:val="8FD2EDFA"/>
    <w:lvl w:ilvl="0" w:tplc="5744514A">
      <w:start w:val="1"/>
      <w:numFmt w:val="decimal"/>
      <w:lvlText w:val="%1."/>
      <w:lvlJc w:val="left"/>
      <w:pPr>
        <w:ind w:left="502" w:hanging="360"/>
      </w:pPr>
      <w:rPr>
        <w:rFonts w:cs="Times New Roman"/>
        <w:color w:val="auto"/>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7" w15:restartNumberingAfterBreak="0">
    <w:nsid w:val="3C3E5C33"/>
    <w:multiLevelType w:val="hybridMultilevel"/>
    <w:tmpl w:val="B096F9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3D8E31C5"/>
    <w:multiLevelType w:val="hybridMultilevel"/>
    <w:tmpl w:val="10C0D4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3DE41B50"/>
    <w:multiLevelType w:val="hybridMultilevel"/>
    <w:tmpl w:val="866A39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40FD68F2"/>
    <w:multiLevelType w:val="multilevel"/>
    <w:tmpl w:val="BB00635E"/>
    <w:lvl w:ilvl="0">
      <w:start w:val="1"/>
      <w:numFmt w:val="decimal"/>
      <w:lvlText w:val="%1."/>
      <w:lvlJc w:val="left"/>
      <w:pPr>
        <w:tabs>
          <w:tab w:val="num" w:pos="360"/>
        </w:tabs>
        <w:ind w:left="360" w:hanging="360"/>
      </w:pPr>
      <w:rPr>
        <w:rFonts w:cs="Times New Roman"/>
        <w:sz w:val="24"/>
        <w:szCs w:val="24"/>
      </w:rPr>
    </w:lvl>
    <w:lvl w:ilvl="1">
      <w:start w:val="1"/>
      <w:numFmt w:val="decimal"/>
      <w:lvlText w:val="%2."/>
      <w:lvlJc w:val="left"/>
      <w:pPr>
        <w:tabs>
          <w:tab w:val="num" w:pos="1378"/>
        </w:tabs>
        <w:ind w:left="1378" w:hanging="360"/>
      </w:pPr>
      <w:rPr>
        <w:rFonts w:cs="Times New Roman"/>
      </w:rPr>
    </w:lvl>
    <w:lvl w:ilvl="2">
      <w:start w:val="1"/>
      <w:numFmt w:val="decimal"/>
      <w:lvlText w:val="%3."/>
      <w:lvlJc w:val="left"/>
      <w:pPr>
        <w:tabs>
          <w:tab w:val="num" w:pos="2278"/>
        </w:tabs>
        <w:ind w:left="2278" w:hanging="360"/>
      </w:pPr>
      <w:rPr>
        <w:rFonts w:cs="Times New Roman"/>
      </w:rPr>
    </w:lvl>
    <w:lvl w:ilvl="3">
      <w:start w:val="1"/>
      <w:numFmt w:val="decimal"/>
      <w:lvlText w:val="%4."/>
      <w:lvlJc w:val="left"/>
      <w:pPr>
        <w:tabs>
          <w:tab w:val="num" w:pos="2818"/>
        </w:tabs>
        <w:ind w:left="2818" w:hanging="360"/>
      </w:pPr>
      <w:rPr>
        <w:rFonts w:cs="Times New Roman"/>
      </w:rPr>
    </w:lvl>
    <w:lvl w:ilvl="4">
      <w:start w:val="1"/>
      <w:numFmt w:val="lowerLetter"/>
      <w:lvlText w:val="%5."/>
      <w:lvlJc w:val="left"/>
      <w:pPr>
        <w:tabs>
          <w:tab w:val="num" w:pos="3538"/>
        </w:tabs>
        <w:ind w:left="3538" w:hanging="360"/>
      </w:pPr>
      <w:rPr>
        <w:rFonts w:cs="Times New Roman"/>
      </w:rPr>
    </w:lvl>
    <w:lvl w:ilvl="5">
      <w:start w:val="1"/>
      <w:numFmt w:val="lowerRoman"/>
      <w:lvlText w:val="%6."/>
      <w:lvlJc w:val="right"/>
      <w:pPr>
        <w:tabs>
          <w:tab w:val="num" w:pos="4258"/>
        </w:tabs>
        <w:ind w:left="4258" w:hanging="180"/>
      </w:pPr>
      <w:rPr>
        <w:rFonts w:cs="Times New Roman"/>
      </w:rPr>
    </w:lvl>
    <w:lvl w:ilvl="6">
      <w:start w:val="1"/>
      <w:numFmt w:val="decimal"/>
      <w:lvlText w:val="%7."/>
      <w:lvlJc w:val="left"/>
      <w:pPr>
        <w:tabs>
          <w:tab w:val="num" w:pos="4978"/>
        </w:tabs>
        <w:ind w:left="4978" w:hanging="360"/>
      </w:pPr>
      <w:rPr>
        <w:rFonts w:cs="Times New Roman"/>
      </w:rPr>
    </w:lvl>
    <w:lvl w:ilvl="7">
      <w:start w:val="1"/>
      <w:numFmt w:val="lowerLetter"/>
      <w:lvlText w:val="%8."/>
      <w:lvlJc w:val="left"/>
      <w:pPr>
        <w:tabs>
          <w:tab w:val="num" w:pos="5698"/>
        </w:tabs>
        <w:ind w:left="5698" w:hanging="360"/>
      </w:pPr>
      <w:rPr>
        <w:rFonts w:cs="Times New Roman"/>
      </w:rPr>
    </w:lvl>
    <w:lvl w:ilvl="8">
      <w:start w:val="1"/>
      <w:numFmt w:val="lowerRoman"/>
      <w:lvlText w:val="%9."/>
      <w:lvlJc w:val="right"/>
      <w:pPr>
        <w:tabs>
          <w:tab w:val="num" w:pos="6418"/>
        </w:tabs>
        <w:ind w:left="6418" w:hanging="180"/>
      </w:pPr>
      <w:rPr>
        <w:rFonts w:cs="Times New Roman"/>
      </w:rPr>
    </w:lvl>
  </w:abstractNum>
  <w:abstractNum w:abstractNumId="43" w15:restartNumberingAfterBreak="0">
    <w:nsid w:val="4535409A"/>
    <w:multiLevelType w:val="hybridMultilevel"/>
    <w:tmpl w:val="21284F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4A735641"/>
    <w:multiLevelType w:val="hybridMultilevel"/>
    <w:tmpl w:val="7C10DB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4A793F6F"/>
    <w:multiLevelType w:val="hybridMultilevel"/>
    <w:tmpl w:val="8DE894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4BDD2711"/>
    <w:multiLevelType w:val="multilevel"/>
    <w:tmpl w:val="BB00635E"/>
    <w:lvl w:ilvl="0">
      <w:start w:val="1"/>
      <w:numFmt w:val="decimal"/>
      <w:lvlText w:val="%1."/>
      <w:lvlJc w:val="left"/>
      <w:pPr>
        <w:tabs>
          <w:tab w:val="num" w:pos="360"/>
        </w:tabs>
        <w:ind w:left="360" w:hanging="360"/>
      </w:pPr>
      <w:rPr>
        <w:rFonts w:cs="Times New Roman"/>
        <w:sz w:val="24"/>
        <w:szCs w:val="24"/>
      </w:rPr>
    </w:lvl>
    <w:lvl w:ilvl="1">
      <w:start w:val="1"/>
      <w:numFmt w:val="decimal"/>
      <w:lvlText w:val="%2."/>
      <w:lvlJc w:val="left"/>
      <w:pPr>
        <w:tabs>
          <w:tab w:val="num" w:pos="1378"/>
        </w:tabs>
        <w:ind w:left="1378" w:hanging="360"/>
      </w:pPr>
      <w:rPr>
        <w:rFonts w:cs="Times New Roman"/>
      </w:rPr>
    </w:lvl>
    <w:lvl w:ilvl="2">
      <w:start w:val="1"/>
      <w:numFmt w:val="decimal"/>
      <w:lvlText w:val="%3."/>
      <w:lvlJc w:val="left"/>
      <w:pPr>
        <w:tabs>
          <w:tab w:val="num" w:pos="2278"/>
        </w:tabs>
        <w:ind w:left="2278" w:hanging="360"/>
      </w:pPr>
      <w:rPr>
        <w:rFonts w:cs="Times New Roman"/>
      </w:rPr>
    </w:lvl>
    <w:lvl w:ilvl="3">
      <w:start w:val="1"/>
      <w:numFmt w:val="decimal"/>
      <w:lvlText w:val="%4."/>
      <w:lvlJc w:val="left"/>
      <w:pPr>
        <w:tabs>
          <w:tab w:val="num" w:pos="2818"/>
        </w:tabs>
        <w:ind w:left="2818" w:hanging="360"/>
      </w:pPr>
      <w:rPr>
        <w:rFonts w:cs="Times New Roman"/>
      </w:rPr>
    </w:lvl>
    <w:lvl w:ilvl="4">
      <w:start w:val="1"/>
      <w:numFmt w:val="lowerLetter"/>
      <w:lvlText w:val="%5."/>
      <w:lvlJc w:val="left"/>
      <w:pPr>
        <w:tabs>
          <w:tab w:val="num" w:pos="3538"/>
        </w:tabs>
        <w:ind w:left="3538" w:hanging="360"/>
      </w:pPr>
      <w:rPr>
        <w:rFonts w:cs="Times New Roman"/>
      </w:rPr>
    </w:lvl>
    <w:lvl w:ilvl="5">
      <w:start w:val="1"/>
      <w:numFmt w:val="lowerRoman"/>
      <w:lvlText w:val="%6."/>
      <w:lvlJc w:val="right"/>
      <w:pPr>
        <w:tabs>
          <w:tab w:val="num" w:pos="4258"/>
        </w:tabs>
        <w:ind w:left="4258" w:hanging="180"/>
      </w:pPr>
      <w:rPr>
        <w:rFonts w:cs="Times New Roman"/>
      </w:rPr>
    </w:lvl>
    <w:lvl w:ilvl="6">
      <w:start w:val="1"/>
      <w:numFmt w:val="decimal"/>
      <w:lvlText w:val="%7."/>
      <w:lvlJc w:val="left"/>
      <w:pPr>
        <w:tabs>
          <w:tab w:val="num" w:pos="4978"/>
        </w:tabs>
        <w:ind w:left="4978" w:hanging="360"/>
      </w:pPr>
      <w:rPr>
        <w:rFonts w:cs="Times New Roman"/>
      </w:rPr>
    </w:lvl>
    <w:lvl w:ilvl="7">
      <w:start w:val="1"/>
      <w:numFmt w:val="lowerLetter"/>
      <w:lvlText w:val="%8."/>
      <w:lvlJc w:val="left"/>
      <w:pPr>
        <w:tabs>
          <w:tab w:val="num" w:pos="5698"/>
        </w:tabs>
        <w:ind w:left="5698" w:hanging="360"/>
      </w:pPr>
      <w:rPr>
        <w:rFonts w:cs="Times New Roman"/>
      </w:rPr>
    </w:lvl>
    <w:lvl w:ilvl="8">
      <w:start w:val="1"/>
      <w:numFmt w:val="lowerRoman"/>
      <w:lvlText w:val="%9."/>
      <w:lvlJc w:val="right"/>
      <w:pPr>
        <w:tabs>
          <w:tab w:val="num" w:pos="6418"/>
        </w:tabs>
        <w:ind w:left="6418" w:hanging="180"/>
      </w:pPr>
      <w:rPr>
        <w:rFonts w:cs="Times New Roman"/>
      </w:rPr>
    </w:lvl>
  </w:abstractNum>
  <w:abstractNum w:abstractNumId="47" w15:restartNumberingAfterBreak="0">
    <w:nsid w:val="513B7F6A"/>
    <w:multiLevelType w:val="hybridMultilevel"/>
    <w:tmpl w:val="C34812A2"/>
    <w:lvl w:ilvl="0" w:tplc="0419000F">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48" w15:restartNumberingAfterBreak="0">
    <w:nsid w:val="53F47968"/>
    <w:multiLevelType w:val="hybridMultilevel"/>
    <w:tmpl w:val="9A621B0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1" w15:restartNumberingAfterBreak="0">
    <w:nsid w:val="6ABB5E10"/>
    <w:multiLevelType w:val="hybridMultilevel"/>
    <w:tmpl w:val="A5FADB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3" w15:restartNumberingAfterBreak="0">
    <w:nsid w:val="6EF864EB"/>
    <w:multiLevelType w:val="multilevel"/>
    <w:tmpl w:val="BB00635E"/>
    <w:lvl w:ilvl="0">
      <w:start w:val="1"/>
      <w:numFmt w:val="decimal"/>
      <w:lvlText w:val="%1."/>
      <w:lvlJc w:val="left"/>
      <w:pPr>
        <w:tabs>
          <w:tab w:val="num" w:pos="360"/>
        </w:tabs>
        <w:ind w:left="360" w:hanging="360"/>
      </w:pPr>
      <w:rPr>
        <w:rFonts w:cs="Times New Roman"/>
        <w:sz w:val="24"/>
        <w:szCs w:val="24"/>
      </w:rPr>
    </w:lvl>
    <w:lvl w:ilvl="1">
      <w:start w:val="1"/>
      <w:numFmt w:val="decimal"/>
      <w:lvlText w:val="%2."/>
      <w:lvlJc w:val="left"/>
      <w:pPr>
        <w:tabs>
          <w:tab w:val="num" w:pos="1378"/>
        </w:tabs>
        <w:ind w:left="1378" w:hanging="360"/>
      </w:pPr>
      <w:rPr>
        <w:rFonts w:cs="Times New Roman"/>
      </w:rPr>
    </w:lvl>
    <w:lvl w:ilvl="2">
      <w:start w:val="1"/>
      <w:numFmt w:val="decimal"/>
      <w:lvlText w:val="%3."/>
      <w:lvlJc w:val="left"/>
      <w:pPr>
        <w:tabs>
          <w:tab w:val="num" w:pos="2278"/>
        </w:tabs>
        <w:ind w:left="2278" w:hanging="360"/>
      </w:pPr>
      <w:rPr>
        <w:rFonts w:cs="Times New Roman"/>
      </w:rPr>
    </w:lvl>
    <w:lvl w:ilvl="3">
      <w:start w:val="1"/>
      <w:numFmt w:val="decimal"/>
      <w:lvlText w:val="%4."/>
      <w:lvlJc w:val="left"/>
      <w:pPr>
        <w:tabs>
          <w:tab w:val="num" w:pos="2818"/>
        </w:tabs>
        <w:ind w:left="2818" w:hanging="360"/>
      </w:pPr>
      <w:rPr>
        <w:rFonts w:cs="Times New Roman"/>
      </w:rPr>
    </w:lvl>
    <w:lvl w:ilvl="4">
      <w:start w:val="1"/>
      <w:numFmt w:val="lowerLetter"/>
      <w:lvlText w:val="%5."/>
      <w:lvlJc w:val="left"/>
      <w:pPr>
        <w:tabs>
          <w:tab w:val="num" w:pos="3538"/>
        </w:tabs>
        <w:ind w:left="3538" w:hanging="360"/>
      </w:pPr>
      <w:rPr>
        <w:rFonts w:cs="Times New Roman"/>
      </w:rPr>
    </w:lvl>
    <w:lvl w:ilvl="5">
      <w:start w:val="1"/>
      <w:numFmt w:val="lowerRoman"/>
      <w:lvlText w:val="%6."/>
      <w:lvlJc w:val="right"/>
      <w:pPr>
        <w:tabs>
          <w:tab w:val="num" w:pos="4258"/>
        </w:tabs>
        <w:ind w:left="4258" w:hanging="180"/>
      </w:pPr>
      <w:rPr>
        <w:rFonts w:cs="Times New Roman"/>
      </w:rPr>
    </w:lvl>
    <w:lvl w:ilvl="6">
      <w:start w:val="1"/>
      <w:numFmt w:val="decimal"/>
      <w:lvlText w:val="%7."/>
      <w:lvlJc w:val="left"/>
      <w:pPr>
        <w:tabs>
          <w:tab w:val="num" w:pos="4978"/>
        </w:tabs>
        <w:ind w:left="4978" w:hanging="360"/>
      </w:pPr>
      <w:rPr>
        <w:rFonts w:cs="Times New Roman"/>
      </w:rPr>
    </w:lvl>
    <w:lvl w:ilvl="7">
      <w:start w:val="1"/>
      <w:numFmt w:val="lowerLetter"/>
      <w:lvlText w:val="%8."/>
      <w:lvlJc w:val="left"/>
      <w:pPr>
        <w:tabs>
          <w:tab w:val="num" w:pos="5698"/>
        </w:tabs>
        <w:ind w:left="5698" w:hanging="360"/>
      </w:pPr>
      <w:rPr>
        <w:rFonts w:cs="Times New Roman"/>
      </w:rPr>
    </w:lvl>
    <w:lvl w:ilvl="8">
      <w:start w:val="1"/>
      <w:numFmt w:val="lowerRoman"/>
      <w:lvlText w:val="%9."/>
      <w:lvlJc w:val="right"/>
      <w:pPr>
        <w:tabs>
          <w:tab w:val="num" w:pos="6418"/>
        </w:tabs>
        <w:ind w:left="6418" w:hanging="180"/>
      </w:pPr>
      <w:rPr>
        <w:rFonts w:cs="Times New Roman"/>
      </w:rPr>
    </w:lvl>
  </w:abstractNum>
  <w:abstractNum w:abstractNumId="54" w15:restartNumberingAfterBreak="0">
    <w:nsid w:val="70814E14"/>
    <w:multiLevelType w:val="multilevel"/>
    <w:tmpl w:val="51C8DF4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5" w15:restartNumberingAfterBreak="0">
    <w:nsid w:val="750108CD"/>
    <w:multiLevelType w:val="hybridMultilevel"/>
    <w:tmpl w:val="B62AFDFE"/>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5731FEF"/>
    <w:multiLevelType w:val="hybridMultilevel"/>
    <w:tmpl w:val="1EB43CC4"/>
    <w:lvl w:ilvl="0" w:tplc="77AED36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2"/>
  </w:num>
  <w:num w:numId="3">
    <w:abstractNumId w:val="25"/>
  </w:num>
  <w:num w:numId="4">
    <w:abstractNumId w:val="49"/>
  </w:num>
  <w:num w:numId="5">
    <w:abstractNumId w:val="24"/>
  </w:num>
  <w:num w:numId="6">
    <w:abstractNumId w:val="18"/>
  </w:num>
  <w:num w:numId="7">
    <w:abstractNumId w:val="38"/>
  </w:num>
  <w:num w:numId="8">
    <w:abstractNumId w:val="50"/>
  </w:num>
  <w:num w:numId="9">
    <w:abstractNumId w:val="57"/>
  </w:num>
  <w:num w:numId="10">
    <w:abstractNumId w:val="28"/>
  </w:num>
  <w:num w:numId="11">
    <w:abstractNumId w:val="39"/>
  </w:num>
  <w:num w:numId="12">
    <w:abstractNumId w:val="3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0"/>
  </w:num>
  <w:num w:numId="16">
    <w:abstractNumId w:val="40"/>
  </w:num>
  <w:num w:numId="17">
    <w:abstractNumId w:val="5"/>
  </w:num>
  <w:num w:numId="18">
    <w:abstractNumId w:val="10"/>
  </w:num>
  <w:num w:numId="19">
    <w:abstractNumId w:val="6"/>
  </w:num>
  <w:num w:numId="20">
    <w:abstractNumId w:val="13"/>
  </w:num>
  <w:num w:numId="21">
    <w:abstractNumId w:val="7"/>
  </w:num>
  <w:num w:numId="22">
    <w:abstractNumId w:val="14"/>
  </w:num>
  <w:num w:numId="23">
    <w:abstractNumId w:val="15"/>
  </w:num>
  <w:num w:numId="24">
    <w:abstractNumId w:val="11"/>
  </w:num>
  <w:num w:numId="25">
    <w:abstractNumId w:val="2"/>
  </w:num>
  <w:num w:numId="26">
    <w:abstractNumId w:val="8"/>
  </w:num>
  <w:num w:numId="27">
    <w:abstractNumId w:val="4"/>
  </w:num>
  <w:num w:numId="28">
    <w:abstractNumId w:val="1"/>
  </w:num>
  <w:num w:numId="29">
    <w:abstractNumId w:val="32"/>
  </w:num>
  <w:num w:numId="30">
    <w:abstractNumId w:val="22"/>
  </w:num>
  <w:num w:numId="31">
    <w:abstractNumId w:val="46"/>
  </w:num>
  <w:num w:numId="32">
    <w:abstractNumId w:val="53"/>
  </w:num>
  <w:num w:numId="33">
    <w:abstractNumId w:val="19"/>
  </w:num>
  <w:num w:numId="34">
    <w:abstractNumId w:val="27"/>
  </w:num>
  <w:num w:numId="35">
    <w:abstractNumId w:val="47"/>
  </w:num>
  <w:num w:numId="36">
    <w:abstractNumId w:val="56"/>
  </w:num>
  <w:num w:numId="37">
    <w:abstractNumId w:val="29"/>
  </w:num>
  <w:num w:numId="38">
    <w:abstractNumId w:val="23"/>
  </w:num>
  <w:num w:numId="39">
    <w:abstractNumId w:val="31"/>
  </w:num>
  <w:num w:numId="40">
    <w:abstractNumId w:val="45"/>
  </w:num>
  <w:num w:numId="41">
    <w:abstractNumId w:val="37"/>
  </w:num>
  <w:num w:numId="42">
    <w:abstractNumId w:val="43"/>
  </w:num>
  <w:num w:numId="43">
    <w:abstractNumId w:val="16"/>
  </w:num>
  <w:num w:numId="44">
    <w:abstractNumId w:val="41"/>
  </w:num>
  <w:num w:numId="45">
    <w:abstractNumId w:val="17"/>
  </w:num>
  <w:num w:numId="46">
    <w:abstractNumId w:val="51"/>
  </w:num>
  <w:num w:numId="47">
    <w:abstractNumId w:val="9"/>
  </w:num>
  <w:num w:numId="48">
    <w:abstractNumId w:val="12"/>
  </w:num>
  <w:num w:numId="49">
    <w:abstractNumId w:val="26"/>
  </w:num>
  <w:num w:numId="50">
    <w:abstractNumId w:val="55"/>
  </w:num>
  <w:num w:numId="51">
    <w:abstractNumId w:val="36"/>
  </w:num>
  <w:num w:numId="52">
    <w:abstractNumId w:val="42"/>
  </w:num>
  <w:num w:numId="53">
    <w:abstractNumId w:val="48"/>
  </w:num>
  <w:num w:numId="54">
    <w:abstractNumId w:val="21"/>
  </w:num>
  <w:num w:numId="55">
    <w:abstractNumId w:val="30"/>
  </w:num>
  <w:num w:numId="56">
    <w:abstractNumId w:val="44"/>
  </w:num>
  <w:num w:numId="57">
    <w:abstractNumId w:val="33"/>
  </w:num>
  <w:num w:numId="58">
    <w:abstractNumId w:val="5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936"/>
    <w:rsid w:val="0001652C"/>
    <w:rsid w:val="00022183"/>
    <w:rsid w:val="00031960"/>
    <w:rsid w:val="00034A75"/>
    <w:rsid w:val="00057CBB"/>
    <w:rsid w:val="00076E63"/>
    <w:rsid w:val="00084190"/>
    <w:rsid w:val="00090B42"/>
    <w:rsid w:val="000B027A"/>
    <w:rsid w:val="000B1B71"/>
    <w:rsid w:val="000B24C5"/>
    <w:rsid w:val="000D1180"/>
    <w:rsid w:val="000E53B6"/>
    <w:rsid w:val="000F0146"/>
    <w:rsid w:val="000F0F00"/>
    <w:rsid w:val="001134DA"/>
    <w:rsid w:val="001258D3"/>
    <w:rsid w:val="00154895"/>
    <w:rsid w:val="00160160"/>
    <w:rsid w:val="00171D22"/>
    <w:rsid w:val="00176CDC"/>
    <w:rsid w:val="001A5339"/>
    <w:rsid w:val="001B2D68"/>
    <w:rsid w:val="001B60D7"/>
    <w:rsid w:val="001C5440"/>
    <w:rsid w:val="001D34D4"/>
    <w:rsid w:val="001E43EC"/>
    <w:rsid w:val="001F5B8A"/>
    <w:rsid w:val="002148E3"/>
    <w:rsid w:val="00215348"/>
    <w:rsid w:val="00215742"/>
    <w:rsid w:val="00234A45"/>
    <w:rsid w:val="00243CC6"/>
    <w:rsid w:val="00253C7D"/>
    <w:rsid w:val="00256DE9"/>
    <w:rsid w:val="00257C0F"/>
    <w:rsid w:val="00262FFD"/>
    <w:rsid w:val="00270187"/>
    <w:rsid w:val="00292248"/>
    <w:rsid w:val="002934E3"/>
    <w:rsid w:val="002D0F2F"/>
    <w:rsid w:val="002D34C3"/>
    <w:rsid w:val="002F1FCD"/>
    <w:rsid w:val="002F2EDF"/>
    <w:rsid w:val="002F782F"/>
    <w:rsid w:val="00306C52"/>
    <w:rsid w:val="00330BD5"/>
    <w:rsid w:val="00334EDF"/>
    <w:rsid w:val="00337D36"/>
    <w:rsid w:val="00353A78"/>
    <w:rsid w:val="003603D3"/>
    <w:rsid w:val="00360B62"/>
    <w:rsid w:val="00361121"/>
    <w:rsid w:val="003677C0"/>
    <w:rsid w:val="00370EB9"/>
    <w:rsid w:val="00392103"/>
    <w:rsid w:val="00394DB7"/>
    <w:rsid w:val="003C752F"/>
    <w:rsid w:val="003E48E0"/>
    <w:rsid w:val="003F0CEF"/>
    <w:rsid w:val="003F18DB"/>
    <w:rsid w:val="003F48D3"/>
    <w:rsid w:val="003F536C"/>
    <w:rsid w:val="0041379C"/>
    <w:rsid w:val="004159E3"/>
    <w:rsid w:val="00430E46"/>
    <w:rsid w:val="00455AB4"/>
    <w:rsid w:val="0046009D"/>
    <w:rsid w:val="00463812"/>
    <w:rsid w:val="00491671"/>
    <w:rsid w:val="004B0230"/>
    <w:rsid w:val="004B0DB4"/>
    <w:rsid w:val="004C1C41"/>
    <w:rsid w:val="004E0875"/>
    <w:rsid w:val="004E7649"/>
    <w:rsid w:val="0050124F"/>
    <w:rsid w:val="00523967"/>
    <w:rsid w:val="00545315"/>
    <w:rsid w:val="00573F8F"/>
    <w:rsid w:val="005A5AE6"/>
    <w:rsid w:val="005A5B9A"/>
    <w:rsid w:val="005C1F1F"/>
    <w:rsid w:val="005C686E"/>
    <w:rsid w:val="005F3409"/>
    <w:rsid w:val="005F48B9"/>
    <w:rsid w:val="00633294"/>
    <w:rsid w:val="006351D8"/>
    <w:rsid w:val="00636776"/>
    <w:rsid w:val="00637074"/>
    <w:rsid w:val="0064569F"/>
    <w:rsid w:val="00660E64"/>
    <w:rsid w:val="006774E3"/>
    <w:rsid w:val="00685509"/>
    <w:rsid w:val="00690D71"/>
    <w:rsid w:val="006962BD"/>
    <w:rsid w:val="006A0271"/>
    <w:rsid w:val="006A266B"/>
    <w:rsid w:val="006A5AB7"/>
    <w:rsid w:val="006C0F71"/>
    <w:rsid w:val="006C2F1D"/>
    <w:rsid w:val="006D2B4D"/>
    <w:rsid w:val="006E0455"/>
    <w:rsid w:val="006E2FBD"/>
    <w:rsid w:val="006E45B3"/>
    <w:rsid w:val="0070646A"/>
    <w:rsid w:val="00707E3B"/>
    <w:rsid w:val="00715365"/>
    <w:rsid w:val="007168C1"/>
    <w:rsid w:val="007253B9"/>
    <w:rsid w:val="00772C22"/>
    <w:rsid w:val="00784213"/>
    <w:rsid w:val="0078534B"/>
    <w:rsid w:val="007B0901"/>
    <w:rsid w:val="007E49F4"/>
    <w:rsid w:val="007F3ACF"/>
    <w:rsid w:val="00802C02"/>
    <w:rsid w:val="00802F71"/>
    <w:rsid w:val="008375B8"/>
    <w:rsid w:val="008434AC"/>
    <w:rsid w:val="00852B3E"/>
    <w:rsid w:val="008727D0"/>
    <w:rsid w:val="0089270A"/>
    <w:rsid w:val="00896A13"/>
    <w:rsid w:val="008A7E41"/>
    <w:rsid w:val="008B7462"/>
    <w:rsid w:val="008D03CF"/>
    <w:rsid w:val="008D059F"/>
    <w:rsid w:val="008E5709"/>
    <w:rsid w:val="00903FC0"/>
    <w:rsid w:val="00904BBC"/>
    <w:rsid w:val="00907318"/>
    <w:rsid w:val="00935672"/>
    <w:rsid w:val="00960817"/>
    <w:rsid w:val="009658B9"/>
    <w:rsid w:val="00976DE6"/>
    <w:rsid w:val="0099483A"/>
    <w:rsid w:val="009968CF"/>
    <w:rsid w:val="00996A25"/>
    <w:rsid w:val="009A4485"/>
    <w:rsid w:val="009B0AFF"/>
    <w:rsid w:val="009B5869"/>
    <w:rsid w:val="009D2CC6"/>
    <w:rsid w:val="009D37D6"/>
    <w:rsid w:val="009D5601"/>
    <w:rsid w:val="00A054F2"/>
    <w:rsid w:val="00A35F47"/>
    <w:rsid w:val="00A40198"/>
    <w:rsid w:val="00A44DFF"/>
    <w:rsid w:val="00A5376A"/>
    <w:rsid w:val="00A53A8F"/>
    <w:rsid w:val="00A71E67"/>
    <w:rsid w:val="00A87544"/>
    <w:rsid w:val="00A91F5F"/>
    <w:rsid w:val="00A96FF5"/>
    <w:rsid w:val="00AA13E3"/>
    <w:rsid w:val="00AA24C3"/>
    <w:rsid w:val="00AB365A"/>
    <w:rsid w:val="00AD658D"/>
    <w:rsid w:val="00AE310A"/>
    <w:rsid w:val="00AE678F"/>
    <w:rsid w:val="00B10602"/>
    <w:rsid w:val="00B17F31"/>
    <w:rsid w:val="00B25E8E"/>
    <w:rsid w:val="00B408B6"/>
    <w:rsid w:val="00B43110"/>
    <w:rsid w:val="00B47B0E"/>
    <w:rsid w:val="00B65424"/>
    <w:rsid w:val="00B73440"/>
    <w:rsid w:val="00B91DFF"/>
    <w:rsid w:val="00B94CB1"/>
    <w:rsid w:val="00B97BE2"/>
    <w:rsid w:val="00BA6E8E"/>
    <w:rsid w:val="00BB1B65"/>
    <w:rsid w:val="00BC352A"/>
    <w:rsid w:val="00BD314D"/>
    <w:rsid w:val="00BD3B7D"/>
    <w:rsid w:val="00BE24BB"/>
    <w:rsid w:val="00BF46C4"/>
    <w:rsid w:val="00C02A60"/>
    <w:rsid w:val="00C11074"/>
    <w:rsid w:val="00C12B5D"/>
    <w:rsid w:val="00C31BAB"/>
    <w:rsid w:val="00C419D8"/>
    <w:rsid w:val="00C7546C"/>
    <w:rsid w:val="00C75831"/>
    <w:rsid w:val="00CB0AEF"/>
    <w:rsid w:val="00CC7FE5"/>
    <w:rsid w:val="00CD591B"/>
    <w:rsid w:val="00CD6905"/>
    <w:rsid w:val="00D00133"/>
    <w:rsid w:val="00D32E90"/>
    <w:rsid w:val="00D57159"/>
    <w:rsid w:val="00D5728C"/>
    <w:rsid w:val="00D762FE"/>
    <w:rsid w:val="00DB7506"/>
    <w:rsid w:val="00DC11F5"/>
    <w:rsid w:val="00E04702"/>
    <w:rsid w:val="00E21B98"/>
    <w:rsid w:val="00E353DC"/>
    <w:rsid w:val="00E66028"/>
    <w:rsid w:val="00E67765"/>
    <w:rsid w:val="00E8101E"/>
    <w:rsid w:val="00EB065C"/>
    <w:rsid w:val="00EB3399"/>
    <w:rsid w:val="00ED4788"/>
    <w:rsid w:val="00EE64B9"/>
    <w:rsid w:val="00EF140F"/>
    <w:rsid w:val="00EF31F4"/>
    <w:rsid w:val="00EF7E24"/>
    <w:rsid w:val="00F0399E"/>
    <w:rsid w:val="00F05A1B"/>
    <w:rsid w:val="00F20C3F"/>
    <w:rsid w:val="00F27EA9"/>
    <w:rsid w:val="00F32185"/>
    <w:rsid w:val="00F37B3F"/>
    <w:rsid w:val="00F42E50"/>
    <w:rsid w:val="00F55021"/>
    <w:rsid w:val="00F918CC"/>
    <w:rsid w:val="00F92B2D"/>
    <w:rsid w:val="00FB4057"/>
    <w:rsid w:val="00FC3B95"/>
    <w:rsid w:val="00FC5090"/>
    <w:rsid w:val="00FD0727"/>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E5FB336"/>
  <w15:docId w15:val="{8C6438D5-2933-4472-BD51-4D15DFD3B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styleId="af4">
    <w:name w:val="header"/>
    <w:basedOn w:val="a"/>
    <w:link w:val="af5"/>
    <w:uiPriority w:val="99"/>
    <w:rsid w:val="00633294"/>
    <w:pPr>
      <w:tabs>
        <w:tab w:val="center" w:pos="4677"/>
        <w:tab w:val="right" w:pos="9355"/>
      </w:tabs>
    </w:pPr>
    <w:rPr>
      <w:szCs w:val="20"/>
    </w:rPr>
  </w:style>
  <w:style w:type="character" w:customStyle="1" w:styleId="af5">
    <w:name w:val="Верхний колонтитул Знак"/>
    <w:link w:val="af4"/>
    <w:uiPriority w:val="99"/>
    <w:locked/>
    <w:rsid w:val="00633294"/>
    <w:rPr>
      <w:sz w:val="24"/>
    </w:rPr>
  </w:style>
  <w:style w:type="character" w:customStyle="1" w:styleId="32">
    <w:name w:val="Оглавление 3 Знак"/>
    <w:link w:val="33"/>
    <w:uiPriority w:val="99"/>
    <w:locked/>
    <w:rsid w:val="008B7462"/>
    <w:rPr>
      <w:sz w:val="19"/>
      <w:shd w:val="clear" w:color="auto" w:fill="FFFFFF"/>
    </w:rPr>
  </w:style>
  <w:style w:type="paragraph" w:styleId="33">
    <w:name w:val="toc 3"/>
    <w:basedOn w:val="a"/>
    <w:next w:val="a"/>
    <w:link w:val="32"/>
    <w:uiPriority w:val="99"/>
    <w:rsid w:val="008B7462"/>
    <w:pPr>
      <w:shd w:val="clear" w:color="auto" w:fill="FFFFFF"/>
      <w:spacing w:before="240" w:after="240" w:line="240" w:lineRule="atLeast"/>
      <w:jc w:val="both"/>
    </w:pPr>
    <w:rPr>
      <w:sz w:val="19"/>
      <w:szCs w:val="20"/>
    </w:rPr>
  </w:style>
  <w:style w:type="paragraph" w:customStyle="1" w:styleId="105">
    <w:name w:val="Стиль а Заголовок темы + Перед:  10 пт После:  5 пт"/>
    <w:basedOn w:val="a"/>
    <w:uiPriority w:val="99"/>
    <w:rsid w:val="00A054F2"/>
    <w:pPr>
      <w:spacing w:before="240" w:after="120"/>
      <w:ind w:left="1021" w:hanging="1021"/>
    </w:pPr>
    <w:rPr>
      <w:b/>
      <w:bCs/>
      <w:sz w:val="28"/>
      <w:szCs w:val="28"/>
    </w:rPr>
  </w:style>
  <w:style w:type="paragraph" w:customStyle="1" w:styleId="23">
    <w:name w:val="Маркированный список2"/>
    <w:basedOn w:val="a"/>
    <w:uiPriority w:val="99"/>
    <w:rsid w:val="006C0F71"/>
    <w:pPr>
      <w:spacing w:line="360" w:lineRule="auto"/>
      <w:jc w:val="center"/>
    </w:pPr>
    <w:rPr>
      <w:b/>
      <w:sz w:val="28"/>
      <w:szCs w:val="28"/>
      <w:lang w:eastAsia="ar-SA"/>
    </w:rPr>
  </w:style>
  <w:style w:type="paragraph" w:customStyle="1" w:styleId="ConsPlusNormal">
    <w:name w:val="ConsPlusNormal"/>
    <w:uiPriority w:val="99"/>
    <w:rsid w:val="001D34D4"/>
    <w:pPr>
      <w:widowControl w:val="0"/>
      <w:autoSpaceDE w:val="0"/>
      <w:autoSpaceDN w:val="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0204622">
      <w:marLeft w:val="0"/>
      <w:marRight w:val="0"/>
      <w:marTop w:val="0"/>
      <w:marBottom w:val="0"/>
      <w:divBdr>
        <w:top w:val="none" w:sz="0" w:space="0" w:color="auto"/>
        <w:left w:val="none" w:sz="0" w:space="0" w:color="auto"/>
        <w:bottom w:val="none" w:sz="0" w:space="0" w:color="auto"/>
        <w:right w:val="none" w:sz="0" w:space="0" w:color="auto"/>
      </w:divBdr>
      <w:divsChild>
        <w:div w:id="1720204703">
          <w:marLeft w:val="0"/>
          <w:marRight w:val="0"/>
          <w:marTop w:val="0"/>
          <w:marBottom w:val="0"/>
          <w:divBdr>
            <w:top w:val="none" w:sz="0" w:space="0" w:color="auto"/>
            <w:left w:val="none" w:sz="0" w:space="0" w:color="auto"/>
            <w:bottom w:val="none" w:sz="0" w:space="0" w:color="auto"/>
            <w:right w:val="none" w:sz="0" w:space="0" w:color="auto"/>
          </w:divBdr>
          <w:divsChild>
            <w:div w:id="1720204625">
              <w:marLeft w:val="0"/>
              <w:marRight w:val="0"/>
              <w:marTop w:val="0"/>
              <w:marBottom w:val="0"/>
              <w:divBdr>
                <w:top w:val="none" w:sz="0" w:space="0" w:color="auto"/>
                <w:left w:val="none" w:sz="0" w:space="0" w:color="auto"/>
                <w:bottom w:val="none" w:sz="0" w:space="0" w:color="auto"/>
                <w:right w:val="none" w:sz="0" w:space="0" w:color="auto"/>
              </w:divBdr>
            </w:div>
            <w:div w:id="172020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637">
      <w:marLeft w:val="0"/>
      <w:marRight w:val="0"/>
      <w:marTop w:val="0"/>
      <w:marBottom w:val="0"/>
      <w:divBdr>
        <w:top w:val="none" w:sz="0" w:space="0" w:color="auto"/>
        <w:left w:val="none" w:sz="0" w:space="0" w:color="auto"/>
        <w:bottom w:val="none" w:sz="0" w:space="0" w:color="auto"/>
        <w:right w:val="none" w:sz="0" w:space="0" w:color="auto"/>
      </w:divBdr>
      <w:divsChild>
        <w:div w:id="1720204739">
          <w:marLeft w:val="0"/>
          <w:marRight w:val="0"/>
          <w:marTop w:val="0"/>
          <w:marBottom w:val="0"/>
          <w:divBdr>
            <w:top w:val="none" w:sz="0" w:space="0" w:color="auto"/>
            <w:left w:val="none" w:sz="0" w:space="0" w:color="auto"/>
            <w:bottom w:val="none" w:sz="0" w:space="0" w:color="auto"/>
            <w:right w:val="none" w:sz="0" w:space="0" w:color="auto"/>
          </w:divBdr>
          <w:divsChild>
            <w:div w:id="1720204619">
              <w:marLeft w:val="0"/>
              <w:marRight w:val="0"/>
              <w:marTop w:val="0"/>
              <w:marBottom w:val="0"/>
              <w:divBdr>
                <w:top w:val="none" w:sz="0" w:space="0" w:color="auto"/>
                <w:left w:val="none" w:sz="0" w:space="0" w:color="auto"/>
                <w:bottom w:val="none" w:sz="0" w:space="0" w:color="auto"/>
                <w:right w:val="none" w:sz="0" w:space="0" w:color="auto"/>
              </w:divBdr>
            </w:div>
            <w:div w:id="1720204655">
              <w:marLeft w:val="0"/>
              <w:marRight w:val="0"/>
              <w:marTop w:val="0"/>
              <w:marBottom w:val="0"/>
              <w:divBdr>
                <w:top w:val="none" w:sz="0" w:space="0" w:color="auto"/>
                <w:left w:val="none" w:sz="0" w:space="0" w:color="auto"/>
                <w:bottom w:val="none" w:sz="0" w:space="0" w:color="auto"/>
                <w:right w:val="none" w:sz="0" w:space="0" w:color="auto"/>
              </w:divBdr>
            </w:div>
            <w:div w:id="1720204678">
              <w:marLeft w:val="0"/>
              <w:marRight w:val="0"/>
              <w:marTop w:val="0"/>
              <w:marBottom w:val="0"/>
              <w:divBdr>
                <w:top w:val="none" w:sz="0" w:space="0" w:color="auto"/>
                <w:left w:val="none" w:sz="0" w:space="0" w:color="auto"/>
                <w:bottom w:val="none" w:sz="0" w:space="0" w:color="auto"/>
                <w:right w:val="none" w:sz="0" w:space="0" w:color="auto"/>
              </w:divBdr>
            </w:div>
            <w:div w:id="1720204686">
              <w:marLeft w:val="0"/>
              <w:marRight w:val="0"/>
              <w:marTop w:val="0"/>
              <w:marBottom w:val="0"/>
              <w:divBdr>
                <w:top w:val="none" w:sz="0" w:space="0" w:color="auto"/>
                <w:left w:val="none" w:sz="0" w:space="0" w:color="auto"/>
                <w:bottom w:val="none" w:sz="0" w:space="0" w:color="auto"/>
                <w:right w:val="none" w:sz="0" w:space="0" w:color="auto"/>
              </w:divBdr>
            </w:div>
            <w:div w:id="1720204695">
              <w:marLeft w:val="0"/>
              <w:marRight w:val="0"/>
              <w:marTop w:val="0"/>
              <w:marBottom w:val="0"/>
              <w:divBdr>
                <w:top w:val="none" w:sz="0" w:space="0" w:color="auto"/>
                <w:left w:val="none" w:sz="0" w:space="0" w:color="auto"/>
                <w:bottom w:val="none" w:sz="0" w:space="0" w:color="auto"/>
                <w:right w:val="none" w:sz="0" w:space="0" w:color="auto"/>
              </w:divBdr>
            </w:div>
            <w:div w:id="1720204702">
              <w:marLeft w:val="0"/>
              <w:marRight w:val="0"/>
              <w:marTop w:val="0"/>
              <w:marBottom w:val="0"/>
              <w:divBdr>
                <w:top w:val="none" w:sz="0" w:space="0" w:color="auto"/>
                <w:left w:val="none" w:sz="0" w:space="0" w:color="auto"/>
                <w:bottom w:val="none" w:sz="0" w:space="0" w:color="auto"/>
                <w:right w:val="none" w:sz="0" w:space="0" w:color="auto"/>
              </w:divBdr>
            </w:div>
            <w:div w:id="1720204721">
              <w:marLeft w:val="0"/>
              <w:marRight w:val="0"/>
              <w:marTop w:val="0"/>
              <w:marBottom w:val="0"/>
              <w:divBdr>
                <w:top w:val="none" w:sz="0" w:space="0" w:color="auto"/>
                <w:left w:val="none" w:sz="0" w:space="0" w:color="auto"/>
                <w:bottom w:val="none" w:sz="0" w:space="0" w:color="auto"/>
                <w:right w:val="none" w:sz="0" w:space="0" w:color="auto"/>
              </w:divBdr>
            </w:div>
            <w:div w:id="1720204724">
              <w:marLeft w:val="0"/>
              <w:marRight w:val="0"/>
              <w:marTop w:val="0"/>
              <w:marBottom w:val="0"/>
              <w:divBdr>
                <w:top w:val="none" w:sz="0" w:space="0" w:color="auto"/>
                <w:left w:val="none" w:sz="0" w:space="0" w:color="auto"/>
                <w:bottom w:val="none" w:sz="0" w:space="0" w:color="auto"/>
                <w:right w:val="none" w:sz="0" w:space="0" w:color="auto"/>
              </w:divBdr>
            </w:div>
            <w:div w:id="1720204729">
              <w:marLeft w:val="0"/>
              <w:marRight w:val="0"/>
              <w:marTop w:val="0"/>
              <w:marBottom w:val="0"/>
              <w:divBdr>
                <w:top w:val="none" w:sz="0" w:space="0" w:color="auto"/>
                <w:left w:val="none" w:sz="0" w:space="0" w:color="auto"/>
                <w:bottom w:val="none" w:sz="0" w:space="0" w:color="auto"/>
                <w:right w:val="none" w:sz="0" w:space="0" w:color="auto"/>
              </w:divBdr>
            </w:div>
            <w:div w:id="1720204735">
              <w:marLeft w:val="0"/>
              <w:marRight w:val="0"/>
              <w:marTop w:val="0"/>
              <w:marBottom w:val="0"/>
              <w:divBdr>
                <w:top w:val="none" w:sz="0" w:space="0" w:color="auto"/>
                <w:left w:val="none" w:sz="0" w:space="0" w:color="auto"/>
                <w:bottom w:val="none" w:sz="0" w:space="0" w:color="auto"/>
                <w:right w:val="none" w:sz="0" w:space="0" w:color="auto"/>
              </w:divBdr>
            </w:div>
            <w:div w:id="1720204743">
              <w:marLeft w:val="0"/>
              <w:marRight w:val="0"/>
              <w:marTop w:val="0"/>
              <w:marBottom w:val="0"/>
              <w:divBdr>
                <w:top w:val="none" w:sz="0" w:space="0" w:color="auto"/>
                <w:left w:val="none" w:sz="0" w:space="0" w:color="auto"/>
                <w:bottom w:val="none" w:sz="0" w:space="0" w:color="auto"/>
                <w:right w:val="none" w:sz="0" w:space="0" w:color="auto"/>
              </w:divBdr>
            </w:div>
            <w:div w:id="172020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648">
      <w:marLeft w:val="0"/>
      <w:marRight w:val="0"/>
      <w:marTop w:val="0"/>
      <w:marBottom w:val="0"/>
      <w:divBdr>
        <w:top w:val="none" w:sz="0" w:space="0" w:color="auto"/>
        <w:left w:val="none" w:sz="0" w:space="0" w:color="auto"/>
        <w:bottom w:val="none" w:sz="0" w:space="0" w:color="auto"/>
        <w:right w:val="none" w:sz="0" w:space="0" w:color="auto"/>
      </w:divBdr>
      <w:divsChild>
        <w:div w:id="1720204738">
          <w:marLeft w:val="0"/>
          <w:marRight w:val="0"/>
          <w:marTop w:val="0"/>
          <w:marBottom w:val="0"/>
          <w:divBdr>
            <w:top w:val="none" w:sz="0" w:space="0" w:color="auto"/>
            <w:left w:val="none" w:sz="0" w:space="0" w:color="auto"/>
            <w:bottom w:val="none" w:sz="0" w:space="0" w:color="auto"/>
            <w:right w:val="none" w:sz="0" w:space="0" w:color="auto"/>
          </w:divBdr>
          <w:divsChild>
            <w:div w:id="1720204621">
              <w:marLeft w:val="0"/>
              <w:marRight w:val="0"/>
              <w:marTop w:val="0"/>
              <w:marBottom w:val="0"/>
              <w:divBdr>
                <w:top w:val="none" w:sz="0" w:space="0" w:color="auto"/>
                <w:left w:val="none" w:sz="0" w:space="0" w:color="auto"/>
                <w:bottom w:val="none" w:sz="0" w:space="0" w:color="auto"/>
                <w:right w:val="none" w:sz="0" w:space="0" w:color="auto"/>
              </w:divBdr>
            </w:div>
            <w:div w:id="1720204634">
              <w:marLeft w:val="0"/>
              <w:marRight w:val="0"/>
              <w:marTop w:val="0"/>
              <w:marBottom w:val="0"/>
              <w:divBdr>
                <w:top w:val="none" w:sz="0" w:space="0" w:color="auto"/>
                <w:left w:val="none" w:sz="0" w:space="0" w:color="auto"/>
                <w:bottom w:val="none" w:sz="0" w:space="0" w:color="auto"/>
                <w:right w:val="none" w:sz="0" w:space="0" w:color="auto"/>
              </w:divBdr>
            </w:div>
            <w:div w:id="1720204643">
              <w:marLeft w:val="0"/>
              <w:marRight w:val="0"/>
              <w:marTop w:val="0"/>
              <w:marBottom w:val="0"/>
              <w:divBdr>
                <w:top w:val="none" w:sz="0" w:space="0" w:color="auto"/>
                <w:left w:val="none" w:sz="0" w:space="0" w:color="auto"/>
                <w:bottom w:val="none" w:sz="0" w:space="0" w:color="auto"/>
                <w:right w:val="none" w:sz="0" w:space="0" w:color="auto"/>
              </w:divBdr>
            </w:div>
            <w:div w:id="1720204660">
              <w:marLeft w:val="0"/>
              <w:marRight w:val="0"/>
              <w:marTop w:val="0"/>
              <w:marBottom w:val="0"/>
              <w:divBdr>
                <w:top w:val="none" w:sz="0" w:space="0" w:color="auto"/>
                <w:left w:val="none" w:sz="0" w:space="0" w:color="auto"/>
                <w:bottom w:val="none" w:sz="0" w:space="0" w:color="auto"/>
                <w:right w:val="none" w:sz="0" w:space="0" w:color="auto"/>
              </w:divBdr>
            </w:div>
            <w:div w:id="1720204662">
              <w:marLeft w:val="0"/>
              <w:marRight w:val="0"/>
              <w:marTop w:val="0"/>
              <w:marBottom w:val="0"/>
              <w:divBdr>
                <w:top w:val="none" w:sz="0" w:space="0" w:color="auto"/>
                <w:left w:val="none" w:sz="0" w:space="0" w:color="auto"/>
                <w:bottom w:val="none" w:sz="0" w:space="0" w:color="auto"/>
                <w:right w:val="none" w:sz="0" w:space="0" w:color="auto"/>
              </w:divBdr>
            </w:div>
            <w:div w:id="1720204673">
              <w:marLeft w:val="0"/>
              <w:marRight w:val="0"/>
              <w:marTop w:val="0"/>
              <w:marBottom w:val="0"/>
              <w:divBdr>
                <w:top w:val="none" w:sz="0" w:space="0" w:color="auto"/>
                <w:left w:val="none" w:sz="0" w:space="0" w:color="auto"/>
                <w:bottom w:val="none" w:sz="0" w:space="0" w:color="auto"/>
                <w:right w:val="none" w:sz="0" w:space="0" w:color="auto"/>
              </w:divBdr>
            </w:div>
            <w:div w:id="1720204679">
              <w:marLeft w:val="0"/>
              <w:marRight w:val="0"/>
              <w:marTop w:val="0"/>
              <w:marBottom w:val="0"/>
              <w:divBdr>
                <w:top w:val="none" w:sz="0" w:space="0" w:color="auto"/>
                <w:left w:val="none" w:sz="0" w:space="0" w:color="auto"/>
                <w:bottom w:val="none" w:sz="0" w:space="0" w:color="auto"/>
                <w:right w:val="none" w:sz="0" w:space="0" w:color="auto"/>
              </w:divBdr>
            </w:div>
            <w:div w:id="1720204687">
              <w:marLeft w:val="0"/>
              <w:marRight w:val="0"/>
              <w:marTop w:val="0"/>
              <w:marBottom w:val="0"/>
              <w:divBdr>
                <w:top w:val="none" w:sz="0" w:space="0" w:color="auto"/>
                <w:left w:val="none" w:sz="0" w:space="0" w:color="auto"/>
                <w:bottom w:val="none" w:sz="0" w:space="0" w:color="auto"/>
                <w:right w:val="none" w:sz="0" w:space="0" w:color="auto"/>
              </w:divBdr>
            </w:div>
            <w:div w:id="1720204701">
              <w:marLeft w:val="0"/>
              <w:marRight w:val="0"/>
              <w:marTop w:val="0"/>
              <w:marBottom w:val="0"/>
              <w:divBdr>
                <w:top w:val="none" w:sz="0" w:space="0" w:color="auto"/>
                <w:left w:val="none" w:sz="0" w:space="0" w:color="auto"/>
                <w:bottom w:val="none" w:sz="0" w:space="0" w:color="auto"/>
                <w:right w:val="none" w:sz="0" w:space="0" w:color="auto"/>
              </w:divBdr>
            </w:div>
            <w:div w:id="1720204704">
              <w:marLeft w:val="0"/>
              <w:marRight w:val="0"/>
              <w:marTop w:val="0"/>
              <w:marBottom w:val="0"/>
              <w:divBdr>
                <w:top w:val="none" w:sz="0" w:space="0" w:color="auto"/>
                <w:left w:val="none" w:sz="0" w:space="0" w:color="auto"/>
                <w:bottom w:val="none" w:sz="0" w:space="0" w:color="auto"/>
                <w:right w:val="none" w:sz="0" w:space="0" w:color="auto"/>
              </w:divBdr>
            </w:div>
            <w:div w:id="1720204709">
              <w:marLeft w:val="0"/>
              <w:marRight w:val="0"/>
              <w:marTop w:val="0"/>
              <w:marBottom w:val="0"/>
              <w:divBdr>
                <w:top w:val="none" w:sz="0" w:space="0" w:color="auto"/>
                <w:left w:val="none" w:sz="0" w:space="0" w:color="auto"/>
                <w:bottom w:val="none" w:sz="0" w:space="0" w:color="auto"/>
                <w:right w:val="none" w:sz="0" w:space="0" w:color="auto"/>
              </w:divBdr>
            </w:div>
            <w:div w:id="1720204710">
              <w:marLeft w:val="0"/>
              <w:marRight w:val="0"/>
              <w:marTop w:val="0"/>
              <w:marBottom w:val="0"/>
              <w:divBdr>
                <w:top w:val="none" w:sz="0" w:space="0" w:color="auto"/>
                <w:left w:val="none" w:sz="0" w:space="0" w:color="auto"/>
                <w:bottom w:val="none" w:sz="0" w:space="0" w:color="auto"/>
                <w:right w:val="none" w:sz="0" w:space="0" w:color="auto"/>
              </w:divBdr>
            </w:div>
            <w:div w:id="1720204723">
              <w:marLeft w:val="0"/>
              <w:marRight w:val="0"/>
              <w:marTop w:val="0"/>
              <w:marBottom w:val="0"/>
              <w:divBdr>
                <w:top w:val="none" w:sz="0" w:space="0" w:color="auto"/>
                <w:left w:val="none" w:sz="0" w:space="0" w:color="auto"/>
                <w:bottom w:val="none" w:sz="0" w:space="0" w:color="auto"/>
                <w:right w:val="none" w:sz="0" w:space="0" w:color="auto"/>
              </w:divBdr>
            </w:div>
            <w:div w:id="1720204725">
              <w:marLeft w:val="0"/>
              <w:marRight w:val="0"/>
              <w:marTop w:val="0"/>
              <w:marBottom w:val="0"/>
              <w:divBdr>
                <w:top w:val="none" w:sz="0" w:space="0" w:color="auto"/>
                <w:left w:val="none" w:sz="0" w:space="0" w:color="auto"/>
                <w:bottom w:val="none" w:sz="0" w:space="0" w:color="auto"/>
                <w:right w:val="none" w:sz="0" w:space="0" w:color="auto"/>
              </w:divBdr>
            </w:div>
            <w:div w:id="1720204726">
              <w:marLeft w:val="0"/>
              <w:marRight w:val="0"/>
              <w:marTop w:val="0"/>
              <w:marBottom w:val="0"/>
              <w:divBdr>
                <w:top w:val="none" w:sz="0" w:space="0" w:color="auto"/>
                <w:left w:val="none" w:sz="0" w:space="0" w:color="auto"/>
                <w:bottom w:val="none" w:sz="0" w:space="0" w:color="auto"/>
                <w:right w:val="none" w:sz="0" w:space="0" w:color="auto"/>
              </w:divBdr>
            </w:div>
            <w:div w:id="1720204732">
              <w:marLeft w:val="0"/>
              <w:marRight w:val="0"/>
              <w:marTop w:val="0"/>
              <w:marBottom w:val="0"/>
              <w:divBdr>
                <w:top w:val="none" w:sz="0" w:space="0" w:color="auto"/>
                <w:left w:val="none" w:sz="0" w:space="0" w:color="auto"/>
                <w:bottom w:val="none" w:sz="0" w:space="0" w:color="auto"/>
                <w:right w:val="none" w:sz="0" w:space="0" w:color="auto"/>
              </w:divBdr>
            </w:div>
            <w:div w:id="1720204736">
              <w:marLeft w:val="0"/>
              <w:marRight w:val="0"/>
              <w:marTop w:val="0"/>
              <w:marBottom w:val="0"/>
              <w:divBdr>
                <w:top w:val="none" w:sz="0" w:space="0" w:color="auto"/>
                <w:left w:val="none" w:sz="0" w:space="0" w:color="auto"/>
                <w:bottom w:val="none" w:sz="0" w:space="0" w:color="auto"/>
                <w:right w:val="none" w:sz="0" w:space="0" w:color="auto"/>
              </w:divBdr>
            </w:div>
            <w:div w:id="1720204742">
              <w:marLeft w:val="0"/>
              <w:marRight w:val="0"/>
              <w:marTop w:val="0"/>
              <w:marBottom w:val="0"/>
              <w:divBdr>
                <w:top w:val="none" w:sz="0" w:space="0" w:color="auto"/>
                <w:left w:val="none" w:sz="0" w:space="0" w:color="auto"/>
                <w:bottom w:val="none" w:sz="0" w:space="0" w:color="auto"/>
                <w:right w:val="none" w:sz="0" w:space="0" w:color="auto"/>
              </w:divBdr>
            </w:div>
            <w:div w:id="1720204746">
              <w:marLeft w:val="0"/>
              <w:marRight w:val="0"/>
              <w:marTop w:val="0"/>
              <w:marBottom w:val="0"/>
              <w:divBdr>
                <w:top w:val="none" w:sz="0" w:space="0" w:color="auto"/>
                <w:left w:val="none" w:sz="0" w:space="0" w:color="auto"/>
                <w:bottom w:val="none" w:sz="0" w:space="0" w:color="auto"/>
                <w:right w:val="none" w:sz="0" w:space="0" w:color="auto"/>
              </w:divBdr>
            </w:div>
            <w:div w:id="1720204749">
              <w:marLeft w:val="0"/>
              <w:marRight w:val="0"/>
              <w:marTop w:val="0"/>
              <w:marBottom w:val="0"/>
              <w:divBdr>
                <w:top w:val="none" w:sz="0" w:space="0" w:color="auto"/>
                <w:left w:val="none" w:sz="0" w:space="0" w:color="auto"/>
                <w:bottom w:val="none" w:sz="0" w:space="0" w:color="auto"/>
                <w:right w:val="none" w:sz="0" w:space="0" w:color="auto"/>
              </w:divBdr>
            </w:div>
            <w:div w:id="1720204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653">
      <w:marLeft w:val="0"/>
      <w:marRight w:val="0"/>
      <w:marTop w:val="0"/>
      <w:marBottom w:val="0"/>
      <w:divBdr>
        <w:top w:val="none" w:sz="0" w:space="0" w:color="auto"/>
        <w:left w:val="none" w:sz="0" w:space="0" w:color="auto"/>
        <w:bottom w:val="none" w:sz="0" w:space="0" w:color="auto"/>
        <w:right w:val="none" w:sz="0" w:space="0" w:color="auto"/>
      </w:divBdr>
      <w:divsChild>
        <w:div w:id="1720204620">
          <w:marLeft w:val="0"/>
          <w:marRight w:val="0"/>
          <w:marTop w:val="0"/>
          <w:marBottom w:val="0"/>
          <w:divBdr>
            <w:top w:val="none" w:sz="0" w:space="0" w:color="auto"/>
            <w:left w:val="none" w:sz="0" w:space="0" w:color="auto"/>
            <w:bottom w:val="none" w:sz="0" w:space="0" w:color="auto"/>
            <w:right w:val="none" w:sz="0" w:space="0" w:color="auto"/>
          </w:divBdr>
          <w:divsChild>
            <w:div w:id="1720204646">
              <w:marLeft w:val="0"/>
              <w:marRight w:val="0"/>
              <w:marTop w:val="0"/>
              <w:marBottom w:val="0"/>
              <w:divBdr>
                <w:top w:val="none" w:sz="0" w:space="0" w:color="auto"/>
                <w:left w:val="none" w:sz="0" w:space="0" w:color="auto"/>
                <w:bottom w:val="none" w:sz="0" w:space="0" w:color="auto"/>
                <w:right w:val="none" w:sz="0" w:space="0" w:color="auto"/>
              </w:divBdr>
            </w:div>
            <w:div w:id="1720204656">
              <w:marLeft w:val="0"/>
              <w:marRight w:val="0"/>
              <w:marTop w:val="0"/>
              <w:marBottom w:val="0"/>
              <w:divBdr>
                <w:top w:val="none" w:sz="0" w:space="0" w:color="auto"/>
                <w:left w:val="none" w:sz="0" w:space="0" w:color="auto"/>
                <w:bottom w:val="none" w:sz="0" w:space="0" w:color="auto"/>
                <w:right w:val="none" w:sz="0" w:space="0" w:color="auto"/>
              </w:divBdr>
            </w:div>
            <w:div w:id="1720204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689">
      <w:marLeft w:val="0"/>
      <w:marRight w:val="0"/>
      <w:marTop w:val="0"/>
      <w:marBottom w:val="0"/>
      <w:divBdr>
        <w:top w:val="none" w:sz="0" w:space="0" w:color="auto"/>
        <w:left w:val="none" w:sz="0" w:space="0" w:color="auto"/>
        <w:bottom w:val="none" w:sz="0" w:space="0" w:color="auto"/>
        <w:right w:val="none" w:sz="0" w:space="0" w:color="auto"/>
      </w:divBdr>
      <w:divsChild>
        <w:div w:id="1720204642">
          <w:marLeft w:val="0"/>
          <w:marRight w:val="0"/>
          <w:marTop w:val="0"/>
          <w:marBottom w:val="0"/>
          <w:divBdr>
            <w:top w:val="none" w:sz="0" w:space="0" w:color="auto"/>
            <w:left w:val="none" w:sz="0" w:space="0" w:color="auto"/>
            <w:bottom w:val="none" w:sz="0" w:space="0" w:color="auto"/>
            <w:right w:val="none" w:sz="0" w:space="0" w:color="auto"/>
          </w:divBdr>
          <w:divsChild>
            <w:div w:id="1720204624">
              <w:marLeft w:val="0"/>
              <w:marRight w:val="0"/>
              <w:marTop w:val="0"/>
              <w:marBottom w:val="0"/>
              <w:divBdr>
                <w:top w:val="none" w:sz="0" w:space="0" w:color="auto"/>
                <w:left w:val="none" w:sz="0" w:space="0" w:color="auto"/>
                <w:bottom w:val="none" w:sz="0" w:space="0" w:color="auto"/>
                <w:right w:val="none" w:sz="0" w:space="0" w:color="auto"/>
              </w:divBdr>
            </w:div>
            <w:div w:id="1720204630">
              <w:marLeft w:val="0"/>
              <w:marRight w:val="0"/>
              <w:marTop w:val="0"/>
              <w:marBottom w:val="0"/>
              <w:divBdr>
                <w:top w:val="none" w:sz="0" w:space="0" w:color="auto"/>
                <w:left w:val="none" w:sz="0" w:space="0" w:color="auto"/>
                <w:bottom w:val="none" w:sz="0" w:space="0" w:color="auto"/>
                <w:right w:val="none" w:sz="0" w:space="0" w:color="auto"/>
              </w:divBdr>
            </w:div>
            <w:div w:id="1720204641">
              <w:marLeft w:val="0"/>
              <w:marRight w:val="0"/>
              <w:marTop w:val="0"/>
              <w:marBottom w:val="0"/>
              <w:divBdr>
                <w:top w:val="none" w:sz="0" w:space="0" w:color="auto"/>
                <w:left w:val="none" w:sz="0" w:space="0" w:color="auto"/>
                <w:bottom w:val="none" w:sz="0" w:space="0" w:color="auto"/>
                <w:right w:val="none" w:sz="0" w:space="0" w:color="auto"/>
              </w:divBdr>
            </w:div>
            <w:div w:id="1720204644">
              <w:marLeft w:val="0"/>
              <w:marRight w:val="0"/>
              <w:marTop w:val="0"/>
              <w:marBottom w:val="0"/>
              <w:divBdr>
                <w:top w:val="none" w:sz="0" w:space="0" w:color="auto"/>
                <w:left w:val="none" w:sz="0" w:space="0" w:color="auto"/>
                <w:bottom w:val="none" w:sz="0" w:space="0" w:color="auto"/>
                <w:right w:val="none" w:sz="0" w:space="0" w:color="auto"/>
              </w:divBdr>
            </w:div>
            <w:div w:id="1720204667">
              <w:marLeft w:val="0"/>
              <w:marRight w:val="0"/>
              <w:marTop w:val="0"/>
              <w:marBottom w:val="0"/>
              <w:divBdr>
                <w:top w:val="none" w:sz="0" w:space="0" w:color="auto"/>
                <w:left w:val="none" w:sz="0" w:space="0" w:color="auto"/>
                <w:bottom w:val="none" w:sz="0" w:space="0" w:color="auto"/>
                <w:right w:val="none" w:sz="0" w:space="0" w:color="auto"/>
              </w:divBdr>
            </w:div>
            <w:div w:id="1720204668">
              <w:marLeft w:val="0"/>
              <w:marRight w:val="0"/>
              <w:marTop w:val="0"/>
              <w:marBottom w:val="0"/>
              <w:divBdr>
                <w:top w:val="none" w:sz="0" w:space="0" w:color="auto"/>
                <w:left w:val="none" w:sz="0" w:space="0" w:color="auto"/>
                <w:bottom w:val="none" w:sz="0" w:space="0" w:color="auto"/>
                <w:right w:val="none" w:sz="0" w:space="0" w:color="auto"/>
              </w:divBdr>
            </w:div>
            <w:div w:id="1720204684">
              <w:marLeft w:val="0"/>
              <w:marRight w:val="0"/>
              <w:marTop w:val="0"/>
              <w:marBottom w:val="0"/>
              <w:divBdr>
                <w:top w:val="none" w:sz="0" w:space="0" w:color="auto"/>
                <w:left w:val="none" w:sz="0" w:space="0" w:color="auto"/>
                <w:bottom w:val="none" w:sz="0" w:space="0" w:color="auto"/>
                <w:right w:val="none" w:sz="0" w:space="0" w:color="auto"/>
              </w:divBdr>
            </w:div>
            <w:div w:id="1720204719">
              <w:marLeft w:val="0"/>
              <w:marRight w:val="0"/>
              <w:marTop w:val="0"/>
              <w:marBottom w:val="0"/>
              <w:divBdr>
                <w:top w:val="none" w:sz="0" w:space="0" w:color="auto"/>
                <w:left w:val="none" w:sz="0" w:space="0" w:color="auto"/>
                <w:bottom w:val="none" w:sz="0" w:space="0" w:color="auto"/>
                <w:right w:val="none" w:sz="0" w:space="0" w:color="auto"/>
              </w:divBdr>
            </w:div>
            <w:div w:id="172020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690">
      <w:marLeft w:val="0"/>
      <w:marRight w:val="0"/>
      <w:marTop w:val="0"/>
      <w:marBottom w:val="0"/>
      <w:divBdr>
        <w:top w:val="none" w:sz="0" w:space="0" w:color="auto"/>
        <w:left w:val="none" w:sz="0" w:space="0" w:color="auto"/>
        <w:bottom w:val="none" w:sz="0" w:space="0" w:color="auto"/>
        <w:right w:val="none" w:sz="0" w:space="0" w:color="auto"/>
      </w:divBdr>
      <w:divsChild>
        <w:div w:id="1720204647">
          <w:marLeft w:val="0"/>
          <w:marRight w:val="0"/>
          <w:marTop w:val="0"/>
          <w:marBottom w:val="0"/>
          <w:divBdr>
            <w:top w:val="none" w:sz="0" w:space="0" w:color="auto"/>
            <w:left w:val="none" w:sz="0" w:space="0" w:color="auto"/>
            <w:bottom w:val="none" w:sz="0" w:space="0" w:color="auto"/>
            <w:right w:val="none" w:sz="0" w:space="0" w:color="auto"/>
          </w:divBdr>
          <w:divsChild>
            <w:div w:id="1720204650">
              <w:marLeft w:val="0"/>
              <w:marRight w:val="0"/>
              <w:marTop w:val="0"/>
              <w:marBottom w:val="0"/>
              <w:divBdr>
                <w:top w:val="none" w:sz="0" w:space="0" w:color="auto"/>
                <w:left w:val="none" w:sz="0" w:space="0" w:color="auto"/>
                <w:bottom w:val="none" w:sz="0" w:space="0" w:color="auto"/>
                <w:right w:val="none" w:sz="0" w:space="0" w:color="auto"/>
              </w:divBdr>
            </w:div>
            <w:div w:id="1720204671">
              <w:marLeft w:val="0"/>
              <w:marRight w:val="0"/>
              <w:marTop w:val="0"/>
              <w:marBottom w:val="0"/>
              <w:divBdr>
                <w:top w:val="none" w:sz="0" w:space="0" w:color="auto"/>
                <w:left w:val="none" w:sz="0" w:space="0" w:color="auto"/>
                <w:bottom w:val="none" w:sz="0" w:space="0" w:color="auto"/>
                <w:right w:val="none" w:sz="0" w:space="0" w:color="auto"/>
              </w:divBdr>
            </w:div>
            <w:div w:id="1720204675">
              <w:marLeft w:val="0"/>
              <w:marRight w:val="0"/>
              <w:marTop w:val="0"/>
              <w:marBottom w:val="0"/>
              <w:divBdr>
                <w:top w:val="none" w:sz="0" w:space="0" w:color="auto"/>
                <w:left w:val="none" w:sz="0" w:space="0" w:color="auto"/>
                <w:bottom w:val="none" w:sz="0" w:space="0" w:color="auto"/>
                <w:right w:val="none" w:sz="0" w:space="0" w:color="auto"/>
              </w:divBdr>
            </w:div>
            <w:div w:id="1720204713">
              <w:marLeft w:val="0"/>
              <w:marRight w:val="0"/>
              <w:marTop w:val="0"/>
              <w:marBottom w:val="0"/>
              <w:divBdr>
                <w:top w:val="none" w:sz="0" w:space="0" w:color="auto"/>
                <w:left w:val="none" w:sz="0" w:space="0" w:color="auto"/>
                <w:bottom w:val="none" w:sz="0" w:space="0" w:color="auto"/>
                <w:right w:val="none" w:sz="0" w:space="0" w:color="auto"/>
              </w:divBdr>
            </w:div>
            <w:div w:id="172020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691">
      <w:marLeft w:val="0"/>
      <w:marRight w:val="0"/>
      <w:marTop w:val="0"/>
      <w:marBottom w:val="0"/>
      <w:divBdr>
        <w:top w:val="none" w:sz="0" w:space="0" w:color="auto"/>
        <w:left w:val="none" w:sz="0" w:space="0" w:color="auto"/>
        <w:bottom w:val="none" w:sz="0" w:space="0" w:color="auto"/>
        <w:right w:val="none" w:sz="0" w:space="0" w:color="auto"/>
      </w:divBdr>
      <w:divsChild>
        <w:div w:id="1720204706">
          <w:marLeft w:val="0"/>
          <w:marRight w:val="0"/>
          <w:marTop w:val="0"/>
          <w:marBottom w:val="0"/>
          <w:divBdr>
            <w:top w:val="none" w:sz="0" w:space="0" w:color="auto"/>
            <w:left w:val="none" w:sz="0" w:space="0" w:color="auto"/>
            <w:bottom w:val="none" w:sz="0" w:space="0" w:color="auto"/>
            <w:right w:val="none" w:sz="0" w:space="0" w:color="auto"/>
          </w:divBdr>
          <w:divsChild>
            <w:div w:id="1720204636">
              <w:marLeft w:val="0"/>
              <w:marRight w:val="0"/>
              <w:marTop w:val="0"/>
              <w:marBottom w:val="0"/>
              <w:divBdr>
                <w:top w:val="none" w:sz="0" w:space="0" w:color="auto"/>
                <w:left w:val="none" w:sz="0" w:space="0" w:color="auto"/>
                <w:bottom w:val="none" w:sz="0" w:space="0" w:color="auto"/>
                <w:right w:val="none" w:sz="0" w:space="0" w:color="auto"/>
              </w:divBdr>
            </w:div>
            <w:div w:id="1720204682">
              <w:marLeft w:val="0"/>
              <w:marRight w:val="0"/>
              <w:marTop w:val="0"/>
              <w:marBottom w:val="0"/>
              <w:divBdr>
                <w:top w:val="none" w:sz="0" w:space="0" w:color="auto"/>
                <w:left w:val="none" w:sz="0" w:space="0" w:color="auto"/>
                <w:bottom w:val="none" w:sz="0" w:space="0" w:color="auto"/>
                <w:right w:val="none" w:sz="0" w:space="0" w:color="auto"/>
              </w:divBdr>
            </w:div>
            <w:div w:id="1720204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692">
      <w:marLeft w:val="0"/>
      <w:marRight w:val="0"/>
      <w:marTop w:val="0"/>
      <w:marBottom w:val="0"/>
      <w:divBdr>
        <w:top w:val="none" w:sz="0" w:space="0" w:color="auto"/>
        <w:left w:val="none" w:sz="0" w:space="0" w:color="auto"/>
        <w:bottom w:val="none" w:sz="0" w:space="0" w:color="auto"/>
        <w:right w:val="none" w:sz="0" w:space="0" w:color="auto"/>
      </w:divBdr>
      <w:divsChild>
        <w:div w:id="1720204708">
          <w:marLeft w:val="0"/>
          <w:marRight w:val="0"/>
          <w:marTop w:val="0"/>
          <w:marBottom w:val="0"/>
          <w:divBdr>
            <w:top w:val="none" w:sz="0" w:space="0" w:color="auto"/>
            <w:left w:val="none" w:sz="0" w:space="0" w:color="auto"/>
            <w:bottom w:val="none" w:sz="0" w:space="0" w:color="auto"/>
            <w:right w:val="none" w:sz="0" w:space="0" w:color="auto"/>
          </w:divBdr>
          <w:divsChild>
            <w:div w:id="1720204627">
              <w:marLeft w:val="0"/>
              <w:marRight w:val="0"/>
              <w:marTop w:val="0"/>
              <w:marBottom w:val="0"/>
              <w:divBdr>
                <w:top w:val="none" w:sz="0" w:space="0" w:color="auto"/>
                <w:left w:val="none" w:sz="0" w:space="0" w:color="auto"/>
                <w:bottom w:val="none" w:sz="0" w:space="0" w:color="auto"/>
                <w:right w:val="none" w:sz="0" w:space="0" w:color="auto"/>
              </w:divBdr>
            </w:div>
            <w:div w:id="1720204631">
              <w:marLeft w:val="0"/>
              <w:marRight w:val="0"/>
              <w:marTop w:val="0"/>
              <w:marBottom w:val="0"/>
              <w:divBdr>
                <w:top w:val="none" w:sz="0" w:space="0" w:color="auto"/>
                <w:left w:val="none" w:sz="0" w:space="0" w:color="auto"/>
                <w:bottom w:val="none" w:sz="0" w:space="0" w:color="auto"/>
                <w:right w:val="none" w:sz="0" w:space="0" w:color="auto"/>
              </w:divBdr>
            </w:div>
            <w:div w:id="1720204635">
              <w:marLeft w:val="0"/>
              <w:marRight w:val="0"/>
              <w:marTop w:val="0"/>
              <w:marBottom w:val="0"/>
              <w:divBdr>
                <w:top w:val="none" w:sz="0" w:space="0" w:color="auto"/>
                <w:left w:val="none" w:sz="0" w:space="0" w:color="auto"/>
                <w:bottom w:val="none" w:sz="0" w:space="0" w:color="auto"/>
                <w:right w:val="none" w:sz="0" w:space="0" w:color="auto"/>
              </w:divBdr>
            </w:div>
            <w:div w:id="1720204638">
              <w:marLeft w:val="0"/>
              <w:marRight w:val="0"/>
              <w:marTop w:val="0"/>
              <w:marBottom w:val="0"/>
              <w:divBdr>
                <w:top w:val="none" w:sz="0" w:space="0" w:color="auto"/>
                <w:left w:val="none" w:sz="0" w:space="0" w:color="auto"/>
                <w:bottom w:val="none" w:sz="0" w:space="0" w:color="auto"/>
                <w:right w:val="none" w:sz="0" w:space="0" w:color="auto"/>
              </w:divBdr>
            </w:div>
            <w:div w:id="1720204652">
              <w:marLeft w:val="0"/>
              <w:marRight w:val="0"/>
              <w:marTop w:val="0"/>
              <w:marBottom w:val="0"/>
              <w:divBdr>
                <w:top w:val="none" w:sz="0" w:space="0" w:color="auto"/>
                <w:left w:val="none" w:sz="0" w:space="0" w:color="auto"/>
                <w:bottom w:val="none" w:sz="0" w:space="0" w:color="auto"/>
                <w:right w:val="none" w:sz="0" w:space="0" w:color="auto"/>
              </w:divBdr>
            </w:div>
            <w:div w:id="1720204663">
              <w:marLeft w:val="0"/>
              <w:marRight w:val="0"/>
              <w:marTop w:val="0"/>
              <w:marBottom w:val="0"/>
              <w:divBdr>
                <w:top w:val="none" w:sz="0" w:space="0" w:color="auto"/>
                <w:left w:val="none" w:sz="0" w:space="0" w:color="auto"/>
                <w:bottom w:val="none" w:sz="0" w:space="0" w:color="auto"/>
                <w:right w:val="none" w:sz="0" w:space="0" w:color="auto"/>
              </w:divBdr>
            </w:div>
            <w:div w:id="1720204669">
              <w:marLeft w:val="0"/>
              <w:marRight w:val="0"/>
              <w:marTop w:val="0"/>
              <w:marBottom w:val="0"/>
              <w:divBdr>
                <w:top w:val="none" w:sz="0" w:space="0" w:color="auto"/>
                <w:left w:val="none" w:sz="0" w:space="0" w:color="auto"/>
                <w:bottom w:val="none" w:sz="0" w:space="0" w:color="auto"/>
                <w:right w:val="none" w:sz="0" w:space="0" w:color="auto"/>
              </w:divBdr>
            </w:div>
            <w:div w:id="1720204674">
              <w:marLeft w:val="0"/>
              <w:marRight w:val="0"/>
              <w:marTop w:val="0"/>
              <w:marBottom w:val="0"/>
              <w:divBdr>
                <w:top w:val="none" w:sz="0" w:space="0" w:color="auto"/>
                <w:left w:val="none" w:sz="0" w:space="0" w:color="auto"/>
                <w:bottom w:val="none" w:sz="0" w:space="0" w:color="auto"/>
                <w:right w:val="none" w:sz="0" w:space="0" w:color="auto"/>
              </w:divBdr>
            </w:div>
            <w:div w:id="1720204677">
              <w:marLeft w:val="0"/>
              <w:marRight w:val="0"/>
              <w:marTop w:val="0"/>
              <w:marBottom w:val="0"/>
              <w:divBdr>
                <w:top w:val="none" w:sz="0" w:space="0" w:color="auto"/>
                <w:left w:val="none" w:sz="0" w:space="0" w:color="auto"/>
                <w:bottom w:val="none" w:sz="0" w:space="0" w:color="auto"/>
                <w:right w:val="none" w:sz="0" w:space="0" w:color="auto"/>
              </w:divBdr>
            </w:div>
            <w:div w:id="1720204681">
              <w:marLeft w:val="0"/>
              <w:marRight w:val="0"/>
              <w:marTop w:val="0"/>
              <w:marBottom w:val="0"/>
              <w:divBdr>
                <w:top w:val="none" w:sz="0" w:space="0" w:color="auto"/>
                <w:left w:val="none" w:sz="0" w:space="0" w:color="auto"/>
                <w:bottom w:val="none" w:sz="0" w:space="0" w:color="auto"/>
                <w:right w:val="none" w:sz="0" w:space="0" w:color="auto"/>
              </w:divBdr>
            </w:div>
            <w:div w:id="1720204693">
              <w:marLeft w:val="0"/>
              <w:marRight w:val="0"/>
              <w:marTop w:val="0"/>
              <w:marBottom w:val="0"/>
              <w:divBdr>
                <w:top w:val="none" w:sz="0" w:space="0" w:color="auto"/>
                <w:left w:val="none" w:sz="0" w:space="0" w:color="auto"/>
                <w:bottom w:val="none" w:sz="0" w:space="0" w:color="auto"/>
                <w:right w:val="none" w:sz="0" w:space="0" w:color="auto"/>
              </w:divBdr>
            </w:div>
            <w:div w:id="1720204700">
              <w:marLeft w:val="0"/>
              <w:marRight w:val="0"/>
              <w:marTop w:val="0"/>
              <w:marBottom w:val="0"/>
              <w:divBdr>
                <w:top w:val="none" w:sz="0" w:space="0" w:color="auto"/>
                <w:left w:val="none" w:sz="0" w:space="0" w:color="auto"/>
                <w:bottom w:val="none" w:sz="0" w:space="0" w:color="auto"/>
                <w:right w:val="none" w:sz="0" w:space="0" w:color="auto"/>
              </w:divBdr>
            </w:div>
            <w:div w:id="1720204717">
              <w:marLeft w:val="0"/>
              <w:marRight w:val="0"/>
              <w:marTop w:val="0"/>
              <w:marBottom w:val="0"/>
              <w:divBdr>
                <w:top w:val="none" w:sz="0" w:space="0" w:color="auto"/>
                <w:left w:val="none" w:sz="0" w:space="0" w:color="auto"/>
                <w:bottom w:val="none" w:sz="0" w:space="0" w:color="auto"/>
                <w:right w:val="none" w:sz="0" w:space="0" w:color="auto"/>
              </w:divBdr>
            </w:div>
            <w:div w:id="1720204730">
              <w:marLeft w:val="0"/>
              <w:marRight w:val="0"/>
              <w:marTop w:val="0"/>
              <w:marBottom w:val="0"/>
              <w:divBdr>
                <w:top w:val="none" w:sz="0" w:space="0" w:color="auto"/>
                <w:left w:val="none" w:sz="0" w:space="0" w:color="auto"/>
                <w:bottom w:val="none" w:sz="0" w:space="0" w:color="auto"/>
                <w:right w:val="none" w:sz="0" w:space="0" w:color="auto"/>
              </w:divBdr>
            </w:div>
            <w:div w:id="1720204734">
              <w:marLeft w:val="0"/>
              <w:marRight w:val="0"/>
              <w:marTop w:val="0"/>
              <w:marBottom w:val="0"/>
              <w:divBdr>
                <w:top w:val="none" w:sz="0" w:space="0" w:color="auto"/>
                <w:left w:val="none" w:sz="0" w:space="0" w:color="auto"/>
                <w:bottom w:val="none" w:sz="0" w:space="0" w:color="auto"/>
                <w:right w:val="none" w:sz="0" w:space="0" w:color="auto"/>
              </w:divBdr>
            </w:div>
            <w:div w:id="1720204741">
              <w:marLeft w:val="0"/>
              <w:marRight w:val="0"/>
              <w:marTop w:val="0"/>
              <w:marBottom w:val="0"/>
              <w:divBdr>
                <w:top w:val="none" w:sz="0" w:space="0" w:color="auto"/>
                <w:left w:val="none" w:sz="0" w:space="0" w:color="auto"/>
                <w:bottom w:val="none" w:sz="0" w:space="0" w:color="auto"/>
                <w:right w:val="none" w:sz="0" w:space="0" w:color="auto"/>
              </w:divBdr>
            </w:div>
            <w:div w:id="172020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714">
      <w:marLeft w:val="0"/>
      <w:marRight w:val="0"/>
      <w:marTop w:val="0"/>
      <w:marBottom w:val="0"/>
      <w:divBdr>
        <w:top w:val="none" w:sz="0" w:space="0" w:color="auto"/>
        <w:left w:val="none" w:sz="0" w:space="0" w:color="auto"/>
        <w:bottom w:val="none" w:sz="0" w:space="0" w:color="auto"/>
        <w:right w:val="none" w:sz="0" w:space="0" w:color="auto"/>
      </w:divBdr>
      <w:divsChild>
        <w:div w:id="1720204657">
          <w:marLeft w:val="0"/>
          <w:marRight w:val="0"/>
          <w:marTop w:val="0"/>
          <w:marBottom w:val="0"/>
          <w:divBdr>
            <w:top w:val="none" w:sz="0" w:space="0" w:color="auto"/>
            <w:left w:val="none" w:sz="0" w:space="0" w:color="auto"/>
            <w:bottom w:val="none" w:sz="0" w:space="0" w:color="auto"/>
            <w:right w:val="none" w:sz="0" w:space="0" w:color="auto"/>
          </w:divBdr>
          <w:divsChild>
            <w:div w:id="1720204618">
              <w:marLeft w:val="0"/>
              <w:marRight w:val="0"/>
              <w:marTop w:val="0"/>
              <w:marBottom w:val="0"/>
              <w:divBdr>
                <w:top w:val="none" w:sz="0" w:space="0" w:color="auto"/>
                <w:left w:val="none" w:sz="0" w:space="0" w:color="auto"/>
                <w:bottom w:val="none" w:sz="0" w:space="0" w:color="auto"/>
                <w:right w:val="none" w:sz="0" w:space="0" w:color="auto"/>
              </w:divBdr>
            </w:div>
            <w:div w:id="1720204623">
              <w:marLeft w:val="0"/>
              <w:marRight w:val="0"/>
              <w:marTop w:val="0"/>
              <w:marBottom w:val="0"/>
              <w:divBdr>
                <w:top w:val="none" w:sz="0" w:space="0" w:color="auto"/>
                <w:left w:val="none" w:sz="0" w:space="0" w:color="auto"/>
                <w:bottom w:val="none" w:sz="0" w:space="0" w:color="auto"/>
                <w:right w:val="none" w:sz="0" w:space="0" w:color="auto"/>
              </w:divBdr>
            </w:div>
            <w:div w:id="1720204628">
              <w:marLeft w:val="0"/>
              <w:marRight w:val="0"/>
              <w:marTop w:val="0"/>
              <w:marBottom w:val="0"/>
              <w:divBdr>
                <w:top w:val="none" w:sz="0" w:space="0" w:color="auto"/>
                <w:left w:val="none" w:sz="0" w:space="0" w:color="auto"/>
                <w:bottom w:val="none" w:sz="0" w:space="0" w:color="auto"/>
                <w:right w:val="none" w:sz="0" w:space="0" w:color="auto"/>
              </w:divBdr>
            </w:div>
            <w:div w:id="1720204633">
              <w:marLeft w:val="0"/>
              <w:marRight w:val="0"/>
              <w:marTop w:val="0"/>
              <w:marBottom w:val="0"/>
              <w:divBdr>
                <w:top w:val="none" w:sz="0" w:space="0" w:color="auto"/>
                <w:left w:val="none" w:sz="0" w:space="0" w:color="auto"/>
                <w:bottom w:val="none" w:sz="0" w:space="0" w:color="auto"/>
                <w:right w:val="none" w:sz="0" w:space="0" w:color="auto"/>
              </w:divBdr>
            </w:div>
            <w:div w:id="1720204639">
              <w:marLeft w:val="0"/>
              <w:marRight w:val="0"/>
              <w:marTop w:val="0"/>
              <w:marBottom w:val="0"/>
              <w:divBdr>
                <w:top w:val="none" w:sz="0" w:space="0" w:color="auto"/>
                <w:left w:val="none" w:sz="0" w:space="0" w:color="auto"/>
                <w:bottom w:val="none" w:sz="0" w:space="0" w:color="auto"/>
                <w:right w:val="none" w:sz="0" w:space="0" w:color="auto"/>
              </w:divBdr>
            </w:div>
            <w:div w:id="1720204640">
              <w:marLeft w:val="0"/>
              <w:marRight w:val="0"/>
              <w:marTop w:val="0"/>
              <w:marBottom w:val="0"/>
              <w:divBdr>
                <w:top w:val="none" w:sz="0" w:space="0" w:color="auto"/>
                <w:left w:val="none" w:sz="0" w:space="0" w:color="auto"/>
                <w:bottom w:val="none" w:sz="0" w:space="0" w:color="auto"/>
                <w:right w:val="none" w:sz="0" w:space="0" w:color="auto"/>
              </w:divBdr>
            </w:div>
            <w:div w:id="1720204649">
              <w:marLeft w:val="0"/>
              <w:marRight w:val="0"/>
              <w:marTop w:val="0"/>
              <w:marBottom w:val="0"/>
              <w:divBdr>
                <w:top w:val="none" w:sz="0" w:space="0" w:color="auto"/>
                <w:left w:val="none" w:sz="0" w:space="0" w:color="auto"/>
                <w:bottom w:val="none" w:sz="0" w:space="0" w:color="auto"/>
                <w:right w:val="none" w:sz="0" w:space="0" w:color="auto"/>
              </w:divBdr>
            </w:div>
            <w:div w:id="1720204651">
              <w:marLeft w:val="0"/>
              <w:marRight w:val="0"/>
              <w:marTop w:val="0"/>
              <w:marBottom w:val="0"/>
              <w:divBdr>
                <w:top w:val="none" w:sz="0" w:space="0" w:color="auto"/>
                <w:left w:val="none" w:sz="0" w:space="0" w:color="auto"/>
                <w:bottom w:val="none" w:sz="0" w:space="0" w:color="auto"/>
                <w:right w:val="none" w:sz="0" w:space="0" w:color="auto"/>
              </w:divBdr>
            </w:div>
            <w:div w:id="1720204654">
              <w:marLeft w:val="0"/>
              <w:marRight w:val="0"/>
              <w:marTop w:val="0"/>
              <w:marBottom w:val="0"/>
              <w:divBdr>
                <w:top w:val="none" w:sz="0" w:space="0" w:color="auto"/>
                <w:left w:val="none" w:sz="0" w:space="0" w:color="auto"/>
                <w:bottom w:val="none" w:sz="0" w:space="0" w:color="auto"/>
                <w:right w:val="none" w:sz="0" w:space="0" w:color="auto"/>
              </w:divBdr>
            </w:div>
            <w:div w:id="1720204658">
              <w:marLeft w:val="0"/>
              <w:marRight w:val="0"/>
              <w:marTop w:val="0"/>
              <w:marBottom w:val="0"/>
              <w:divBdr>
                <w:top w:val="none" w:sz="0" w:space="0" w:color="auto"/>
                <w:left w:val="none" w:sz="0" w:space="0" w:color="auto"/>
                <w:bottom w:val="none" w:sz="0" w:space="0" w:color="auto"/>
                <w:right w:val="none" w:sz="0" w:space="0" w:color="auto"/>
              </w:divBdr>
            </w:div>
            <w:div w:id="1720204672">
              <w:marLeft w:val="0"/>
              <w:marRight w:val="0"/>
              <w:marTop w:val="0"/>
              <w:marBottom w:val="0"/>
              <w:divBdr>
                <w:top w:val="none" w:sz="0" w:space="0" w:color="auto"/>
                <w:left w:val="none" w:sz="0" w:space="0" w:color="auto"/>
                <w:bottom w:val="none" w:sz="0" w:space="0" w:color="auto"/>
                <w:right w:val="none" w:sz="0" w:space="0" w:color="auto"/>
              </w:divBdr>
            </w:div>
            <w:div w:id="1720204680">
              <w:marLeft w:val="0"/>
              <w:marRight w:val="0"/>
              <w:marTop w:val="0"/>
              <w:marBottom w:val="0"/>
              <w:divBdr>
                <w:top w:val="none" w:sz="0" w:space="0" w:color="auto"/>
                <w:left w:val="none" w:sz="0" w:space="0" w:color="auto"/>
                <w:bottom w:val="none" w:sz="0" w:space="0" w:color="auto"/>
                <w:right w:val="none" w:sz="0" w:space="0" w:color="auto"/>
              </w:divBdr>
            </w:div>
            <w:div w:id="1720204683">
              <w:marLeft w:val="0"/>
              <w:marRight w:val="0"/>
              <w:marTop w:val="0"/>
              <w:marBottom w:val="0"/>
              <w:divBdr>
                <w:top w:val="none" w:sz="0" w:space="0" w:color="auto"/>
                <w:left w:val="none" w:sz="0" w:space="0" w:color="auto"/>
                <w:bottom w:val="none" w:sz="0" w:space="0" w:color="auto"/>
                <w:right w:val="none" w:sz="0" w:space="0" w:color="auto"/>
              </w:divBdr>
            </w:div>
            <w:div w:id="1720204696">
              <w:marLeft w:val="0"/>
              <w:marRight w:val="0"/>
              <w:marTop w:val="0"/>
              <w:marBottom w:val="0"/>
              <w:divBdr>
                <w:top w:val="none" w:sz="0" w:space="0" w:color="auto"/>
                <w:left w:val="none" w:sz="0" w:space="0" w:color="auto"/>
                <w:bottom w:val="none" w:sz="0" w:space="0" w:color="auto"/>
                <w:right w:val="none" w:sz="0" w:space="0" w:color="auto"/>
              </w:divBdr>
            </w:div>
            <w:div w:id="1720204707">
              <w:marLeft w:val="0"/>
              <w:marRight w:val="0"/>
              <w:marTop w:val="0"/>
              <w:marBottom w:val="0"/>
              <w:divBdr>
                <w:top w:val="none" w:sz="0" w:space="0" w:color="auto"/>
                <w:left w:val="none" w:sz="0" w:space="0" w:color="auto"/>
                <w:bottom w:val="none" w:sz="0" w:space="0" w:color="auto"/>
                <w:right w:val="none" w:sz="0" w:space="0" w:color="auto"/>
              </w:divBdr>
            </w:div>
            <w:div w:id="1720204711">
              <w:marLeft w:val="0"/>
              <w:marRight w:val="0"/>
              <w:marTop w:val="0"/>
              <w:marBottom w:val="0"/>
              <w:divBdr>
                <w:top w:val="none" w:sz="0" w:space="0" w:color="auto"/>
                <w:left w:val="none" w:sz="0" w:space="0" w:color="auto"/>
                <w:bottom w:val="none" w:sz="0" w:space="0" w:color="auto"/>
                <w:right w:val="none" w:sz="0" w:space="0" w:color="auto"/>
              </w:divBdr>
            </w:div>
            <w:div w:id="1720204712">
              <w:marLeft w:val="0"/>
              <w:marRight w:val="0"/>
              <w:marTop w:val="0"/>
              <w:marBottom w:val="0"/>
              <w:divBdr>
                <w:top w:val="none" w:sz="0" w:space="0" w:color="auto"/>
                <w:left w:val="none" w:sz="0" w:space="0" w:color="auto"/>
                <w:bottom w:val="none" w:sz="0" w:space="0" w:color="auto"/>
                <w:right w:val="none" w:sz="0" w:space="0" w:color="auto"/>
              </w:divBdr>
            </w:div>
            <w:div w:id="1720204733">
              <w:marLeft w:val="0"/>
              <w:marRight w:val="0"/>
              <w:marTop w:val="0"/>
              <w:marBottom w:val="0"/>
              <w:divBdr>
                <w:top w:val="none" w:sz="0" w:space="0" w:color="auto"/>
                <w:left w:val="none" w:sz="0" w:space="0" w:color="auto"/>
                <w:bottom w:val="none" w:sz="0" w:space="0" w:color="auto"/>
                <w:right w:val="none" w:sz="0" w:space="0" w:color="auto"/>
              </w:divBdr>
            </w:div>
            <w:div w:id="1720204737">
              <w:marLeft w:val="0"/>
              <w:marRight w:val="0"/>
              <w:marTop w:val="0"/>
              <w:marBottom w:val="0"/>
              <w:divBdr>
                <w:top w:val="none" w:sz="0" w:space="0" w:color="auto"/>
                <w:left w:val="none" w:sz="0" w:space="0" w:color="auto"/>
                <w:bottom w:val="none" w:sz="0" w:space="0" w:color="auto"/>
                <w:right w:val="none" w:sz="0" w:space="0" w:color="auto"/>
              </w:divBdr>
            </w:div>
            <w:div w:id="172020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727">
      <w:marLeft w:val="0"/>
      <w:marRight w:val="0"/>
      <w:marTop w:val="0"/>
      <w:marBottom w:val="0"/>
      <w:divBdr>
        <w:top w:val="none" w:sz="0" w:space="0" w:color="auto"/>
        <w:left w:val="none" w:sz="0" w:space="0" w:color="auto"/>
        <w:bottom w:val="none" w:sz="0" w:space="0" w:color="auto"/>
        <w:right w:val="none" w:sz="0" w:space="0" w:color="auto"/>
      </w:divBdr>
      <w:divsChild>
        <w:div w:id="1720204666">
          <w:marLeft w:val="0"/>
          <w:marRight w:val="0"/>
          <w:marTop w:val="0"/>
          <w:marBottom w:val="0"/>
          <w:divBdr>
            <w:top w:val="none" w:sz="0" w:space="0" w:color="auto"/>
            <w:left w:val="none" w:sz="0" w:space="0" w:color="auto"/>
            <w:bottom w:val="none" w:sz="0" w:space="0" w:color="auto"/>
            <w:right w:val="none" w:sz="0" w:space="0" w:color="auto"/>
          </w:divBdr>
          <w:divsChild>
            <w:div w:id="1720204629">
              <w:marLeft w:val="0"/>
              <w:marRight w:val="0"/>
              <w:marTop w:val="0"/>
              <w:marBottom w:val="0"/>
              <w:divBdr>
                <w:top w:val="none" w:sz="0" w:space="0" w:color="auto"/>
                <w:left w:val="none" w:sz="0" w:space="0" w:color="auto"/>
                <w:bottom w:val="none" w:sz="0" w:space="0" w:color="auto"/>
                <w:right w:val="none" w:sz="0" w:space="0" w:color="auto"/>
              </w:divBdr>
            </w:div>
            <w:div w:id="1720204659">
              <w:marLeft w:val="0"/>
              <w:marRight w:val="0"/>
              <w:marTop w:val="0"/>
              <w:marBottom w:val="0"/>
              <w:divBdr>
                <w:top w:val="none" w:sz="0" w:space="0" w:color="auto"/>
                <w:left w:val="none" w:sz="0" w:space="0" w:color="auto"/>
                <w:bottom w:val="none" w:sz="0" w:space="0" w:color="auto"/>
                <w:right w:val="none" w:sz="0" w:space="0" w:color="auto"/>
              </w:divBdr>
            </w:div>
            <w:div w:id="1720204698">
              <w:marLeft w:val="0"/>
              <w:marRight w:val="0"/>
              <w:marTop w:val="0"/>
              <w:marBottom w:val="0"/>
              <w:divBdr>
                <w:top w:val="none" w:sz="0" w:space="0" w:color="auto"/>
                <w:left w:val="none" w:sz="0" w:space="0" w:color="auto"/>
                <w:bottom w:val="none" w:sz="0" w:space="0" w:color="auto"/>
                <w:right w:val="none" w:sz="0" w:space="0" w:color="auto"/>
              </w:divBdr>
            </w:div>
            <w:div w:id="1720204705">
              <w:marLeft w:val="0"/>
              <w:marRight w:val="0"/>
              <w:marTop w:val="0"/>
              <w:marBottom w:val="0"/>
              <w:divBdr>
                <w:top w:val="none" w:sz="0" w:space="0" w:color="auto"/>
                <w:left w:val="none" w:sz="0" w:space="0" w:color="auto"/>
                <w:bottom w:val="none" w:sz="0" w:space="0" w:color="auto"/>
                <w:right w:val="none" w:sz="0" w:space="0" w:color="auto"/>
              </w:divBdr>
            </w:div>
            <w:div w:id="1720204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728">
      <w:marLeft w:val="0"/>
      <w:marRight w:val="0"/>
      <w:marTop w:val="0"/>
      <w:marBottom w:val="0"/>
      <w:divBdr>
        <w:top w:val="none" w:sz="0" w:space="0" w:color="auto"/>
        <w:left w:val="none" w:sz="0" w:space="0" w:color="auto"/>
        <w:bottom w:val="none" w:sz="0" w:space="0" w:color="auto"/>
        <w:right w:val="none" w:sz="0" w:space="0" w:color="auto"/>
      </w:divBdr>
    </w:div>
    <w:div w:id="1720204751">
      <w:marLeft w:val="0"/>
      <w:marRight w:val="0"/>
      <w:marTop w:val="0"/>
      <w:marBottom w:val="0"/>
      <w:divBdr>
        <w:top w:val="none" w:sz="0" w:space="0" w:color="auto"/>
        <w:left w:val="none" w:sz="0" w:space="0" w:color="auto"/>
        <w:bottom w:val="none" w:sz="0" w:space="0" w:color="auto"/>
        <w:right w:val="none" w:sz="0" w:space="0" w:color="auto"/>
      </w:divBdr>
      <w:divsChild>
        <w:div w:id="1720204699">
          <w:marLeft w:val="0"/>
          <w:marRight w:val="0"/>
          <w:marTop w:val="0"/>
          <w:marBottom w:val="0"/>
          <w:divBdr>
            <w:top w:val="none" w:sz="0" w:space="0" w:color="auto"/>
            <w:left w:val="none" w:sz="0" w:space="0" w:color="auto"/>
            <w:bottom w:val="none" w:sz="0" w:space="0" w:color="auto"/>
            <w:right w:val="none" w:sz="0" w:space="0" w:color="auto"/>
          </w:divBdr>
          <w:divsChild>
            <w:div w:id="1720204676">
              <w:marLeft w:val="0"/>
              <w:marRight w:val="0"/>
              <w:marTop w:val="0"/>
              <w:marBottom w:val="0"/>
              <w:divBdr>
                <w:top w:val="none" w:sz="0" w:space="0" w:color="auto"/>
                <w:left w:val="none" w:sz="0" w:space="0" w:color="auto"/>
                <w:bottom w:val="none" w:sz="0" w:space="0" w:color="auto"/>
                <w:right w:val="none" w:sz="0" w:space="0" w:color="auto"/>
              </w:divBdr>
            </w:div>
            <w:div w:id="1720204688">
              <w:marLeft w:val="0"/>
              <w:marRight w:val="0"/>
              <w:marTop w:val="0"/>
              <w:marBottom w:val="0"/>
              <w:divBdr>
                <w:top w:val="none" w:sz="0" w:space="0" w:color="auto"/>
                <w:left w:val="none" w:sz="0" w:space="0" w:color="auto"/>
                <w:bottom w:val="none" w:sz="0" w:space="0" w:color="auto"/>
                <w:right w:val="none" w:sz="0" w:space="0" w:color="auto"/>
              </w:divBdr>
            </w:div>
            <w:div w:id="172020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754">
      <w:marLeft w:val="0"/>
      <w:marRight w:val="0"/>
      <w:marTop w:val="0"/>
      <w:marBottom w:val="0"/>
      <w:divBdr>
        <w:top w:val="none" w:sz="0" w:space="0" w:color="auto"/>
        <w:left w:val="none" w:sz="0" w:space="0" w:color="auto"/>
        <w:bottom w:val="none" w:sz="0" w:space="0" w:color="auto"/>
        <w:right w:val="none" w:sz="0" w:space="0" w:color="auto"/>
      </w:divBdr>
      <w:divsChild>
        <w:div w:id="1720204685">
          <w:marLeft w:val="0"/>
          <w:marRight w:val="0"/>
          <w:marTop w:val="0"/>
          <w:marBottom w:val="0"/>
          <w:divBdr>
            <w:top w:val="none" w:sz="0" w:space="0" w:color="auto"/>
            <w:left w:val="none" w:sz="0" w:space="0" w:color="auto"/>
            <w:bottom w:val="none" w:sz="0" w:space="0" w:color="auto"/>
            <w:right w:val="none" w:sz="0" w:space="0" w:color="auto"/>
          </w:divBdr>
          <w:divsChild>
            <w:div w:id="1720204617">
              <w:marLeft w:val="0"/>
              <w:marRight w:val="0"/>
              <w:marTop w:val="0"/>
              <w:marBottom w:val="0"/>
              <w:divBdr>
                <w:top w:val="none" w:sz="0" w:space="0" w:color="auto"/>
                <w:left w:val="none" w:sz="0" w:space="0" w:color="auto"/>
                <w:bottom w:val="none" w:sz="0" w:space="0" w:color="auto"/>
                <w:right w:val="none" w:sz="0" w:space="0" w:color="auto"/>
              </w:divBdr>
            </w:div>
            <w:div w:id="1720204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755">
      <w:marLeft w:val="0"/>
      <w:marRight w:val="0"/>
      <w:marTop w:val="0"/>
      <w:marBottom w:val="0"/>
      <w:divBdr>
        <w:top w:val="none" w:sz="0" w:space="0" w:color="auto"/>
        <w:left w:val="none" w:sz="0" w:space="0" w:color="auto"/>
        <w:bottom w:val="none" w:sz="0" w:space="0" w:color="auto"/>
        <w:right w:val="none" w:sz="0" w:space="0" w:color="auto"/>
      </w:divBdr>
      <w:divsChild>
        <w:div w:id="1720204632">
          <w:marLeft w:val="0"/>
          <w:marRight w:val="0"/>
          <w:marTop w:val="0"/>
          <w:marBottom w:val="0"/>
          <w:divBdr>
            <w:top w:val="none" w:sz="0" w:space="0" w:color="auto"/>
            <w:left w:val="none" w:sz="0" w:space="0" w:color="auto"/>
            <w:bottom w:val="none" w:sz="0" w:space="0" w:color="auto"/>
            <w:right w:val="none" w:sz="0" w:space="0" w:color="auto"/>
          </w:divBdr>
          <w:divsChild>
            <w:div w:id="1720204616">
              <w:marLeft w:val="0"/>
              <w:marRight w:val="0"/>
              <w:marTop w:val="0"/>
              <w:marBottom w:val="0"/>
              <w:divBdr>
                <w:top w:val="none" w:sz="0" w:space="0" w:color="auto"/>
                <w:left w:val="none" w:sz="0" w:space="0" w:color="auto"/>
                <w:bottom w:val="none" w:sz="0" w:space="0" w:color="auto"/>
                <w:right w:val="none" w:sz="0" w:space="0" w:color="auto"/>
              </w:divBdr>
            </w:div>
            <w:div w:id="1720204626">
              <w:marLeft w:val="0"/>
              <w:marRight w:val="0"/>
              <w:marTop w:val="0"/>
              <w:marBottom w:val="0"/>
              <w:divBdr>
                <w:top w:val="none" w:sz="0" w:space="0" w:color="auto"/>
                <w:left w:val="none" w:sz="0" w:space="0" w:color="auto"/>
                <w:bottom w:val="none" w:sz="0" w:space="0" w:color="auto"/>
                <w:right w:val="none" w:sz="0" w:space="0" w:color="auto"/>
              </w:divBdr>
            </w:div>
            <w:div w:id="1720204645">
              <w:marLeft w:val="0"/>
              <w:marRight w:val="0"/>
              <w:marTop w:val="0"/>
              <w:marBottom w:val="0"/>
              <w:divBdr>
                <w:top w:val="none" w:sz="0" w:space="0" w:color="auto"/>
                <w:left w:val="none" w:sz="0" w:space="0" w:color="auto"/>
                <w:bottom w:val="none" w:sz="0" w:space="0" w:color="auto"/>
                <w:right w:val="none" w:sz="0" w:space="0" w:color="auto"/>
              </w:divBdr>
            </w:div>
            <w:div w:id="1720204661">
              <w:marLeft w:val="0"/>
              <w:marRight w:val="0"/>
              <w:marTop w:val="0"/>
              <w:marBottom w:val="0"/>
              <w:divBdr>
                <w:top w:val="none" w:sz="0" w:space="0" w:color="auto"/>
                <w:left w:val="none" w:sz="0" w:space="0" w:color="auto"/>
                <w:bottom w:val="none" w:sz="0" w:space="0" w:color="auto"/>
                <w:right w:val="none" w:sz="0" w:space="0" w:color="auto"/>
              </w:divBdr>
            </w:div>
            <w:div w:id="1720204664">
              <w:marLeft w:val="0"/>
              <w:marRight w:val="0"/>
              <w:marTop w:val="0"/>
              <w:marBottom w:val="0"/>
              <w:divBdr>
                <w:top w:val="none" w:sz="0" w:space="0" w:color="auto"/>
                <w:left w:val="none" w:sz="0" w:space="0" w:color="auto"/>
                <w:bottom w:val="none" w:sz="0" w:space="0" w:color="auto"/>
                <w:right w:val="none" w:sz="0" w:space="0" w:color="auto"/>
              </w:divBdr>
            </w:div>
            <w:div w:id="1720204665">
              <w:marLeft w:val="0"/>
              <w:marRight w:val="0"/>
              <w:marTop w:val="0"/>
              <w:marBottom w:val="0"/>
              <w:divBdr>
                <w:top w:val="none" w:sz="0" w:space="0" w:color="auto"/>
                <w:left w:val="none" w:sz="0" w:space="0" w:color="auto"/>
                <w:bottom w:val="none" w:sz="0" w:space="0" w:color="auto"/>
                <w:right w:val="none" w:sz="0" w:space="0" w:color="auto"/>
              </w:divBdr>
            </w:div>
            <w:div w:id="1720204670">
              <w:marLeft w:val="0"/>
              <w:marRight w:val="0"/>
              <w:marTop w:val="0"/>
              <w:marBottom w:val="0"/>
              <w:divBdr>
                <w:top w:val="none" w:sz="0" w:space="0" w:color="auto"/>
                <w:left w:val="none" w:sz="0" w:space="0" w:color="auto"/>
                <w:bottom w:val="none" w:sz="0" w:space="0" w:color="auto"/>
                <w:right w:val="none" w:sz="0" w:space="0" w:color="auto"/>
              </w:divBdr>
            </w:div>
            <w:div w:id="1720204697">
              <w:marLeft w:val="0"/>
              <w:marRight w:val="0"/>
              <w:marTop w:val="0"/>
              <w:marBottom w:val="0"/>
              <w:divBdr>
                <w:top w:val="none" w:sz="0" w:space="0" w:color="auto"/>
                <w:left w:val="none" w:sz="0" w:space="0" w:color="auto"/>
                <w:bottom w:val="none" w:sz="0" w:space="0" w:color="auto"/>
                <w:right w:val="none" w:sz="0" w:space="0" w:color="auto"/>
              </w:divBdr>
            </w:div>
            <w:div w:id="1720204731">
              <w:marLeft w:val="0"/>
              <w:marRight w:val="0"/>
              <w:marTop w:val="0"/>
              <w:marBottom w:val="0"/>
              <w:divBdr>
                <w:top w:val="none" w:sz="0" w:space="0" w:color="auto"/>
                <w:left w:val="none" w:sz="0" w:space="0" w:color="auto"/>
                <w:bottom w:val="none" w:sz="0" w:space="0" w:color="auto"/>
                <w:right w:val="none" w:sz="0" w:space="0" w:color="auto"/>
              </w:divBdr>
            </w:div>
            <w:div w:id="1720204740">
              <w:marLeft w:val="0"/>
              <w:marRight w:val="0"/>
              <w:marTop w:val="0"/>
              <w:marBottom w:val="0"/>
              <w:divBdr>
                <w:top w:val="none" w:sz="0" w:space="0" w:color="auto"/>
                <w:left w:val="none" w:sz="0" w:space="0" w:color="auto"/>
                <w:bottom w:val="none" w:sz="0" w:space="0" w:color="auto"/>
                <w:right w:val="none" w:sz="0" w:space="0" w:color="auto"/>
              </w:divBdr>
            </w:div>
            <w:div w:id="1720204747">
              <w:marLeft w:val="0"/>
              <w:marRight w:val="0"/>
              <w:marTop w:val="0"/>
              <w:marBottom w:val="0"/>
              <w:divBdr>
                <w:top w:val="none" w:sz="0" w:space="0" w:color="auto"/>
                <w:left w:val="none" w:sz="0" w:space="0" w:color="auto"/>
                <w:bottom w:val="none" w:sz="0" w:space="0" w:color="auto"/>
                <w:right w:val="none" w:sz="0" w:space="0" w:color="auto"/>
              </w:divBdr>
            </w:div>
            <w:div w:id="1720204748">
              <w:marLeft w:val="0"/>
              <w:marRight w:val="0"/>
              <w:marTop w:val="0"/>
              <w:marBottom w:val="0"/>
              <w:divBdr>
                <w:top w:val="none" w:sz="0" w:space="0" w:color="auto"/>
                <w:left w:val="none" w:sz="0" w:space="0" w:color="auto"/>
                <w:bottom w:val="none" w:sz="0" w:space="0" w:color="auto"/>
                <w:right w:val="none" w:sz="0" w:space="0" w:color="auto"/>
              </w:divBdr>
            </w:div>
            <w:div w:id="1720204757">
              <w:marLeft w:val="0"/>
              <w:marRight w:val="0"/>
              <w:marTop w:val="0"/>
              <w:marBottom w:val="0"/>
              <w:divBdr>
                <w:top w:val="none" w:sz="0" w:space="0" w:color="auto"/>
                <w:left w:val="none" w:sz="0" w:space="0" w:color="auto"/>
                <w:bottom w:val="none" w:sz="0" w:space="0" w:color="auto"/>
                <w:right w:val="none" w:sz="0" w:space="0" w:color="auto"/>
              </w:divBdr>
            </w:div>
            <w:div w:id="1720204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libraru.ru" TargetMode="External"/><Relationship Id="rId13" Type="http://schemas.openxmlformats.org/officeDocument/2006/relationships/hyperlink" Target="http://www.rusmuseum.ru/" TargetMode="External"/><Relationship Id="rId18" Type="http://schemas.openxmlformats.org/officeDocument/2006/relationships/hyperlink" Target="http://www/portal.edu.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 TargetMode="External"/><Relationship Id="rId12" Type="http://schemas.openxmlformats.org/officeDocument/2006/relationships/hyperlink" Target="http://www.fondsci.ru/projects/" TargetMode="External"/><Relationship Id="rId17" Type="http://schemas.openxmlformats.org/officeDocument/2006/relationships/hyperlink" Target="http://www.portal.edu.ru/" TargetMode="External"/><Relationship Id="rId2" Type="http://schemas.openxmlformats.org/officeDocument/2006/relationships/styles" Target="styles.xml"/><Relationship Id="rId16" Type="http://schemas.openxmlformats.org/officeDocument/2006/relationships/hyperlink" Target="http://www.tretyakov.ru/" TargetMode="External"/><Relationship Id="rId20" Type="http://schemas.openxmlformats.org/officeDocument/2006/relationships/hyperlink" Target="http://edu.km.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osartagency.com/" TargetMode="External"/><Relationship Id="rId5" Type="http://schemas.openxmlformats.org/officeDocument/2006/relationships/footnotes" Target="footnotes.xml"/><Relationship Id="rId15" Type="http://schemas.openxmlformats.org/officeDocument/2006/relationships/hyperlink" Target="http://www.hermitagemuseum.org/" TargetMode="External"/><Relationship Id="rId10" Type="http://schemas.openxmlformats.org/officeDocument/2006/relationships/hyperlink" Target="http://kultura.mos.ru/youth_policy/your_project/" TargetMode="External"/><Relationship Id="rId19" Type="http://schemas.openxmlformats.org/officeDocument/2006/relationships/hyperlink" Target="http://www.kinder.ru/" TargetMode="External"/><Relationship Id="rId4" Type="http://schemas.openxmlformats.org/officeDocument/2006/relationships/webSettings" Target="webSettings.xml"/><Relationship Id="rId9" Type="http://schemas.openxmlformats.org/officeDocument/2006/relationships/hyperlink" Target="http://www.big.libraru.info" TargetMode="External"/><Relationship Id="rId14" Type="http://schemas.openxmlformats.org/officeDocument/2006/relationships/hyperlink" Target="http://www.museum.ru/gmi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1</Pages>
  <Words>16205</Words>
  <Characters>92372</Characters>
  <Application>Microsoft Office Word</Application>
  <DocSecurity>0</DocSecurity>
  <Lines>769</Lines>
  <Paragraphs>216</Paragraphs>
  <ScaleCrop>false</ScaleCrop>
  <Company>Grizli777</Company>
  <LinksUpToDate>false</LinksUpToDate>
  <CharactersWithSpaces>108361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21</cp:revision>
  <dcterms:created xsi:type="dcterms:W3CDTF">2019-10-20T17:59:00Z</dcterms:created>
  <dcterms:modified xsi:type="dcterms:W3CDTF">2024-06-24T06:36:00Z</dcterms:modified>
</cp:coreProperties>
</file>